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C60BF" w:rsidR="000D6BA8" w:rsidP="00C62C16" w:rsidRDefault="00071633" w14:paraId="6B7ED067" w14:textId="77777777">
      <w:pPr>
        <w:jc w:val="both"/>
        <w15:collapsed w:val="false"/>
        <w:rPr>
          <w:rFonts w:ascii="Arial" w:hAnsi="Arial" w:cs="Arial"/>
          <w:bCs/>
          <w:sz w:val="24"/>
          <w:szCs w:val="24"/>
        </w:rPr>
      </w:pPr>
      <w:r w:rsidRPr="005C60BF">
        <w:rPr>
          <w:rFonts w:ascii="Arial" w:hAnsi="Arial" w:cs="Arial"/>
          <w:bCs/>
          <w:sz w:val="24"/>
          <w:szCs w:val="24"/>
        </w:rPr>
        <w:t xml:space="preserve">                                                                                                                         </w:t>
      </w:r>
    </w:p>
    <w:p w:rsidRPr="005C60BF" w:rsidR="00071633" w:rsidP="00C62C16" w:rsidRDefault="00071633" w14:paraId="7B0DE3F8" w14:textId="77777777">
      <w:pPr>
        <w:jc w:val="both"/>
        <w:rPr>
          <w:rFonts w:ascii="Arial" w:hAnsi="Arial" w:cs="Arial"/>
          <w:bCs/>
          <w:sz w:val="24"/>
          <w:szCs w:val="24"/>
        </w:rPr>
      </w:pPr>
      <w:r w:rsidRPr="005C60BF">
        <w:rPr>
          <w:rFonts w:ascii="Arial" w:hAnsi="Arial" w:cs="Arial"/>
          <w:bCs/>
          <w:sz w:val="24"/>
          <w:szCs w:val="24"/>
        </w:rPr>
        <w:t xml:space="preserve">REPUBLIKA HRVATSKA </w:t>
      </w:r>
    </w:p>
    <w:p w:rsidRPr="005C60BF" w:rsidR="00071633" w:rsidP="00C62C16" w:rsidRDefault="00071633" w14:paraId="5EEF984E" w14:textId="77777777">
      <w:pPr>
        <w:jc w:val="both"/>
        <w:rPr>
          <w:rFonts w:ascii="Arial" w:hAnsi="Arial" w:cs="Arial"/>
          <w:bCs/>
          <w:sz w:val="24"/>
          <w:szCs w:val="24"/>
        </w:rPr>
      </w:pPr>
      <w:r w:rsidRPr="005C60BF">
        <w:rPr>
          <w:rFonts w:ascii="Arial" w:hAnsi="Arial" w:cs="Arial"/>
          <w:bCs/>
          <w:sz w:val="24"/>
          <w:szCs w:val="24"/>
        </w:rPr>
        <w:t>TRGOVAČKI SUD U ZAGREBU</w:t>
      </w:r>
    </w:p>
    <w:p w:rsidRPr="005C60BF" w:rsidR="00F33263" w:rsidP="00F33263" w:rsidRDefault="00071633" w14:paraId="406E1B35" w14:textId="3798F67D">
      <w:pPr>
        <w:rPr>
          <w:rFonts w:ascii="Arial" w:hAnsi="Arial" w:cs="Arial"/>
          <w:bCs/>
          <w:sz w:val="24"/>
          <w:szCs w:val="24"/>
        </w:rPr>
      </w:pPr>
      <w:r w:rsidRPr="005C60BF">
        <w:rPr>
          <w:rFonts w:ascii="Arial" w:hAnsi="Arial" w:cs="Arial"/>
          <w:bCs/>
          <w:sz w:val="24"/>
          <w:szCs w:val="24"/>
        </w:rPr>
        <w:t xml:space="preserve">Zagreb, </w:t>
      </w:r>
      <w:r w:rsidRPr="005C60BF" w:rsidR="008612E8">
        <w:rPr>
          <w:rFonts w:ascii="Arial" w:hAnsi="Arial" w:cs="Arial"/>
          <w:sz w:val="24"/>
          <w:szCs w:val="24"/>
        </w:rPr>
        <w:t xml:space="preserve">Trg Johna </w:t>
      </w:r>
      <w:r w:rsidRPr="005C60BF" w:rsidR="00493C22">
        <w:rPr>
          <w:rFonts w:ascii="Arial" w:hAnsi="Arial" w:cs="Arial"/>
          <w:sz w:val="24"/>
          <w:szCs w:val="24"/>
        </w:rPr>
        <w:t>Fitzgeralda Kennedy</w:t>
      </w:r>
      <w:r w:rsidRPr="005C60BF" w:rsidR="00646600">
        <w:rPr>
          <w:rFonts w:ascii="Arial" w:hAnsi="Arial" w:cs="Arial"/>
          <w:sz w:val="24"/>
          <w:szCs w:val="24"/>
        </w:rPr>
        <w:t>j</w:t>
      </w:r>
      <w:r w:rsidRPr="005C60BF" w:rsidR="008612E8">
        <w:rPr>
          <w:rFonts w:ascii="Arial" w:hAnsi="Arial" w:cs="Arial"/>
          <w:sz w:val="24"/>
          <w:szCs w:val="24"/>
        </w:rPr>
        <w:t>a 11</w:t>
      </w:r>
      <w:r w:rsidRPr="005C60BF" w:rsidR="005568C5">
        <w:rPr>
          <w:rFonts w:ascii="Arial" w:hAnsi="Arial" w:cs="Arial"/>
          <w:bCs/>
          <w:sz w:val="24"/>
          <w:szCs w:val="24"/>
        </w:rPr>
        <w:tab/>
      </w:r>
      <w:r w:rsidRPr="005C60BF" w:rsidR="005568C5">
        <w:rPr>
          <w:rFonts w:ascii="Arial" w:hAnsi="Arial" w:cs="Arial"/>
          <w:bCs/>
          <w:sz w:val="24"/>
          <w:szCs w:val="24"/>
        </w:rPr>
        <w:tab/>
      </w:r>
      <w:r w:rsidRPr="005C60BF" w:rsidR="00F33263">
        <w:rPr>
          <w:rFonts w:ascii="Arial" w:hAnsi="Arial" w:cs="Arial"/>
          <w:bCs/>
          <w:sz w:val="24"/>
          <w:szCs w:val="24"/>
        </w:rPr>
        <w:tab/>
      </w:r>
      <w:r w:rsidRPr="005C60BF" w:rsidR="005568C5">
        <w:rPr>
          <w:rFonts w:ascii="Arial" w:hAnsi="Arial" w:cs="Arial"/>
          <w:bCs/>
          <w:sz w:val="24"/>
          <w:szCs w:val="24"/>
        </w:rPr>
        <w:tab/>
      </w:r>
      <w:r w:rsidRPr="005C60BF" w:rsidR="005568C5">
        <w:rPr>
          <w:rFonts w:ascii="Arial" w:hAnsi="Arial" w:cs="Arial"/>
          <w:bCs/>
          <w:sz w:val="24"/>
          <w:szCs w:val="24"/>
        </w:rPr>
        <w:tab/>
        <w:t xml:space="preserve">        </w:t>
      </w:r>
      <w:r w:rsidRPr="005C60BF" w:rsidR="00896A8B">
        <w:rPr>
          <w:rFonts w:ascii="Arial" w:hAnsi="Arial" w:cs="Arial"/>
          <w:bCs/>
          <w:sz w:val="24"/>
          <w:szCs w:val="24"/>
        </w:rPr>
        <w:tab/>
      </w:r>
      <w:r w:rsidRPr="005C60BF" w:rsidR="0089076F">
        <w:rPr>
          <w:rFonts w:ascii="Arial" w:hAnsi="Arial" w:cs="Arial"/>
          <w:bCs/>
          <w:sz w:val="24"/>
          <w:szCs w:val="24"/>
        </w:rPr>
        <w:tab/>
      </w:r>
      <w:r w:rsidRPr="005C60BF">
        <w:rPr>
          <w:rFonts w:ascii="Arial" w:hAnsi="Arial" w:cs="Arial"/>
          <w:bCs/>
          <w:sz w:val="24"/>
          <w:szCs w:val="24"/>
        </w:rPr>
        <w:t xml:space="preserve">                                  </w:t>
      </w:r>
      <w:r w:rsidRPr="005C60BF" w:rsidR="005F39CB">
        <w:rPr>
          <w:rFonts w:ascii="Arial" w:hAnsi="Arial" w:cs="Arial"/>
          <w:bCs/>
          <w:sz w:val="24"/>
          <w:szCs w:val="24"/>
        </w:rPr>
        <w:t xml:space="preserve">                           </w:t>
      </w:r>
      <w:r w:rsidRPr="005C60BF" w:rsidR="000D6F92">
        <w:rPr>
          <w:rFonts w:ascii="Arial" w:hAnsi="Arial" w:cs="Arial"/>
          <w:bCs/>
          <w:sz w:val="24"/>
          <w:szCs w:val="24"/>
        </w:rPr>
        <w:t xml:space="preserve">               </w:t>
      </w:r>
      <w:r w:rsidRPr="005C60BF" w:rsidR="00F029F1">
        <w:rPr>
          <w:rFonts w:ascii="Arial" w:hAnsi="Arial" w:cs="Arial"/>
          <w:bCs/>
          <w:sz w:val="24"/>
          <w:szCs w:val="24"/>
        </w:rPr>
        <w:t xml:space="preserve">                                                                                                                                                       </w:t>
      </w:r>
      <w:r w:rsidRPr="005C60BF" w:rsidR="00002D97">
        <w:rPr>
          <w:rFonts w:ascii="Arial" w:hAnsi="Arial" w:cs="Arial"/>
          <w:bCs/>
          <w:sz w:val="24"/>
          <w:szCs w:val="24"/>
        </w:rPr>
        <w:t xml:space="preserve">   </w:t>
      </w:r>
    </w:p>
    <w:p w:rsidRPr="005C60BF" w:rsidR="00853FF6" w:rsidP="00F33263" w:rsidRDefault="00954EB4" w14:paraId="28B2C1E1" w14:textId="77BF0E8E">
      <w:pPr>
        <w:ind w:left="5444" w:firstLine="1361"/>
        <w:rPr>
          <w:rFonts w:ascii="Arial" w:hAnsi="Arial" w:cs="Arial"/>
          <w:bCs/>
          <w:sz w:val="24"/>
          <w:szCs w:val="24"/>
        </w:rPr>
      </w:pPr>
      <w:r w:rsidRPr="005C60BF">
        <w:rPr>
          <w:rFonts w:ascii="Arial" w:hAnsi="Arial" w:cs="Arial"/>
          <w:bCs/>
          <w:sz w:val="24"/>
          <w:szCs w:val="24"/>
        </w:rPr>
        <w:t>St</w:t>
      </w:r>
      <w:r w:rsidRPr="005C60BF" w:rsidR="00F70F2C">
        <w:rPr>
          <w:rFonts w:ascii="Arial" w:hAnsi="Arial" w:cs="Arial"/>
          <w:bCs/>
          <w:sz w:val="24"/>
          <w:szCs w:val="24"/>
        </w:rPr>
        <w:t>-</w:t>
      </w:r>
      <w:r w:rsidR="005B75DD">
        <w:rPr>
          <w:rFonts w:ascii="Arial" w:hAnsi="Arial" w:cs="Arial"/>
          <w:bCs/>
          <w:sz w:val="24"/>
          <w:szCs w:val="24"/>
        </w:rPr>
        <w:t>2</w:t>
      </w:r>
      <w:r w:rsidR="00194B1A">
        <w:rPr>
          <w:rFonts w:ascii="Arial" w:hAnsi="Arial" w:cs="Arial"/>
          <w:bCs/>
          <w:sz w:val="24"/>
          <w:szCs w:val="24"/>
        </w:rPr>
        <w:t>102</w:t>
      </w:r>
      <w:r w:rsidR="005B75DD">
        <w:rPr>
          <w:rFonts w:ascii="Arial" w:hAnsi="Arial" w:cs="Arial"/>
          <w:bCs/>
          <w:sz w:val="24"/>
          <w:szCs w:val="24"/>
        </w:rPr>
        <w:t>/2025</w:t>
      </w:r>
    </w:p>
    <w:p w:rsidRPr="005C60BF" w:rsidR="00853FF6" w:rsidP="00C62C16" w:rsidRDefault="00853FF6" w14:paraId="6CC48A89" w14:textId="77777777">
      <w:pPr>
        <w:jc w:val="both"/>
        <w:rPr>
          <w:rFonts w:ascii="Arial" w:hAnsi="Arial" w:cs="Arial"/>
          <w:bCs/>
          <w:sz w:val="24"/>
          <w:szCs w:val="24"/>
        </w:rPr>
      </w:pPr>
    </w:p>
    <w:p w:rsidRPr="005C60BF" w:rsidR="00853FF6" w:rsidP="00C6522F" w:rsidRDefault="00853FF6" w14:paraId="4B0393A5" w14:textId="77777777">
      <w:pPr>
        <w:pStyle w:val="Naslov3"/>
        <w:rPr>
          <w:rFonts w:ascii="Arial" w:hAnsi="Arial" w:cs="Arial"/>
          <w:b w:val="false"/>
          <w:bCs/>
          <w:szCs w:val="24"/>
        </w:rPr>
      </w:pPr>
      <w:r w:rsidRPr="005C60BF">
        <w:rPr>
          <w:rFonts w:ascii="Arial" w:hAnsi="Arial" w:cs="Arial"/>
          <w:b w:val="false"/>
          <w:bCs/>
          <w:szCs w:val="24"/>
        </w:rPr>
        <w:t>Z A P I S N I K</w:t>
      </w:r>
    </w:p>
    <w:p w:rsidRPr="005C60BF" w:rsidR="00853FF6" w:rsidP="00C6522F" w:rsidRDefault="00071633" w14:paraId="6343EDBE" w14:textId="77777777">
      <w:pPr>
        <w:pStyle w:val="Naslov1"/>
        <w:jc w:val="center"/>
        <w:rPr>
          <w:rFonts w:ascii="Arial" w:hAnsi="Arial" w:cs="Arial"/>
          <w:b w:val="false"/>
          <w:bCs/>
          <w:szCs w:val="24"/>
        </w:rPr>
      </w:pPr>
      <w:r w:rsidRPr="005C60BF">
        <w:rPr>
          <w:rFonts w:ascii="Arial" w:hAnsi="Arial" w:cs="Arial"/>
          <w:b w:val="false"/>
          <w:bCs/>
          <w:szCs w:val="24"/>
        </w:rPr>
        <w:t>S</w:t>
      </w:r>
      <w:r w:rsidRPr="005C60BF" w:rsidR="00853FF6">
        <w:rPr>
          <w:rFonts w:ascii="Arial" w:hAnsi="Arial" w:cs="Arial"/>
          <w:b w:val="false"/>
          <w:bCs/>
          <w:szCs w:val="24"/>
        </w:rPr>
        <w:t xml:space="preserve"> ISPITNOG ROČIŠTA</w:t>
      </w:r>
    </w:p>
    <w:p w:rsidRPr="005C60BF" w:rsidR="008962AC" w:rsidP="008962AC" w:rsidRDefault="008962AC" w14:paraId="400472D5" w14:textId="77777777">
      <w:pPr>
        <w:rPr>
          <w:rFonts w:ascii="Arial" w:hAnsi="Arial" w:cs="Arial"/>
          <w:sz w:val="24"/>
          <w:szCs w:val="24"/>
        </w:rPr>
      </w:pPr>
    </w:p>
    <w:p w:rsidRPr="00DB1F4D" w:rsidR="000834CF" w:rsidP="00E14357" w:rsidRDefault="008962AC" w14:paraId="3766DE3A" w14:textId="31E42AF7">
      <w:pPr>
        <w:pStyle w:val="Default"/>
        <w:rPr>
          <w:rFonts w:ascii="Arial" w:hAnsi="Arial" w:cs="Arial"/>
        </w:rPr>
      </w:pPr>
      <w:r w:rsidRPr="00DB1F4D">
        <w:rPr>
          <w:rFonts w:ascii="Arial" w:hAnsi="Arial" w:cs="Arial"/>
          <w:bCs/>
        </w:rPr>
        <w:t xml:space="preserve">održanog dana </w:t>
      </w:r>
      <w:r w:rsidR="005B75DD">
        <w:rPr>
          <w:rFonts w:ascii="Arial" w:hAnsi="Arial" w:cs="Arial"/>
          <w:bCs/>
        </w:rPr>
        <w:t>18. veljače 2026.</w:t>
      </w:r>
      <w:r w:rsidRPr="00DB1F4D" w:rsidR="005F12F6">
        <w:rPr>
          <w:rFonts w:ascii="Arial" w:hAnsi="Arial" w:cs="Arial"/>
          <w:bCs/>
        </w:rPr>
        <w:t xml:space="preserve"> kod Trgovačkom sudu u Zagrebu</w:t>
      </w:r>
      <w:r w:rsidRPr="00DB1F4D" w:rsidR="00936802">
        <w:rPr>
          <w:rFonts w:ascii="Arial" w:hAnsi="Arial" w:cs="Arial"/>
          <w:bCs/>
        </w:rPr>
        <w:t xml:space="preserve">, </w:t>
      </w:r>
      <w:r w:rsidRPr="00DB1F4D" w:rsidR="00261AED">
        <w:rPr>
          <w:rFonts w:ascii="Arial" w:hAnsi="Arial" w:cs="Arial"/>
          <w:bCs/>
        </w:rPr>
        <w:t xml:space="preserve">u </w:t>
      </w:r>
      <w:r w:rsidRPr="00DB1F4D" w:rsidR="00FF32FD">
        <w:rPr>
          <w:rFonts w:ascii="Arial" w:hAnsi="Arial" w:cs="Arial"/>
          <w:bCs/>
        </w:rPr>
        <w:t>steča</w:t>
      </w:r>
      <w:r w:rsidRPr="00DB1F4D" w:rsidR="00FF32FD">
        <w:rPr>
          <w:rFonts w:ascii="Arial" w:hAnsi="Arial" w:cs="Arial"/>
        </w:rPr>
        <w:t>jnom postupku nad</w:t>
      </w:r>
      <w:r w:rsidRPr="00DB1F4D" w:rsidR="004B0A91">
        <w:rPr>
          <w:rFonts w:ascii="Arial" w:hAnsi="Arial" w:cs="Arial"/>
        </w:rPr>
        <w:t xml:space="preserve"> </w:t>
      </w:r>
      <w:r w:rsidRPr="00DB1F4D" w:rsidR="000E580B">
        <w:rPr>
          <w:rFonts w:ascii="Arial" w:hAnsi="Arial" w:cs="Arial"/>
        </w:rPr>
        <w:t xml:space="preserve"> </w:t>
      </w:r>
      <w:r w:rsidR="00E94773">
        <w:rPr>
          <w:rFonts w:ascii="Arial" w:hAnsi="Arial" w:cs="Arial"/>
        </w:rPr>
        <w:t xml:space="preserve">stečajnim dužnikom </w:t>
      </w:r>
      <w:r w:rsidRPr="00E14357" w:rsidR="00E14357">
        <w:rPr>
          <w:rFonts w:ascii="Arial" w:hAnsi="Arial" w:cs="Arial"/>
        </w:rPr>
        <w:t>PREMAR-DATABADO j.d.o.o., Krapina, Ulica kneza Branimira 7, OIB: 10126811193</w:t>
      </w:r>
    </w:p>
    <w:p w:rsidRPr="005C60BF" w:rsidR="00BA203A" w:rsidP="00BA203A" w:rsidRDefault="00BA203A" w14:paraId="7C7424DF" w14:textId="77777777">
      <w:pPr>
        <w:pStyle w:val="Default"/>
        <w:spacing w:after="27"/>
        <w:jc w:val="both"/>
        <w:rPr>
          <w:rFonts w:ascii="Arial" w:hAnsi="Arial" w:cs="Arial"/>
        </w:rPr>
      </w:pPr>
    </w:p>
    <w:p w:rsidRPr="005C60BF" w:rsidR="00853FF6" w:rsidP="00C62C16" w:rsidRDefault="00853FF6" w14:paraId="006821C7" w14:textId="77777777">
      <w:pPr>
        <w:pStyle w:val="Bezproreda"/>
        <w:jc w:val="both"/>
        <w:rPr>
          <w:rFonts w:ascii="Arial" w:hAnsi="Arial" w:cs="Arial"/>
          <w:bCs/>
          <w:sz w:val="24"/>
          <w:szCs w:val="24"/>
        </w:rPr>
      </w:pPr>
      <w:r w:rsidRPr="005C60BF">
        <w:rPr>
          <w:rFonts w:ascii="Arial" w:hAnsi="Arial" w:cs="Arial"/>
          <w:bCs/>
          <w:sz w:val="24"/>
          <w:szCs w:val="24"/>
        </w:rPr>
        <w:t>Nazočni od suda:</w:t>
      </w:r>
    </w:p>
    <w:p w:rsidRPr="005C60BF" w:rsidR="00853FF6" w:rsidP="00C62C16" w:rsidRDefault="00071633" w14:paraId="35E48671" w14:textId="77777777">
      <w:pPr>
        <w:jc w:val="both"/>
        <w:rPr>
          <w:rFonts w:ascii="Arial" w:hAnsi="Arial" w:cs="Arial"/>
          <w:bCs/>
          <w:sz w:val="24"/>
          <w:szCs w:val="24"/>
        </w:rPr>
      </w:pPr>
      <w:r w:rsidRPr="005C60BF">
        <w:rPr>
          <w:rFonts w:ascii="Arial" w:hAnsi="Arial" w:cs="Arial"/>
          <w:bCs/>
          <w:sz w:val="24"/>
          <w:szCs w:val="24"/>
        </w:rPr>
        <w:t>Vesna Sremac Šoštar</w:t>
      </w:r>
      <w:r w:rsidRPr="005C60BF" w:rsidR="004642DE">
        <w:rPr>
          <w:rFonts w:ascii="Arial" w:hAnsi="Arial" w:cs="Arial"/>
          <w:bCs/>
          <w:sz w:val="24"/>
          <w:szCs w:val="24"/>
        </w:rPr>
        <w:t xml:space="preserve">, </w:t>
      </w:r>
      <w:r w:rsidRPr="005C60BF" w:rsidR="00853FF6">
        <w:rPr>
          <w:rFonts w:ascii="Arial" w:hAnsi="Arial" w:cs="Arial"/>
          <w:bCs/>
          <w:sz w:val="24"/>
          <w:szCs w:val="24"/>
        </w:rPr>
        <w:t>sudac</w:t>
      </w:r>
    </w:p>
    <w:p w:rsidRPr="005C60BF" w:rsidR="00853FF6" w:rsidP="00126873" w:rsidRDefault="001D4B0C" w14:paraId="1B066AE8" w14:textId="231FD3B1">
      <w:pPr>
        <w:tabs>
          <w:tab w:val="left" w:pos="8364"/>
        </w:tabs>
        <w:jc w:val="both"/>
        <w:rPr>
          <w:rFonts w:ascii="Arial" w:hAnsi="Arial" w:cs="Arial"/>
          <w:bCs/>
          <w:sz w:val="24"/>
          <w:szCs w:val="24"/>
        </w:rPr>
      </w:pPr>
      <w:r w:rsidRPr="005C60BF">
        <w:rPr>
          <w:rFonts w:ascii="Arial" w:hAnsi="Arial" w:cs="Arial"/>
          <w:bCs/>
          <w:sz w:val="24"/>
          <w:szCs w:val="24"/>
        </w:rPr>
        <w:t>Vinka Mihalinčić</w:t>
      </w:r>
      <w:r w:rsidRPr="005C60BF" w:rsidR="00853FF6">
        <w:rPr>
          <w:rFonts w:ascii="Arial" w:hAnsi="Arial" w:cs="Arial"/>
          <w:bCs/>
          <w:sz w:val="24"/>
          <w:szCs w:val="24"/>
        </w:rPr>
        <w:t>, zapisničar</w:t>
      </w:r>
      <w:r w:rsidRPr="005C60BF" w:rsidR="00126873">
        <w:rPr>
          <w:rFonts w:ascii="Arial" w:hAnsi="Arial" w:cs="Arial"/>
          <w:bCs/>
          <w:sz w:val="24"/>
          <w:szCs w:val="24"/>
        </w:rPr>
        <w:tab/>
      </w:r>
    </w:p>
    <w:p w:rsidRPr="005C60BF" w:rsidR="00853FF6" w:rsidP="00C62C16" w:rsidRDefault="00853FF6" w14:paraId="603FFD94" w14:textId="77777777">
      <w:pPr>
        <w:jc w:val="both"/>
        <w:rPr>
          <w:rFonts w:ascii="Arial" w:hAnsi="Arial" w:cs="Arial"/>
          <w:bCs/>
          <w:sz w:val="24"/>
          <w:szCs w:val="24"/>
        </w:rPr>
      </w:pPr>
    </w:p>
    <w:p w:rsidRPr="005C60BF" w:rsidR="009835DE" w:rsidP="00C62C16" w:rsidRDefault="00853FF6" w14:paraId="11EFF28E" w14:textId="20624EDD">
      <w:pPr>
        <w:jc w:val="both"/>
        <w:rPr>
          <w:rFonts w:ascii="Arial" w:hAnsi="Arial" w:cs="Arial"/>
          <w:sz w:val="24"/>
          <w:szCs w:val="24"/>
        </w:rPr>
      </w:pPr>
      <w:r w:rsidRPr="005C60BF">
        <w:rPr>
          <w:rFonts w:ascii="Arial" w:hAnsi="Arial" w:cs="Arial"/>
          <w:sz w:val="24"/>
          <w:szCs w:val="24"/>
        </w:rPr>
        <w:t>Utvrđuje se da je pristu</w:t>
      </w:r>
      <w:r w:rsidRPr="005C60BF" w:rsidR="002A3A8D">
        <w:rPr>
          <w:rFonts w:ascii="Arial" w:hAnsi="Arial" w:cs="Arial"/>
          <w:sz w:val="24"/>
          <w:szCs w:val="24"/>
        </w:rPr>
        <w:t>pio</w:t>
      </w:r>
      <w:r w:rsidRPr="005C60BF">
        <w:rPr>
          <w:rFonts w:ascii="Arial" w:hAnsi="Arial" w:cs="Arial"/>
          <w:sz w:val="24"/>
          <w:szCs w:val="24"/>
        </w:rPr>
        <w:t xml:space="preserve"> stečajn</w:t>
      </w:r>
      <w:r w:rsidRPr="005C60BF" w:rsidR="002A3A8D">
        <w:rPr>
          <w:rFonts w:ascii="Arial" w:hAnsi="Arial" w:cs="Arial"/>
          <w:sz w:val="24"/>
          <w:szCs w:val="24"/>
        </w:rPr>
        <w:t>i</w:t>
      </w:r>
      <w:r w:rsidRPr="005C60BF" w:rsidR="00DC6824">
        <w:rPr>
          <w:rFonts w:ascii="Arial" w:hAnsi="Arial" w:cs="Arial"/>
          <w:sz w:val="24"/>
          <w:szCs w:val="24"/>
        </w:rPr>
        <w:t xml:space="preserve"> </w:t>
      </w:r>
      <w:r w:rsidRPr="005C60BF" w:rsidR="00A63F46">
        <w:rPr>
          <w:rFonts w:ascii="Arial" w:hAnsi="Arial" w:cs="Arial"/>
          <w:sz w:val="24"/>
          <w:szCs w:val="24"/>
        </w:rPr>
        <w:t>upravitelj</w:t>
      </w:r>
      <w:r w:rsidRPr="005C60BF" w:rsidR="008546BC">
        <w:rPr>
          <w:rFonts w:ascii="Arial" w:hAnsi="Arial" w:cs="Arial"/>
          <w:sz w:val="24"/>
          <w:szCs w:val="24"/>
        </w:rPr>
        <w:t xml:space="preserve"> </w:t>
      </w:r>
      <w:r w:rsidR="00E14357">
        <w:rPr>
          <w:rFonts w:ascii="Arial" w:hAnsi="Arial" w:cs="Arial"/>
          <w:sz w:val="24"/>
          <w:szCs w:val="24"/>
        </w:rPr>
        <w:t>Damir Vrca</w:t>
      </w:r>
    </w:p>
    <w:p w:rsidRPr="005C60BF" w:rsidR="00954230" w:rsidP="00C62C16" w:rsidRDefault="00B23978" w14:paraId="3D38F89E" w14:textId="77777777">
      <w:pPr>
        <w:tabs>
          <w:tab w:val="left" w:pos="7741"/>
        </w:tabs>
        <w:jc w:val="both"/>
        <w:rPr>
          <w:rFonts w:ascii="Arial" w:hAnsi="Arial" w:cs="Arial"/>
          <w:bCs/>
          <w:sz w:val="24"/>
          <w:szCs w:val="24"/>
        </w:rPr>
      </w:pPr>
      <w:r w:rsidRPr="005C60BF">
        <w:rPr>
          <w:rFonts w:ascii="Arial" w:hAnsi="Arial" w:cs="Arial"/>
          <w:bCs/>
          <w:sz w:val="24"/>
          <w:szCs w:val="24"/>
        </w:rPr>
        <w:tab/>
      </w:r>
    </w:p>
    <w:p w:rsidRPr="005C60BF" w:rsidR="00D4581C" w:rsidP="00C62C16" w:rsidRDefault="00071633" w14:paraId="4DA6A6BB" w14:textId="7AFED0FB">
      <w:pPr>
        <w:jc w:val="both"/>
        <w:rPr>
          <w:rFonts w:ascii="Arial" w:hAnsi="Arial" w:cs="Arial"/>
          <w:bCs/>
          <w:sz w:val="24"/>
          <w:szCs w:val="24"/>
        </w:rPr>
      </w:pPr>
      <w:r w:rsidRPr="005C60BF">
        <w:rPr>
          <w:rFonts w:ascii="Arial" w:hAnsi="Arial" w:cs="Arial"/>
          <w:bCs/>
          <w:sz w:val="24"/>
          <w:szCs w:val="24"/>
        </w:rPr>
        <w:t xml:space="preserve">Započeto </w:t>
      </w:r>
      <w:r w:rsidRPr="005C60BF" w:rsidR="00E83A30">
        <w:rPr>
          <w:rFonts w:ascii="Arial" w:hAnsi="Arial" w:cs="Arial"/>
          <w:bCs/>
          <w:sz w:val="24"/>
          <w:szCs w:val="24"/>
        </w:rPr>
        <w:t xml:space="preserve">u </w:t>
      </w:r>
      <w:r w:rsidR="00DB1F4D">
        <w:rPr>
          <w:rFonts w:ascii="Arial" w:hAnsi="Arial" w:cs="Arial"/>
          <w:bCs/>
          <w:sz w:val="24"/>
          <w:szCs w:val="24"/>
        </w:rPr>
        <w:t>10</w:t>
      </w:r>
      <w:r w:rsidR="0073477E">
        <w:rPr>
          <w:rFonts w:ascii="Arial" w:hAnsi="Arial" w:cs="Arial"/>
          <w:bCs/>
          <w:sz w:val="24"/>
          <w:szCs w:val="24"/>
        </w:rPr>
        <w:t>,</w:t>
      </w:r>
      <w:r w:rsidR="00E14357">
        <w:rPr>
          <w:rFonts w:ascii="Arial" w:hAnsi="Arial" w:cs="Arial"/>
          <w:bCs/>
          <w:sz w:val="24"/>
          <w:szCs w:val="24"/>
        </w:rPr>
        <w:t>3</w:t>
      </w:r>
      <w:r w:rsidR="0073477E">
        <w:rPr>
          <w:rFonts w:ascii="Arial" w:hAnsi="Arial" w:cs="Arial"/>
          <w:bCs/>
          <w:sz w:val="24"/>
          <w:szCs w:val="24"/>
        </w:rPr>
        <w:t>0</w:t>
      </w:r>
      <w:r w:rsidRPr="005C60BF" w:rsidR="00392FD4">
        <w:rPr>
          <w:rFonts w:ascii="Arial" w:hAnsi="Arial" w:cs="Arial"/>
          <w:bCs/>
          <w:sz w:val="24"/>
          <w:szCs w:val="24"/>
        </w:rPr>
        <w:t xml:space="preserve"> </w:t>
      </w:r>
      <w:r w:rsidRPr="005C60BF" w:rsidR="00853FF6">
        <w:rPr>
          <w:rFonts w:ascii="Arial" w:hAnsi="Arial" w:cs="Arial"/>
          <w:bCs/>
          <w:sz w:val="24"/>
          <w:szCs w:val="24"/>
        </w:rPr>
        <w:t>sati</w:t>
      </w:r>
    </w:p>
    <w:p w:rsidRPr="005C60BF" w:rsidR="00D4581C" w:rsidP="00C62C16" w:rsidRDefault="00D4581C" w14:paraId="0D572BE7" w14:textId="77777777">
      <w:pPr>
        <w:jc w:val="both"/>
        <w:rPr>
          <w:rFonts w:ascii="Arial" w:hAnsi="Arial" w:cs="Arial"/>
          <w:bCs/>
          <w:sz w:val="24"/>
          <w:szCs w:val="24"/>
        </w:rPr>
      </w:pPr>
    </w:p>
    <w:p w:rsidRPr="005C60BF" w:rsidR="00071633" w:rsidP="00C62C16" w:rsidRDefault="00853FF6" w14:paraId="643BF9D5" w14:textId="77777777">
      <w:pPr>
        <w:jc w:val="both"/>
        <w:rPr>
          <w:rFonts w:ascii="Arial" w:hAnsi="Arial" w:cs="Arial"/>
          <w:bCs/>
          <w:sz w:val="24"/>
          <w:szCs w:val="24"/>
        </w:rPr>
      </w:pPr>
      <w:r w:rsidRPr="005C60BF">
        <w:rPr>
          <w:rFonts w:ascii="Arial" w:hAnsi="Arial" w:cs="Arial"/>
          <w:bCs/>
          <w:sz w:val="24"/>
          <w:szCs w:val="24"/>
        </w:rPr>
        <w:t>Ročište je javno.</w:t>
      </w:r>
    </w:p>
    <w:p w:rsidRPr="005C60BF" w:rsidR="00071633" w:rsidP="00C62C16" w:rsidRDefault="00071633" w14:paraId="6BEC5411" w14:textId="77777777">
      <w:pPr>
        <w:jc w:val="both"/>
        <w:rPr>
          <w:rFonts w:ascii="Arial" w:hAnsi="Arial" w:cs="Arial"/>
          <w:bCs/>
          <w:sz w:val="24"/>
          <w:szCs w:val="24"/>
        </w:rPr>
      </w:pPr>
    </w:p>
    <w:p w:rsidRPr="005C60BF" w:rsidR="00853FF6" w:rsidP="00C62C16" w:rsidRDefault="00853FF6" w14:paraId="6461FB65" w14:textId="26BF76B0">
      <w:pPr>
        <w:jc w:val="both"/>
        <w:rPr>
          <w:rFonts w:ascii="Arial" w:hAnsi="Arial" w:cs="Arial"/>
          <w:bCs/>
          <w:sz w:val="24"/>
          <w:szCs w:val="24"/>
        </w:rPr>
      </w:pPr>
      <w:r w:rsidRPr="005C60BF">
        <w:rPr>
          <w:rFonts w:ascii="Arial" w:hAnsi="Arial" w:cs="Arial"/>
          <w:bCs/>
          <w:sz w:val="24"/>
          <w:szCs w:val="24"/>
        </w:rPr>
        <w:t xml:space="preserve">Utvrđuje se da </w:t>
      </w:r>
      <w:r w:rsidRPr="005C60BF" w:rsidR="00100A1C">
        <w:rPr>
          <w:rFonts w:ascii="Arial" w:hAnsi="Arial" w:cs="Arial"/>
          <w:bCs/>
          <w:sz w:val="24"/>
          <w:szCs w:val="24"/>
        </w:rPr>
        <w:t xml:space="preserve">su pristupili slijedeći vjerovnici: </w:t>
      </w:r>
      <w:r w:rsidRPr="005C60BF" w:rsidR="00D677FE">
        <w:rPr>
          <w:rFonts w:ascii="Arial" w:hAnsi="Arial" w:cs="Arial"/>
          <w:bCs/>
          <w:sz w:val="24"/>
          <w:szCs w:val="24"/>
        </w:rPr>
        <w:t xml:space="preserve"> </w:t>
      </w:r>
    </w:p>
    <w:p w:rsidR="007D4BCF" w:rsidP="00195F0D" w:rsidRDefault="00A00C45" w14:paraId="39EF4B86" w14:textId="155E573D">
      <w:pPr>
        <w:jc w:val="both"/>
        <w:rPr>
          <w:rFonts w:ascii="Arial" w:hAnsi="Arial" w:cs="Arial"/>
          <w:bCs/>
          <w:sz w:val="24"/>
          <w:szCs w:val="24"/>
        </w:rPr>
      </w:pPr>
      <w:r>
        <w:rPr>
          <w:rFonts w:ascii="Arial" w:hAnsi="Arial" w:cs="Arial"/>
          <w:bCs/>
          <w:sz w:val="24"/>
          <w:szCs w:val="24"/>
        </w:rPr>
        <w:t xml:space="preserve">RH-MINISTARSTVO FINANCIJA-POREZNA UPRAVA – </w:t>
      </w:r>
      <w:r w:rsidR="001D1228">
        <w:rPr>
          <w:rFonts w:ascii="Arial" w:hAnsi="Arial" w:cs="Arial"/>
          <w:bCs/>
          <w:sz w:val="24"/>
          <w:szCs w:val="24"/>
        </w:rPr>
        <w:t>Vedrana Maršić, viša savjetnica ŽDO-a</w:t>
      </w:r>
    </w:p>
    <w:p w:rsidRPr="005C60BF" w:rsidR="004373FD" w:rsidP="00195F0D" w:rsidRDefault="004373FD" w14:paraId="370D4CD0" w14:textId="77777777">
      <w:pPr>
        <w:jc w:val="both"/>
        <w:rPr>
          <w:rFonts w:ascii="Arial" w:hAnsi="Arial" w:cs="Arial"/>
          <w:bCs/>
          <w:sz w:val="24"/>
          <w:szCs w:val="24"/>
        </w:rPr>
      </w:pPr>
    </w:p>
    <w:p w:rsidRPr="005C60BF" w:rsidR="00261EED" w:rsidP="005F12F6" w:rsidRDefault="00261EED" w14:paraId="432C85EF" w14:textId="28BD0B5C">
      <w:pPr>
        <w:pStyle w:val="Naslov1"/>
        <w:ind w:firstLine="720"/>
        <w:jc w:val="both"/>
        <w:rPr>
          <w:rFonts w:ascii="Arial" w:hAnsi="Arial" w:cs="Arial"/>
          <w:b w:val="false"/>
          <w:szCs w:val="24"/>
        </w:rPr>
      </w:pPr>
      <w:r w:rsidRPr="005C60BF">
        <w:rPr>
          <w:rFonts w:ascii="Arial" w:hAnsi="Arial" w:cs="Arial"/>
          <w:b w:val="false"/>
          <w:szCs w:val="24"/>
        </w:rPr>
        <w:t xml:space="preserve">Utvrđuje se da je rješenjem od </w:t>
      </w:r>
      <w:r w:rsidR="00C77930">
        <w:rPr>
          <w:rFonts w:ascii="Arial" w:hAnsi="Arial" w:cs="Arial"/>
          <w:b w:val="false"/>
          <w:szCs w:val="24"/>
        </w:rPr>
        <w:t xml:space="preserve">12. </w:t>
      </w:r>
      <w:r w:rsidR="00E94773">
        <w:rPr>
          <w:rFonts w:ascii="Arial" w:hAnsi="Arial" w:cs="Arial"/>
          <w:b w:val="false"/>
          <w:szCs w:val="24"/>
        </w:rPr>
        <w:t>studenog</w:t>
      </w:r>
      <w:r w:rsidRPr="005C60BF" w:rsidR="00024D15">
        <w:rPr>
          <w:rFonts w:ascii="Arial" w:hAnsi="Arial" w:cs="Arial"/>
          <w:b w:val="false"/>
          <w:szCs w:val="24"/>
        </w:rPr>
        <w:t xml:space="preserve"> 2025</w:t>
      </w:r>
      <w:r w:rsidRPr="005C60BF">
        <w:rPr>
          <w:rFonts w:ascii="Arial" w:hAnsi="Arial" w:cs="Arial"/>
          <w:b w:val="false"/>
          <w:szCs w:val="24"/>
        </w:rPr>
        <w:t xml:space="preserve">., pod gornjim brojem, </w:t>
      </w:r>
      <w:r w:rsidRPr="005C60BF" w:rsidR="00E94773">
        <w:rPr>
          <w:rFonts w:ascii="Arial" w:hAnsi="Arial" w:cs="Arial"/>
          <w:b w:val="false"/>
          <w:szCs w:val="24"/>
        </w:rPr>
        <w:t xml:space="preserve">otvoren je stečajni postupak nad gore navedenim dužnikom te su pozvani vjerovnici na podnošenje prijava tražbine, koje rješenje je objavljeno na mrežnoj stranici e-oglasna ploča Trgovačkog suda u Zagrebu dana </w:t>
      </w:r>
      <w:r w:rsidR="00E94773">
        <w:rPr>
          <w:rFonts w:ascii="Arial" w:hAnsi="Arial" w:cs="Arial"/>
          <w:b w:val="false"/>
          <w:szCs w:val="24"/>
        </w:rPr>
        <w:t>12. studenog</w:t>
      </w:r>
      <w:r w:rsidRPr="005C60BF" w:rsidR="00E94773">
        <w:rPr>
          <w:rFonts w:ascii="Arial" w:hAnsi="Arial" w:cs="Arial"/>
          <w:b w:val="false"/>
          <w:szCs w:val="24"/>
        </w:rPr>
        <w:t xml:space="preserve"> 2025.</w:t>
      </w:r>
    </w:p>
    <w:p w:rsidRPr="005C60BF" w:rsidR="007D4DBC" w:rsidP="007D4DBC" w:rsidRDefault="007D4DBC" w14:paraId="08C7C361" w14:textId="77777777">
      <w:pPr>
        <w:rPr>
          <w:rFonts w:ascii="Arial" w:hAnsi="Arial" w:cs="Arial"/>
          <w:sz w:val="24"/>
          <w:szCs w:val="24"/>
        </w:rPr>
      </w:pPr>
    </w:p>
    <w:p w:rsidRPr="005C60BF" w:rsidR="00A50713" w:rsidP="001C716F" w:rsidRDefault="00A3654E" w14:paraId="69E2045E" w14:textId="4F07DA28">
      <w:pPr>
        <w:ind w:firstLine="360"/>
        <w:jc w:val="both"/>
        <w:rPr>
          <w:rFonts w:ascii="Arial" w:hAnsi="Arial" w:cs="Arial"/>
          <w:sz w:val="24"/>
          <w:szCs w:val="24"/>
        </w:rPr>
      </w:pPr>
      <w:r w:rsidRPr="005C60BF">
        <w:rPr>
          <w:rFonts w:ascii="Arial" w:hAnsi="Arial" w:cs="Arial"/>
          <w:sz w:val="24"/>
          <w:szCs w:val="24"/>
        </w:rPr>
        <w:t xml:space="preserve">     </w:t>
      </w:r>
      <w:r w:rsidRPr="005C60BF"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C60BF" w:rsidR="008F4D4B">
        <w:rPr>
          <w:rFonts w:ascii="Arial" w:hAnsi="Arial" w:cs="Arial"/>
          <w:sz w:val="24"/>
          <w:szCs w:val="24"/>
        </w:rPr>
        <w:t>(</w:t>
      </w:r>
      <w:r w:rsidRPr="005C60BF" w:rsidR="00A50713">
        <w:rPr>
          <w:rFonts w:ascii="Arial" w:hAnsi="Arial" w:cs="Arial"/>
          <w:sz w:val="24"/>
          <w:szCs w:val="24"/>
        </w:rPr>
        <w:t>NN 71/</w:t>
      </w:r>
      <w:r w:rsidRPr="005C60BF" w:rsidR="007F1029">
        <w:rPr>
          <w:rFonts w:ascii="Arial" w:hAnsi="Arial" w:cs="Arial"/>
          <w:sz w:val="24"/>
          <w:szCs w:val="24"/>
        </w:rPr>
        <w:t>20</w:t>
      </w:r>
      <w:r w:rsidRPr="005C60BF" w:rsidR="00A50713">
        <w:rPr>
          <w:rFonts w:ascii="Arial" w:hAnsi="Arial" w:cs="Arial"/>
          <w:sz w:val="24"/>
          <w:szCs w:val="24"/>
        </w:rPr>
        <w:t>15</w:t>
      </w:r>
      <w:r w:rsidRPr="005C60BF" w:rsidR="00C874A9">
        <w:rPr>
          <w:rFonts w:ascii="Arial" w:hAnsi="Arial" w:cs="Arial"/>
          <w:sz w:val="24"/>
          <w:szCs w:val="24"/>
        </w:rPr>
        <w:t>, 104/</w:t>
      </w:r>
      <w:r w:rsidRPr="005C60BF" w:rsidR="007F1029">
        <w:rPr>
          <w:rFonts w:ascii="Arial" w:hAnsi="Arial" w:cs="Arial"/>
          <w:sz w:val="24"/>
          <w:szCs w:val="24"/>
        </w:rPr>
        <w:t>20</w:t>
      </w:r>
      <w:r w:rsidRPr="005C60BF" w:rsidR="00C874A9">
        <w:rPr>
          <w:rFonts w:ascii="Arial" w:hAnsi="Arial" w:cs="Arial"/>
          <w:sz w:val="24"/>
          <w:szCs w:val="24"/>
        </w:rPr>
        <w:t>17</w:t>
      </w:r>
      <w:r w:rsidRPr="005C60BF" w:rsidR="00152098">
        <w:rPr>
          <w:rFonts w:ascii="Arial" w:hAnsi="Arial" w:cs="Arial"/>
          <w:sz w:val="24"/>
          <w:szCs w:val="24"/>
        </w:rPr>
        <w:t>,36/</w:t>
      </w:r>
      <w:r w:rsidRPr="005C60BF" w:rsidR="007F1029">
        <w:rPr>
          <w:rFonts w:ascii="Arial" w:hAnsi="Arial" w:cs="Arial"/>
          <w:sz w:val="24"/>
          <w:szCs w:val="24"/>
        </w:rPr>
        <w:t>20</w:t>
      </w:r>
      <w:r w:rsidRPr="005C60BF" w:rsidR="00152098">
        <w:rPr>
          <w:rFonts w:ascii="Arial" w:hAnsi="Arial" w:cs="Arial"/>
          <w:sz w:val="24"/>
          <w:szCs w:val="24"/>
        </w:rPr>
        <w:t>22</w:t>
      </w:r>
      <w:r w:rsidRPr="005C60BF" w:rsidR="007F1029">
        <w:rPr>
          <w:rFonts w:ascii="Arial" w:hAnsi="Arial" w:cs="Arial"/>
          <w:sz w:val="24"/>
          <w:szCs w:val="24"/>
        </w:rPr>
        <w:t>, 27</w:t>
      </w:r>
      <w:r w:rsidRPr="005C60BF" w:rsidR="00EE1384">
        <w:rPr>
          <w:rFonts w:ascii="Arial" w:hAnsi="Arial" w:cs="Arial"/>
          <w:sz w:val="24"/>
          <w:szCs w:val="24"/>
        </w:rPr>
        <w:t>/</w:t>
      </w:r>
      <w:r w:rsidRPr="005C60BF" w:rsidR="007F1029">
        <w:rPr>
          <w:rFonts w:ascii="Arial" w:hAnsi="Arial" w:cs="Arial"/>
          <w:sz w:val="24"/>
          <w:szCs w:val="24"/>
        </w:rPr>
        <w:t>2024</w:t>
      </w:r>
      <w:r w:rsidRPr="005C60BF" w:rsidR="00A50713">
        <w:rPr>
          <w:rFonts w:ascii="Arial" w:hAnsi="Arial" w:cs="Arial"/>
          <w:sz w:val="24"/>
          <w:szCs w:val="24"/>
        </w:rPr>
        <w:t xml:space="preserve">) bile objavljene na mrežnoj stranici e-oglasna ploča Trgovačkog suda u Zagrebu i nalazile su se na uvidu u sobi </w:t>
      </w:r>
      <w:r w:rsidRPr="005C60BF" w:rsidR="008612E8">
        <w:rPr>
          <w:rFonts w:ascii="Arial" w:hAnsi="Arial" w:cs="Arial"/>
          <w:sz w:val="24"/>
          <w:szCs w:val="24"/>
        </w:rPr>
        <w:t>9/I u Trgovačkom sudu u Zagrebu, Livadarski put 7.</w:t>
      </w:r>
      <w:r w:rsidRPr="005C60BF" w:rsidR="00A50713">
        <w:rPr>
          <w:rFonts w:ascii="Arial" w:hAnsi="Arial" w:cs="Arial"/>
          <w:sz w:val="24"/>
          <w:szCs w:val="24"/>
        </w:rPr>
        <w:t xml:space="preserve">   </w:t>
      </w:r>
    </w:p>
    <w:p w:rsidRPr="005C60BF" w:rsidR="00E42E6C" w:rsidP="007648D9" w:rsidRDefault="00A50713" w14:paraId="1ECE8961" w14:textId="048A4387">
      <w:pPr>
        <w:ind w:firstLine="720"/>
        <w:jc w:val="both"/>
        <w:rPr>
          <w:rFonts w:ascii="Arial" w:hAnsi="Arial" w:cs="Arial"/>
          <w:sz w:val="24"/>
          <w:szCs w:val="24"/>
        </w:rPr>
      </w:pPr>
      <w:r w:rsidRPr="005C60BF">
        <w:rPr>
          <w:rFonts w:ascii="Arial" w:hAnsi="Arial" w:cs="Arial"/>
          <w:sz w:val="24"/>
          <w:szCs w:val="24"/>
        </w:rPr>
        <w:t xml:space="preserve">Uz tablice su bile izložene i prijave svih vjerovnika koje su stigle u roku objave koji je određen rješenjem </w:t>
      </w:r>
      <w:r w:rsidRPr="005C60BF" w:rsidR="00D31E6F">
        <w:rPr>
          <w:rFonts w:ascii="Arial" w:hAnsi="Arial" w:cs="Arial"/>
          <w:sz w:val="24"/>
          <w:szCs w:val="24"/>
        </w:rPr>
        <w:t xml:space="preserve">od </w:t>
      </w:r>
      <w:r w:rsidR="00E94773">
        <w:rPr>
          <w:rFonts w:ascii="Arial" w:hAnsi="Arial" w:cs="Arial"/>
          <w:sz w:val="24"/>
          <w:szCs w:val="24"/>
        </w:rPr>
        <w:t>12. studenog</w:t>
      </w:r>
      <w:r w:rsidRPr="005C60BF" w:rsidR="001814D1">
        <w:rPr>
          <w:rFonts w:ascii="Arial" w:hAnsi="Arial" w:cs="Arial"/>
          <w:sz w:val="24"/>
          <w:szCs w:val="24"/>
        </w:rPr>
        <w:t xml:space="preserve"> </w:t>
      </w:r>
      <w:r w:rsidRPr="005C60BF" w:rsidR="00255E4B">
        <w:rPr>
          <w:rFonts w:ascii="Arial" w:hAnsi="Arial" w:cs="Arial"/>
          <w:sz w:val="24"/>
          <w:szCs w:val="24"/>
        </w:rPr>
        <w:t>2025.</w:t>
      </w:r>
    </w:p>
    <w:p w:rsidRPr="005C60BF" w:rsidR="00A50713" w:rsidP="007648D9" w:rsidRDefault="00A50713" w14:paraId="7479120C" w14:textId="77777777">
      <w:pPr>
        <w:ind w:firstLine="720"/>
        <w:jc w:val="both"/>
        <w:rPr>
          <w:rFonts w:ascii="Arial" w:hAnsi="Arial" w:cs="Arial"/>
          <w:sz w:val="24"/>
          <w:szCs w:val="24"/>
        </w:rPr>
      </w:pPr>
      <w:r w:rsidRPr="005C60BF">
        <w:rPr>
          <w:rFonts w:ascii="Arial" w:hAnsi="Arial" w:cs="Arial"/>
          <w:sz w:val="24"/>
          <w:szCs w:val="24"/>
        </w:rPr>
        <w:t xml:space="preserve">Rješenje o utvrđenim i osporenim tražbinama objavit će se na mrežnoj stranici e-oglasna ploča sudova (čl. 265. st. 2. SZ). </w:t>
      </w:r>
    </w:p>
    <w:p w:rsidRPr="005C60BF" w:rsidR="00A50713" w:rsidP="007648D9" w:rsidRDefault="00A50713" w14:paraId="63B63EF5" w14:textId="77777777">
      <w:pPr>
        <w:ind w:firstLine="720"/>
        <w:jc w:val="both"/>
        <w:rPr>
          <w:rFonts w:ascii="Arial" w:hAnsi="Arial" w:cs="Arial"/>
          <w:sz w:val="24"/>
          <w:szCs w:val="24"/>
        </w:rPr>
      </w:pPr>
      <w:r w:rsidRPr="005C60B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C60BF" w:rsidR="00A50713" w:rsidP="007648D9" w:rsidRDefault="00A50713" w14:paraId="619A2CB8" w14:textId="77777777">
      <w:pPr>
        <w:ind w:firstLine="720"/>
        <w:jc w:val="both"/>
        <w:rPr>
          <w:rFonts w:ascii="Arial" w:hAnsi="Arial" w:cs="Arial"/>
          <w:sz w:val="24"/>
          <w:szCs w:val="24"/>
        </w:rPr>
      </w:pPr>
      <w:r w:rsidRPr="005C60BF">
        <w:rPr>
          <w:rFonts w:ascii="Arial" w:hAnsi="Arial" w:cs="Arial"/>
          <w:sz w:val="24"/>
          <w:szCs w:val="24"/>
        </w:rPr>
        <w:t xml:space="preserve">Poziva se stečajni upravitelj određeno očitovati osporava li ili priznaje svaku prijavljenu tražbinu (čl. 260. st. 2. SZ). </w:t>
      </w:r>
    </w:p>
    <w:p w:rsidRPr="005C60BF" w:rsidR="00A50713" w:rsidP="007648D9" w:rsidRDefault="00A50713" w14:paraId="72B28860" w14:textId="77777777">
      <w:pPr>
        <w:ind w:firstLine="720"/>
        <w:jc w:val="both"/>
        <w:rPr>
          <w:rFonts w:ascii="Arial" w:hAnsi="Arial" w:cs="Arial"/>
          <w:sz w:val="24"/>
          <w:szCs w:val="24"/>
        </w:rPr>
      </w:pPr>
      <w:r w:rsidRPr="005C60BF">
        <w:rPr>
          <w:rFonts w:ascii="Arial" w:hAnsi="Arial" w:cs="Arial"/>
          <w:sz w:val="24"/>
          <w:szCs w:val="24"/>
        </w:rPr>
        <w:t>Prelazi se na ispitivanje svake pojedine tražbine.</w:t>
      </w:r>
    </w:p>
    <w:p w:rsidRPr="005C60BF" w:rsidR="000D1A95" w:rsidP="001C716F" w:rsidRDefault="000D1A95" w14:paraId="4626BC8B" w14:textId="77777777">
      <w:pPr>
        <w:ind w:firstLine="360"/>
        <w:jc w:val="both"/>
        <w:rPr>
          <w:rFonts w:ascii="Arial" w:hAnsi="Arial" w:cs="Arial"/>
          <w:sz w:val="24"/>
          <w:szCs w:val="24"/>
        </w:rPr>
      </w:pPr>
    </w:p>
    <w:p w:rsidRPr="005C60BF" w:rsidR="00A50713" w:rsidP="007648D9" w:rsidRDefault="00A50713" w14:paraId="571BE91A" w14:textId="7D0515DA">
      <w:pPr>
        <w:ind w:firstLine="720"/>
        <w:jc w:val="both"/>
        <w:rPr>
          <w:rFonts w:ascii="Arial" w:hAnsi="Arial" w:cs="Arial"/>
          <w:sz w:val="24"/>
          <w:szCs w:val="24"/>
        </w:rPr>
      </w:pPr>
      <w:r w:rsidRPr="005C60BF">
        <w:rPr>
          <w:rFonts w:ascii="Arial" w:hAnsi="Arial" w:cs="Arial"/>
          <w:sz w:val="24"/>
          <w:szCs w:val="24"/>
        </w:rPr>
        <w:lastRenderedPageBreak/>
        <w:t>Stečajni upravitelj izjavljuje da u ovom steča</w:t>
      </w:r>
      <w:r w:rsidRPr="005C60BF" w:rsidR="00E90AD3">
        <w:rPr>
          <w:rFonts w:ascii="Arial" w:hAnsi="Arial" w:cs="Arial"/>
          <w:sz w:val="24"/>
          <w:szCs w:val="24"/>
        </w:rPr>
        <w:t>jnom postupku ima vjerovnika</w:t>
      </w:r>
      <w:r w:rsidR="00A116F9">
        <w:rPr>
          <w:rFonts w:ascii="Arial" w:hAnsi="Arial" w:cs="Arial"/>
          <w:sz w:val="24"/>
          <w:szCs w:val="24"/>
        </w:rPr>
        <w:t xml:space="preserve"> </w:t>
      </w:r>
      <w:r w:rsidR="00E14357">
        <w:rPr>
          <w:rFonts w:ascii="Arial" w:hAnsi="Arial" w:cs="Arial"/>
          <w:sz w:val="24"/>
          <w:szCs w:val="24"/>
        </w:rPr>
        <w:t xml:space="preserve">I. i </w:t>
      </w:r>
      <w:r w:rsidRPr="005C60BF" w:rsidR="00E95F9F">
        <w:rPr>
          <w:rFonts w:ascii="Arial" w:hAnsi="Arial" w:cs="Arial"/>
          <w:sz w:val="24"/>
          <w:szCs w:val="24"/>
        </w:rPr>
        <w:t xml:space="preserve"> </w:t>
      </w:r>
      <w:r w:rsidRPr="005C60BF" w:rsidR="00E00C8F">
        <w:rPr>
          <w:rFonts w:ascii="Arial" w:hAnsi="Arial" w:cs="Arial"/>
          <w:sz w:val="24"/>
          <w:szCs w:val="24"/>
        </w:rPr>
        <w:t xml:space="preserve"> </w:t>
      </w:r>
      <w:r w:rsidRPr="005C60BF" w:rsidR="00D355B3">
        <w:rPr>
          <w:rFonts w:ascii="Arial" w:hAnsi="Arial" w:cs="Arial"/>
          <w:sz w:val="24"/>
          <w:szCs w:val="24"/>
        </w:rPr>
        <w:t xml:space="preserve">II. </w:t>
      </w:r>
      <w:r w:rsidRPr="005C60BF">
        <w:rPr>
          <w:rFonts w:ascii="Arial" w:hAnsi="Arial" w:cs="Arial"/>
          <w:sz w:val="24"/>
          <w:szCs w:val="24"/>
        </w:rPr>
        <w:t xml:space="preserve"> višeg isplatnog reda. </w:t>
      </w:r>
    </w:p>
    <w:p w:rsidRPr="00E94773" w:rsidR="00745CB9" w:rsidP="00E94773" w:rsidRDefault="00A50713" w14:paraId="0E1B60AE" w14:textId="5B75FFB3">
      <w:pPr>
        <w:ind w:firstLine="720"/>
        <w:jc w:val="both"/>
        <w:rPr>
          <w:rFonts w:ascii="Arial" w:hAnsi="Arial" w:cs="Arial"/>
          <w:sz w:val="24"/>
          <w:szCs w:val="24"/>
        </w:rPr>
      </w:pPr>
      <w:r w:rsidRPr="005C60BF">
        <w:rPr>
          <w:rFonts w:ascii="Arial" w:hAnsi="Arial" w:cs="Arial"/>
          <w:sz w:val="24"/>
          <w:szCs w:val="24"/>
        </w:rPr>
        <w:t>Stečajni upravitelj čita pr</w:t>
      </w:r>
      <w:r w:rsidRPr="005C60BF" w:rsidR="00E90AD3">
        <w:rPr>
          <w:rFonts w:ascii="Arial" w:hAnsi="Arial" w:cs="Arial"/>
          <w:sz w:val="24"/>
          <w:szCs w:val="24"/>
        </w:rPr>
        <w:t>ijavljene tražbine vjerovnika</w:t>
      </w:r>
      <w:r w:rsidR="00A116F9">
        <w:rPr>
          <w:rFonts w:ascii="Arial" w:hAnsi="Arial" w:cs="Arial"/>
          <w:sz w:val="24"/>
          <w:szCs w:val="24"/>
        </w:rPr>
        <w:t xml:space="preserve"> </w:t>
      </w:r>
      <w:r w:rsidRPr="005C60BF" w:rsidR="00374A0B">
        <w:rPr>
          <w:rFonts w:ascii="Arial" w:hAnsi="Arial" w:cs="Arial"/>
          <w:sz w:val="24"/>
          <w:szCs w:val="24"/>
        </w:rPr>
        <w:t xml:space="preserve"> </w:t>
      </w:r>
      <w:r w:rsidR="00E14357">
        <w:rPr>
          <w:rFonts w:ascii="Arial" w:hAnsi="Arial" w:cs="Arial"/>
          <w:sz w:val="24"/>
          <w:szCs w:val="24"/>
        </w:rPr>
        <w:t xml:space="preserve">I. i </w:t>
      </w:r>
      <w:r w:rsidRPr="005C60BF" w:rsidR="008C3720">
        <w:rPr>
          <w:rFonts w:ascii="Arial" w:hAnsi="Arial" w:cs="Arial"/>
          <w:sz w:val="24"/>
          <w:szCs w:val="24"/>
        </w:rPr>
        <w:t xml:space="preserve"> </w:t>
      </w:r>
      <w:r w:rsidRPr="005C60BF" w:rsidR="00E00C8F">
        <w:rPr>
          <w:rFonts w:ascii="Arial" w:hAnsi="Arial" w:cs="Arial"/>
          <w:sz w:val="24"/>
          <w:szCs w:val="24"/>
        </w:rPr>
        <w:t xml:space="preserve"> </w:t>
      </w:r>
      <w:r w:rsidRPr="005C60BF" w:rsidR="00D355B3">
        <w:rPr>
          <w:rFonts w:ascii="Arial" w:hAnsi="Arial" w:cs="Arial"/>
          <w:sz w:val="24"/>
          <w:szCs w:val="24"/>
        </w:rPr>
        <w:t xml:space="preserve">II. </w:t>
      </w:r>
      <w:r w:rsidRPr="005C60BF">
        <w:rPr>
          <w:rFonts w:ascii="Arial" w:hAnsi="Arial" w:cs="Arial"/>
          <w:sz w:val="24"/>
          <w:szCs w:val="24"/>
        </w:rPr>
        <w:t xml:space="preserve"> višeg isplatnog r</w:t>
      </w:r>
      <w:r w:rsidR="00E94773">
        <w:rPr>
          <w:rFonts w:ascii="Arial" w:hAnsi="Arial" w:cs="Arial"/>
          <w:sz w:val="24"/>
          <w:szCs w:val="24"/>
        </w:rPr>
        <w:t xml:space="preserve">eda. </w:t>
      </w:r>
    </w:p>
    <w:p w:rsidRPr="00745CB9" w:rsidR="00745CB9" w:rsidP="00745CB9" w:rsidRDefault="00745CB9" w14:paraId="47A7804F" w14:textId="77777777">
      <w:pPr>
        <w:jc w:val="both"/>
        <w:rPr>
          <w:rFonts w:ascii="Arial" w:hAnsi="Arial" w:cs="Arial"/>
          <w:sz w:val="24"/>
          <w:szCs w:val="24"/>
        </w:rPr>
      </w:pPr>
    </w:p>
    <w:p w:rsidRPr="00D839C4" w:rsidR="00E14357" w:rsidP="00D839C4" w:rsidRDefault="00E14357" w14:paraId="34219B09" w14:textId="699B754B">
      <w:pPr>
        <w:pStyle w:val="Odlomakpopisa"/>
        <w:numPr>
          <w:ilvl w:val="0"/>
          <w:numId w:val="1"/>
        </w:numPr>
        <w:jc w:val="both"/>
        <w:rPr>
          <w:rFonts w:ascii="Arial" w:hAnsi="Arial" w:cs="Arial"/>
          <w:sz w:val="24"/>
          <w:szCs w:val="24"/>
        </w:rPr>
      </w:pPr>
      <w:r>
        <w:rPr>
          <w:rFonts w:ascii="Arial" w:hAnsi="Arial" w:cs="Arial"/>
          <w:sz w:val="24"/>
          <w:szCs w:val="24"/>
        </w:rPr>
        <w:t xml:space="preserve">viši isplatni red </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880"/>
        <w:gridCol w:w="1076"/>
        <w:gridCol w:w="1078"/>
        <w:gridCol w:w="1145"/>
        <w:gridCol w:w="970"/>
        <w:gridCol w:w="1013"/>
        <w:gridCol w:w="911"/>
        <w:gridCol w:w="835"/>
        <w:gridCol w:w="1157"/>
      </w:tblGrid>
      <w:tr w:rsidRPr="00E14357" w:rsidR="00E14357" w:rsidTr="00E14357" w14:paraId="44596CF6" w14:textId="77777777">
        <w:trPr>
          <w:trHeight w:val="2459"/>
        </w:trPr>
        <w:tc>
          <w:tcPr>
            <w:tcW w:w="476" w:type="pct"/>
          </w:tcPr>
          <w:p w:rsidRPr="00E14357" w:rsidR="00E14357" w:rsidP="00661BAD" w:rsidRDefault="00E14357" w14:paraId="07736D8B" w14:textId="77777777">
            <w:pPr>
              <w:pStyle w:val="TableParagraph"/>
              <w:rPr>
                <w:rFonts w:ascii="Arial" w:hAnsi="Arial" w:cs="Arial"/>
                <w:b/>
                <w:sz w:val="18"/>
                <w:szCs w:val="18"/>
              </w:rPr>
            </w:pPr>
          </w:p>
          <w:p w:rsidRPr="00E14357" w:rsidR="00E14357" w:rsidP="00661BAD" w:rsidRDefault="00E14357" w14:paraId="723E30A1" w14:textId="77777777">
            <w:pPr>
              <w:pStyle w:val="TableParagraph"/>
              <w:rPr>
                <w:rFonts w:ascii="Arial" w:hAnsi="Arial" w:cs="Arial"/>
                <w:b/>
                <w:sz w:val="18"/>
                <w:szCs w:val="18"/>
              </w:rPr>
            </w:pPr>
          </w:p>
          <w:p w:rsidRPr="00E14357" w:rsidR="00E14357" w:rsidP="00661BAD" w:rsidRDefault="00E14357" w14:paraId="56DC8719" w14:textId="77777777">
            <w:pPr>
              <w:pStyle w:val="TableParagraph"/>
              <w:spacing w:before="33"/>
              <w:rPr>
                <w:rFonts w:ascii="Arial" w:hAnsi="Arial" w:cs="Arial"/>
                <w:b/>
                <w:sz w:val="18"/>
                <w:szCs w:val="18"/>
              </w:rPr>
            </w:pPr>
          </w:p>
          <w:p w:rsidRPr="00E14357" w:rsidR="00E14357" w:rsidP="00661BAD" w:rsidRDefault="00E14357" w14:paraId="6537B899" w14:textId="77777777">
            <w:pPr>
              <w:pStyle w:val="TableParagraph"/>
              <w:spacing w:line="310" w:lineRule="atLeast"/>
              <w:ind w:left="190" w:right="181" w:firstLine="206"/>
              <w:rPr>
                <w:rFonts w:ascii="Arial" w:hAnsi="Arial" w:cs="Arial"/>
                <w:sz w:val="18"/>
                <w:szCs w:val="18"/>
              </w:rPr>
            </w:pPr>
            <w:r w:rsidRPr="00E14357">
              <w:rPr>
                <w:rFonts w:ascii="Arial" w:hAnsi="Arial" w:cs="Arial"/>
                <w:spacing w:val="-2"/>
                <w:sz w:val="18"/>
                <w:szCs w:val="18"/>
              </w:rPr>
              <w:t xml:space="preserve">Redni </w:t>
            </w:r>
            <w:r w:rsidRPr="00E14357">
              <w:rPr>
                <w:rFonts w:ascii="Arial" w:hAnsi="Arial" w:cs="Arial"/>
                <w:sz w:val="18"/>
                <w:szCs w:val="18"/>
              </w:rPr>
              <w:t>broj</w:t>
            </w:r>
            <w:r w:rsidRPr="00E14357">
              <w:rPr>
                <w:rFonts w:ascii="Arial" w:hAnsi="Arial" w:cs="Arial"/>
                <w:spacing w:val="-13"/>
                <w:sz w:val="18"/>
                <w:szCs w:val="18"/>
              </w:rPr>
              <w:t xml:space="preserve"> </w:t>
            </w:r>
            <w:r w:rsidRPr="00E14357">
              <w:rPr>
                <w:rFonts w:ascii="Arial" w:hAnsi="Arial" w:cs="Arial"/>
                <w:sz w:val="18"/>
                <w:szCs w:val="18"/>
              </w:rPr>
              <w:t>prijav.</w:t>
            </w:r>
          </w:p>
          <w:p w:rsidRPr="00E14357" w:rsidR="00E14357" w:rsidP="00E14357" w:rsidRDefault="00E14357" w14:paraId="25B1C2B7" w14:textId="77777777">
            <w:pPr>
              <w:pStyle w:val="TableParagraph"/>
              <w:rPr>
                <w:rFonts w:ascii="Arial" w:hAnsi="Arial" w:cs="Arial"/>
                <w:sz w:val="18"/>
                <w:szCs w:val="18"/>
              </w:rPr>
            </w:pPr>
            <w:r w:rsidRPr="00E14357">
              <w:rPr>
                <w:rFonts w:ascii="Arial" w:hAnsi="Arial" w:cs="Arial"/>
                <w:spacing w:val="-2"/>
                <w:sz w:val="18"/>
                <w:szCs w:val="18"/>
              </w:rPr>
              <w:t>tražbine</w:t>
            </w:r>
          </w:p>
        </w:tc>
        <w:tc>
          <w:tcPr>
            <w:tcW w:w="595" w:type="pct"/>
          </w:tcPr>
          <w:p w:rsidRPr="00E14357" w:rsidR="00E14357" w:rsidP="00661BAD" w:rsidRDefault="00E14357" w14:paraId="2F87A6FF" w14:textId="77777777">
            <w:pPr>
              <w:pStyle w:val="TableParagraph"/>
              <w:rPr>
                <w:rFonts w:ascii="Arial" w:hAnsi="Arial" w:cs="Arial"/>
                <w:b/>
                <w:sz w:val="18"/>
                <w:szCs w:val="18"/>
              </w:rPr>
            </w:pPr>
          </w:p>
          <w:p w:rsidRPr="00E14357" w:rsidR="00E14357" w:rsidP="00661BAD" w:rsidRDefault="00E14357" w14:paraId="021E472D" w14:textId="77777777">
            <w:pPr>
              <w:pStyle w:val="TableParagraph"/>
              <w:rPr>
                <w:rFonts w:ascii="Arial" w:hAnsi="Arial" w:cs="Arial"/>
                <w:b/>
                <w:sz w:val="18"/>
                <w:szCs w:val="18"/>
              </w:rPr>
            </w:pPr>
          </w:p>
          <w:p w:rsidRPr="00E14357" w:rsidR="00E14357" w:rsidP="00661BAD" w:rsidRDefault="00E14357" w14:paraId="5E9D4836" w14:textId="77777777">
            <w:pPr>
              <w:pStyle w:val="TableParagraph"/>
              <w:spacing w:before="153"/>
              <w:rPr>
                <w:rFonts w:ascii="Arial" w:hAnsi="Arial" w:cs="Arial"/>
                <w:b/>
                <w:sz w:val="18"/>
                <w:szCs w:val="18"/>
              </w:rPr>
            </w:pPr>
          </w:p>
          <w:p w:rsidRPr="00E14357" w:rsidR="00E14357" w:rsidP="00661BAD" w:rsidRDefault="00E14357" w14:paraId="52E828AB" w14:textId="77777777">
            <w:pPr>
              <w:pStyle w:val="TableParagraph"/>
              <w:ind w:left="246" w:right="236" w:hanging="3"/>
              <w:jc w:val="center"/>
              <w:rPr>
                <w:rFonts w:ascii="Arial" w:hAnsi="Arial" w:cs="Arial"/>
                <w:sz w:val="18"/>
                <w:szCs w:val="18"/>
              </w:rPr>
            </w:pPr>
            <w:r w:rsidRPr="00E14357">
              <w:rPr>
                <w:rFonts w:ascii="Arial" w:hAnsi="Arial" w:cs="Arial"/>
                <w:sz w:val="18"/>
                <w:szCs w:val="18"/>
              </w:rPr>
              <w:t>Ime</w:t>
            </w:r>
            <w:r w:rsidRPr="00E14357">
              <w:rPr>
                <w:rFonts w:ascii="Arial" w:hAnsi="Arial" w:cs="Arial"/>
                <w:spacing w:val="-12"/>
                <w:sz w:val="18"/>
                <w:szCs w:val="18"/>
              </w:rPr>
              <w:t xml:space="preserve"> </w:t>
            </w:r>
            <w:r w:rsidRPr="00E14357">
              <w:rPr>
                <w:rFonts w:ascii="Arial" w:hAnsi="Arial" w:cs="Arial"/>
                <w:sz w:val="18"/>
                <w:szCs w:val="18"/>
              </w:rPr>
              <w:t>i</w:t>
            </w:r>
            <w:r w:rsidRPr="00E14357">
              <w:rPr>
                <w:rFonts w:ascii="Arial" w:hAnsi="Arial" w:cs="Arial"/>
                <w:spacing w:val="-12"/>
                <w:sz w:val="18"/>
                <w:szCs w:val="18"/>
              </w:rPr>
              <w:t xml:space="preserve"> </w:t>
            </w:r>
            <w:r w:rsidRPr="00E14357">
              <w:rPr>
                <w:rFonts w:ascii="Arial" w:hAnsi="Arial" w:cs="Arial"/>
                <w:sz w:val="18"/>
                <w:szCs w:val="18"/>
              </w:rPr>
              <w:t>prezime</w:t>
            </w:r>
            <w:r w:rsidRPr="00E14357">
              <w:rPr>
                <w:rFonts w:ascii="Arial" w:hAnsi="Arial" w:cs="Arial"/>
                <w:spacing w:val="-12"/>
                <w:sz w:val="18"/>
                <w:szCs w:val="18"/>
              </w:rPr>
              <w:t xml:space="preserve"> </w:t>
            </w:r>
            <w:r w:rsidRPr="00E14357">
              <w:rPr>
                <w:rFonts w:ascii="Arial" w:hAnsi="Arial" w:cs="Arial"/>
                <w:sz w:val="18"/>
                <w:szCs w:val="18"/>
              </w:rPr>
              <w:t>/ tvrtka</w:t>
            </w:r>
            <w:r w:rsidRPr="00E14357">
              <w:rPr>
                <w:rFonts w:ascii="Arial" w:hAnsi="Arial" w:cs="Arial"/>
                <w:spacing w:val="24"/>
                <w:sz w:val="18"/>
                <w:szCs w:val="18"/>
              </w:rPr>
              <w:t xml:space="preserve"> </w:t>
            </w:r>
            <w:r w:rsidRPr="00E14357">
              <w:rPr>
                <w:rFonts w:ascii="Arial" w:hAnsi="Arial" w:cs="Arial"/>
                <w:sz w:val="18"/>
                <w:szCs w:val="18"/>
              </w:rPr>
              <w:t>ili</w:t>
            </w:r>
            <w:r w:rsidRPr="00E14357">
              <w:rPr>
                <w:rFonts w:ascii="Arial" w:hAnsi="Arial" w:cs="Arial"/>
                <w:spacing w:val="-13"/>
                <w:sz w:val="18"/>
                <w:szCs w:val="18"/>
              </w:rPr>
              <w:t xml:space="preserve"> </w:t>
            </w:r>
            <w:r w:rsidRPr="00E14357">
              <w:rPr>
                <w:rFonts w:ascii="Arial" w:hAnsi="Arial" w:cs="Arial"/>
                <w:sz w:val="18"/>
                <w:szCs w:val="18"/>
              </w:rPr>
              <w:t xml:space="preserve">naziv </w:t>
            </w:r>
            <w:r w:rsidRPr="00E14357">
              <w:rPr>
                <w:rFonts w:ascii="Arial" w:hAnsi="Arial" w:cs="Arial"/>
                <w:spacing w:val="-2"/>
                <w:sz w:val="18"/>
                <w:szCs w:val="18"/>
              </w:rPr>
              <w:t>vjerovnika</w:t>
            </w:r>
          </w:p>
        </w:tc>
        <w:tc>
          <w:tcPr>
            <w:tcW w:w="610" w:type="pct"/>
          </w:tcPr>
          <w:p w:rsidRPr="00E14357" w:rsidR="00E14357" w:rsidP="00661BAD" w:rsidRDefault="00E14357" w14:paraId="2F6D0BED" w14:textId="77777777">
            <w:pPr>
              <w:pStyle w:val="TableParagraph"/>
              <w:rPr>
                <w:rFonts w:ascii="Arial" w:hAnsi="Arial" w:cs="Arial"/>
                <w:b/>
                <w:sz w:val="18"/>
                <w:szCs w:val="18"/>
              </w:rPr>
            </w:pPr>
          </w:p>
          <w:p w:rsidRPr="00E14357" w:rsidR="00E14357" w:rsidP="00661BAD" w:rsidRDefault="00E14357" w14:paraId="056F5AD8" w14:textId="77777777">
            <w:pPr>
              <w:pStyle w:val="TableParagraph"/>
              <w:rPr>
                <w:rFonts w:ascii="Arial" w:hAnsi="Arial" w:cs="Arial"/>
                <w:b/>
                <w:sz w:val="18"/>
                <w:szCs w:val="18"/>
              </w:rPr>
            </w:pPr>
          </w:p>
          <w:p w:rsidRPr="00E14357" w:rsidR="00E14357" w:rsidP="00661BAD" w:rsidRDefault="00E14357" w14:paraId="1BFCB87C" w14:textId="77777777">
            <w:pPr>
              <w:pStyle w:val="TableParagraph"/>
              <w:spacing w:before="229"/>
              <w:rPr>
                <w:rFonts w:ascii="Arial" w:hAnsi="Arial" w:cs="Arial"/>
                <w:b/>
                <w:sz w:val="18"/>
                <w:szCs w:val="18"/>
              </w:rPr>
            </w:pPr>
          </w:p>
          <w:p w:rsidRPr="00E14357" w:rsidR="00E14357" w:rsidP="00661BAD" w:rsidRDefault="00E14357" w14:paraId="493E205F" w14:textId="77777777">
            <w:pPr>
              <w:pStyle w:val="TableParagraph"/>
              <w:ind w:left="93" w:right="89"/>
              <w:jc w:val="center"/>
              <w:rPr>
                <w:rFonts w:ascii="Arial" w:hAnsi="Arial" w:cs="Arial"/>
                <w:sz w:val="18"/>
                <w:szCs w:val="18"/>
              </w:rPr>
            </w:pPr>
            <w:r w:rsidRPr="00E14357">
              <w:rPr>
                <w:rFonts w:ascii="Arial" w:hAnsi="Arial" w:cs="Arial"/>
                <w:spacing w:val="-5"/>
                <w:sz w:val="18"/>
                <w:szCs w:val="18"/>
              </w:rPr>
              <w:t>OIB</w:t>
            </w:r>
          </w:p>
          <w:p w:rsidRPr="00E14357" w:rsidR="00E14357" w:rsidP="00661BAD" w:rsidRDefault="00E14357" w14:paraId="6F6CC69C" w14:textId="77777777">
            <w:pPr>
              <w:pStyle w:val="TableParagraph"/>
              <w:spacing w:before="80"/>
              <w:ind w:left="55" w:right="89"/>
              <w:jc w:val="center"/>
              <w:rPr>
                <w:rFonts w:ascii="Arial" w:hAnsi="Arial" w:cs="Arial"/>
                <w:sz w:val="18"/>
                <w:szCs w:val="18"/>
              </w:rPr>
            </w:pPr>
            <w:r w:rsidRPr="00E14357">
              <w:rPr>
                <w:rFonts w:ascii="Arial" w:hAnsi="Arial" w:cs="Arial"/>
                <w:spacing w:val="-2"/>
                <w:sz w:val="18"/>
                <w:szCs w:val="18"/>
              </w:rPr>
              <w:t>vjerovnika</w:t>
            </w:r>
          </w:p>
        </w:tc>
        <w:tc>
          <w:tcPr>
            <w:tcW w:w="621" w:type="pct"/>
          </w:tcPr>
          <w:p w:rsidRPr="00E14357" w:rsidR="00E14357" w:rsidP="00661BAD" w:rsidRDefault="00E14357" w14:paraId="3B0C304E" w14:textId="77777777">
            <w:pPr>
              <w:pStyle w:val="TableParagraph"/>
              <w:rPr>
                <w:rFonts w:ascii="Arial" w:hAnsi="Arial" w:cs="Arial"/>
                <w:b/>
                <w:sz w:val="18"/>
                <w:szCs w:val="18"/>
              </w:rPr>
            </w:pPr>
          </w:p>
          <w:p w:rsidRPr="00E14357" w:rsidR="00E14357" w:rsidP="00661BAD" w:rsidRDefault="00E14357" w14:paraId="5DA5EDE3" w14:textId="77777777">
            <w:pPr>
              <w:pStyle w:val="TableParagraph"/>
              <w:rPr>
                <w:rFonts w:ascii="Arial" w:hAnsi="Arial" w:cs="Arial"/>
                <w:b/>
                <w:sz w:val="18"/>
                <w:szCs w:val="18"/>
              </w:rPr>
            </w:pPr>
          </w:p>
          <w:p w:rsidRPr="00E14357" w:rsidR="00E14357" w:rsidP="00661BAD" w:rsidRDefault="00E14357" w14:paraId="41A3F73B" w14:textId="77777777">
            <w:pPr>
              <w:pStyle w:val="TableParagraph"/>
              <w:spacing w:before="153"/>
              <w:rPr>
                <w:rFonts w:ascii="Arial" w:hAnsi="Arial" w:cs="Arial"/>
                <w:b/>
                <w:sz w:val="18"/>
                <w:szCs w:val="18"/>
              </w:rPr>
            </w:pPr>
          </w:p>
          <w:p w:rsidRPr="00E14357" w:rsidR="00E14357" w:rsidP="00661BAD" w:rsidRDefault="00E14357" w14:paraId="4A505D23" w14:textId="77777777">
            <w:pPr>
              <w:pStyle w:val="TableParagraph"/>
              <w:ind w:left="406" w:right="355" w:hanging="34"/>
              <w:rPr>
                <w:rFonts w:ascii="Arial" w:hAnsi="Arial" w:cs="Arial"/>
                <w:sz w:val="18"/>
                <w:szCs w:val="18"/>
              </w:rPr>
            </w:pPr>
            <w:r w:rsidRPr="00E14357">
              <w:rPr>
                <w:rFonts w:ascii="Arial" w:hAnsi="Arial" w:cs="Arial"/>
                <w:sz w:val="18"/>
                <w:szCs w:val="18"/>
              </w:rPr>
              <w:t>Adresa</w:t>
            </w:r>
            <w:r w:rsidRPr="00E14357">
              <w:rPr>
                <w:rFonts w:ascii="Arial" w:hAnsi="Arial" w:cs="Arial"/>
                <w:spacing w:val="-13"/>
                <w:sz w:val="18"/>
                <w:szCs w:val="18"/>
              </w:rPr>
              <w:t xml:space="preserve"> </w:t>
            </w:r>
            <w:r w:rsidRPr="00E14357">
              <w:rPr>
                <w:rFonts w:ascii="Arial" w:hAnsi="Arial" w:cs="Arial"/>
                <w:sz w:val="18"/>
                <w:szCs w:val="18"/>
              </w:rPr>
              <w:t xml:space="preserve">/ </w:t>
            </w:r>
            <w:r w:rsidRPr="00E14357">
              <w:rPr>
                <w:rFonts w:ascii="Arial" w:hAnsi="Arial" w:cs="Arial"/>
                <w:spacing w:val="-2"/>
                <w:sz w:val="18"/>
                <w:szCs w:val="18"/>
              </w:rPr>
              <w:t>sjedište</w:t>
            </w:r>
          </w:p>
          <w:p w:rsidRPr="00E14357" w:rsidR="00E14357" w:rsidP="00661BAD" w:rsidRDefault="00E14357" w14:paraId="0811E53B" w14:textId="77777777">
            <w:pPr>
              <w:pStyle w:val="TableParagraph"/>
              <w:ind w:left="278"/>
              <w:rPr>
                <w:rFonts w:ascii="Arial" w:hAnsi="Arial" w:cs="Arial"/>
                <w:sz w:val="18"/>
                <w:szCs w:val="18"/>
              </w:rPr>
            </w:pPr>
            <w:r w:rsidRPr="00E14357">
              <w:rPr>
                <w:rFonts w:ascii="Arial" w:hAnsi="Arial" w:cs="Arial"/>
                <w:spacing w:val="-2"/>
                <w:sz w:val="18"/>
                <w:szCs w:val="18"/>
              </w:rPr>
              <w:t>vjerovnika</w:t>
            </w:r>
          </w:p>
        </w:tc>
        <w:tc>
          <w:tcPr>
            <w:tcW w:w="540" w:type="pct"/>
          </w:tcPr>
          <w:p w:rsidRPr="00E14357" w:rsidR="00E14357" w:rsidP="00661BAD" w:rsidRDefault="00E14357" w14:paraId="3193AFEC" w14:textId="77777777">
            <w:pPr>
              <w:pStyle w:val="TableParagraph"/>
              <w:rPr>
                <w:rFonts w:ascii="Arial" w:hAnsi="Arial" w:cs="Arial"/>
                <w:b/>
                <w:sz w:val="18"/>
                <w:szCs w:val="18"/>
              </w:rPr>
            </w:pPr>
          </w:p>
          <w:p w:rsidRPr="00E14357" w:rsidR="00E14357" w:rsidP="00661BAD" w:rsidRDefault="00E14357" w14:paraId="09D0C003" w14:textId="77777777">
            <w:pPr>
              <w:pStyle w:val="TableParagraph"/>
              <w:rPr>
                <w:rFonts w:ascii="Arial" w:hAnsi="Arial" w:cs="Arial"/>
                <w:b/>
                <w:sz w:val="18"/>
                <w:szCs w:val="18"/>
              </w:rPr>
            </w:pPr>
          </w:p>
          <w:p w:rsidRPr="00E14357" w:rsidR="00E14357" w:rsidP="00661BAD" w:rsidRDefault="00E14357" w14:paraId="2862ED50" w14:textId="77777777">
            <w:pPr>
              <w:pStyle w:val="TableParagraph"/>
              <w:spacing w:before="113"/>
              <w:rPr>
                <w:rFonts w:ascii="Arial" w:hAnsi="Arial" w:cs="Arial"/>
                <w:b/>
                <w:sz w:val="18"/>
                <w:szCs w:val="18"/>
              </w:rPr>
            </w:pPr>
          </w:p>
          <w:p w:rsidRPr="00E14357" w:rsidR="00E14357" w:rsidP="00661BAD" w:rsidRDefault="00E14357" w14:paraId="7636CEB5" w14:textId="77777777">
            <w:pPr>
              <w:pStyle w:val="TableParagraph"/>
              <w:ind w:left="236" w:right="100" w:hanging="128"/>
              <w:rPr>
                <w:rFonts w:ascii="Arial" w:hAnsi="Arial" w:cs="Arial"/>
                <w:sz w:val="18"/>
                <w:szCs w:val="18"/>
              </w:rPr>
            </w:pPr>
            <w:r w:rsidRPr="00E14357">
              <w:rPr>
                <w:rFonts w:ascii="Arial" w:hAnsi="Arial" w:cs="Arial"/>
                <w:sz w:val="18"/>
                <w:szCs w:val="18"/>
              </w:rPr>
              <w:t>Iznos</w:t>
            </w:r>
            <w:r w:rsidRPr="00E14357">
              <w:rPr>
                <w:rFonts w:ascii="Arial" w:hAnsi="Arial" w:cs="Arial"/>
                <w:spacing w:val="-13"/>
                <w:sz w:val="18"/>
                <w:szCs w:val="18"/>
              </w:rPr>
              <w:t xml:space="preserve"> </w:t>
            </w:r>
            <w:r w:rsidRPr="00E14357">
              <w:rPr>
                <w:rFonts w:ascii="Arial" w:hAnsi="Arial" w:cs="Arial"/>
                <w:sz w:val="18"/>
                <w:szCs w:val="18"/>
              </w:rPr>
              <w:t>prijavljene tražbine (eur)</w:t>
            </w:r>
          </w:p>
        </w:tc>
        <w:tc>
          <w:tcPr>
            <w:tcW w:w="562" w:type="pct"/>
          </w:tcPr>
          <w:p w:rsidRPr="00E14357" w:rsidR="00E14357" w:rsidP="00661BAD" w:rsidRDefault="00E14357" w14:paraId="2FA4DBE2" w14:textId="77777777">
            <w:pPr>
              <w:pStyle w:val="TableParagraph"/>
              <w:rPr>
                <w:rFonts w:ascii="Arial" w:hAnsi="Arial" w:cs="Arial"/>
                <w:b/>
                <w:sz w:val="18"/>
                <w:szCs w:val="18"/>
              </w:rPr>
            </w:pPr>
          </w:p>
          <w:p w:rsidRPr="00E14357" w:rsidR="00E14357" w:rsidP="00661BAD" w:rsidRDefault="00E14357" w14:paraId="629436C1" w14:textId="77777777">
            <w:pPr>
              <w:pStyle w:val="TableParagraph"/>
              <w:rPr>
                <w:rFonts w:ascii="Arial" w:hAnsi="Arial" w:cs="Arial"/>
                <w:b/>
                <w:sz w:val="18"/>
                <w:szCs w:val="18"/>
              </w:rPr>
            </w:pPr>
          </w:p>
          <w:p w:rsidRPr="00E14357" w:rsidR="00E14357" w:rsidP="00661BAD" w:rsidRDefault="00E14357" w14:paraId="6B057928" w14:textId="77777777">
            <w:pPr>
              <w:pStyle w:val="TableParagraph"/>
              <w:spacing w:before="39"/>
              <w:rPr>
                <w:rFonts w:ascii="Arial" w:hAnsi="Arial" w:cs="Arial"/>
                <w:b/>
                <w:sz w:val="18"/>
                <w:szCs w:val="18"/>
              </w:rPr>
            </w:pPr>
          </w:p>
          <w:p w:rsidRPr="00E14357" w:rsidR="00E14357" w:rsidP="00661BAD" w:rsidRDefault="00E14357" w14:paraId="4C05D4B6" w14:textId="77777777">
            <w:pPr>
              <w:pStyle w:val="TableParagraph"/>
              <w:ind w:left="211" w:right="198"/>
              <w:jc w:val="center"/>
              <w:rPr>
                <w:rFonts w:ascii="Arial" w:hAnsi="Arial" w:cs="Arial"/>
                <w:sz w:val="18"/>
                <w:szCs w:val="18"/>
              </w:rPr>
            </w:pPr>
            <w:r w:rsidRPr="00E14357">
              <w:rPr>
                <w:rFonts w:ascii="Arial" w:hAnsi="Arial" w:cs="Arial"/>
                <w:spacing w:val="-2"/>
                <w:sz w:val="18"/>
                <w:szCs w:val="18"/>
              </w:rPr>
              <w:t>Pravna osnova prijavljene tražbine</w:t>
            </w:r>
          </w:p>
        </w:tc>
        <w:tc>
          <w:tcPr>
            <w:tcW w:w="502" w:type="pct"/>
          </w:tcPr>
          <w:p w:rsidRPr="00E14357" w:rsidR="00E14357" w:rsidP="00661BAD" w:rsidRDefault="00E14357" w14:paraId="16BE3A96" w14:textId="77777777">
            <w:pPr>
              <w:pStyle w:val="TableParagraph"/>
              <w:rPr>
                <w:rFonts w:ascii="Arial" w:hAnsi="Arial" w:cs="Arial"/>
                <w:b/>
                <w:sz w:val="18"/>
                <w:szCs w:val="18"/>
              </w:rPr>
            </w:pPr>
          </w:p>
          <w:p w:rsidRPr="00E14357" w:rsidR="00E14357" w:rsidP="00661BAD" w:rsidRDefault="00E14357" w14:paraId="1ADA589F" w14:textId="77777777">
            <w:pPr>
              <w:pStyle w:val="TableParagraph"/>
              <w:rPr>
                <w:rFonts w:ascii="Arial" w:hAnsi="Arial" w:cs="Arial"/>
                <w:b/>
                <w:sz w:val="18"/>
                <w:szCs w:val="18"/>
              </w:rPr>
            </w:pPr>
          </w:p>
          <w:p w:rsidRPr="00E14357" w:rsidR="00E14357" w:rsidP="00661BAD" w:rsidRDefault="00E14357" w14:paraId="45869438" w14:textId="77777777">
            <w:pPr>
              <w:pStyle w:val="TableParagraph"/>
              <w:spacing w:before="113"/>
              <w:rPr>
                <w:rFonts w:ascii="Arial" w:hAnsi="Arial" w:cs="Arial"/>
                <w:b/>
                <w:sz w:val="18"/>
                <w:szCs w:val="18"/>
              </w:rPr>
            </w:pPr>
          </w:p>
          <w:p w:rsidRPr="00E14357" w:rsidR="00E14357" w:rsidP="00661BAD" w:rsidRDefault="00E14357" w14:paraId="56F0F49F" w14:textId="77777777">
            <w:pPr>
              <w:pStyle w:val="TableParagraph"/>
              <w:ind w:left="237" w:right="198" w:hanging="22"/>
              <w:rPr>
                <w:rFonts w:ascii="Arial" w:hAnsi="Arial" w:cs="Arial"/>
                <w:sz w:val="18"/>
                <w:szCs w:val="18"/>
              </w:rPr>
            </w:pPr>
            <w:r w:rsidRPr="00E14357">
              <w:rPr>
                <w:rFonts w:ascii="Arial" w:hAnsi="Arial" w:cs="Arial"/>
                <w:sz w:val="18"/>
                <w:szCs w:val="18"/>
              </w:rPr>
              <w:t>Iznos</w:t>
            </w:r>
            <w:r w:rsidRPr="00E14357">
              <w:rPr>
                <w:rFonts w:ascii="Arial" w:hAnsi="Arial" w:cs="Arial"/>
                <w:spacing w:val="-13"/>
                <w:sz w:val="18"/>
                <w:szCs w:val="18"/>
              </w:rPr>
              <w:t xml:space="preserve"> </w:t>
            </w:r>
            <w:r w:rsidRPr="00E14357">
              <w:rPr>
                <w:rFonts w:ascii="Arial" w:hAnsi="Arial" w:cs="Arial"/>
                <w:sz w:val="18"/>
                <w:szCs w:val="18"/>
              </w:rPr>
              <w:t>priznate tražbine</w:t>
            </w:r>
            <w:r w:rsidRPr="00E14357">
              <w:rPr>
                <w:rFonts w:ascii="Arial" w:hAnsi="Arial" w:cs="Arial"/>
                <w:spacing w:val="-3"/>
                <w:sz w:val="18"/>
                <w:szCs w:val="18"/>
              </w:rPr>
              <w:t xml:space="preserve"> </w:t>
            </w:r>
            <w:r w:rsidRPr="00E14357">
              <w:rPr>
                <w:rFonts w:ascii="Arial" w:hAnsi="Arial" w:cs="Arial"/>
                <w:spacing w:val="-2"/>
                <w:sz w:val="18"/>
                <w:szCs w:val="18"/>
              </w:rPr>
              <w:t>(eur)</w:t>
            </w:r>
          </w:p>
        </w:tc>
        <w:tc>
          <w:tcPr>
            <w:tcW w:w="461" w:type="pct"/>
          </w:tcPr>
          <w:p w:rsidRPr="00E14357" w:rsidR="00E14357" w:rsidP="00661BAD" w:rsidRDefault="00E14357" w14:paraId="74E54E27" w14:textId="77777777">
            <w:pPr>
              <w:pStyle w:val="TableParagraph"/>
              <w:spacing w:before="79"/>
              <w:rPr>
                <w:rFonts w:ascii="Arial" w:hAnsi="Arial" w:cs="Arial"/>
                <w:b/>
                <w:sz w:val="18"/>
                <w:szCs w:val="18"/>
              </w:rPr>
            </w:pPr>
          </w:p>
          <w:p w:rsidRPr="00E14357" w:rsidR="00E14357" w:rsidP="00661BAD" w:rsidRDefault="00E14357" w14:paraId="1BF41892" w14:textId="77777777">
            <w:pPr>
              <w:pStyle w:val="TableParagraph"/>
              <w:ind w:left="210" w:right="182" w:hanging="16"/>
              <w:jc w:val="both"/>
              <w:rPr>
                <w:rFonts w:ascii="Arial" w:hAnsi="Arial" w:cs="Arial"/>
                <w:sz w:val="18"/>
                <w:szCs w:val="18"/>
              </w:rPr>
            </w:pPr>
            <w:r w:rsidRPr="00E14357">
              <w:rPr>
                <w:rFonts w:ascii="Arial" w:hAnsi="Arial" w:cs="Arial"/>
                <w:spacing w:val="-2"/>
                <w:sz w:val="18"/>
                <w:szCs w:val="18"/>
              </w:rPr>
              <w:t xml:space="preserve">Oznaka ovršne isprave </w:t>
            </w:r>
            <w:r w:rsidRPr="00E14357">
              <w:rPr>
                <w:rFonts w:ascii="Arial" w:hAnsi="Arial" w:cs="Arial"/>
                <w:sz w:val="18"/>
                <w:szCs w:val="18"/>
              </w:rPr>
              <w:t>ako se</w:t>
            </w:r>
          </w:p>
          <w:p w:rsidRPr="00E14357" w:rsidR="00E14357" w:rsidP="00661BAD" w:rsidRDefault="00E14357" w14:paraId="7E5F49D0" w14:textId="77777777">
            <w:pPr>
              <w:pStyle w:val="TableParagraph"/>
              <w:ind w:left="139" w:right="126"/>
              <w:jc w:val="center"/>
              <w:rPr>
                <w:rFonts w:ascii="Arial" w:hAnsi="Arial" w:cs="Arial"/>
                <w:sz w:val="18"/>
                <w:szCs w:val="18"/>
              </w:rPr>
            </w:pPr>
            <w:r w:rsidRPr="00E14357">
              <w:rPr>
                <w:rFonts w:ascii="Arial" w:hAnsi="Arial" w:cs="Arial"/>
                <w:spacing w:val="-2"/>
                <w:sz w:val="18"/>
                <w:szCs w:val="18"/>
              </w:rPr>
              <w:t xml:space="preserve">tražbine zasniva </w:t>
            </w:r>
            <w:r w:rsidRPr="00E14357">
              <w:rPr>
                <w:rFonts w:ascii="Arial" w:hAnsi="Arial" w:cs="Arial"/>
                <w:spacing w:val="-6"/>
                <w:sz w:val="18"/>
                <w:szCs w:val="18"/>
              </w:rPr>
              <w:t>na</w:t>
            </w:r>
          </w:p>
          <w:p w:rsidRPr="00E14357" w:rsidR="00E14357" w:rsidP="00661BAD" w:rsidRDefault="00E14357" w14:paraId="289FBA48" w14:textId="77777777">
            <w:pPr>
              <w:pStyle w:val="TableParagraph"/>
              <w:ind w:left="139" w:right="128"/>
              <w:jc w:val="center"/>
              <w:rPr>
                <w:rFonts w:ascii="Arial" w:hAnsi="Arial" w:cs="Arial"/>
                <w:sz w:val="18"/>
                <w:szCs w:val="18"/>
              </w:rPr>
            </w:pPr>
            <w:r w:rsidRPr="00E14357">
              <w:rPr>
                <w:rFonts w:ascii="Arial" w:hAnsi="Arial" w:cs="Arial"/>
                <w:spacing w:val="-2"/>
                <w:sz w:val="18"/>
                <w:szCs w:val="18"/>
              </w:rPr>
              <w:t>ovršnoj ispravi</w:t>
            </w:r>
          </w:p>
        </w:tc>
        <w:tc>
          <w:tcPr>
            <w:tcW w:w="632" w:type="pct"/>
          </w:tcPr>
          <w:p w:rsidRPr="00E14357" w:rsidR="00E14357" w:rsidP="00661BAD" w:rsidRDefault="00E14357" w14:paraId="12BA309B" w14:textId="77777777">
            <w:pPr>
              <w:pStyle w:val="TableParagraph"/>
              <w:spacing w:before="79"/>
              <w:rPr>
                <w:rFonts w:ascii="Arial" w:hAnsi="Arial" w:cs="Arial"/>
                <w:b/>
                <w:sz w:val="18"/>
                <w:szCs w:val="18"/>
              </w:rPr>
            </w:pPr>
          </w:p>
          <w:p w:rsidRPr="00E14357" w:rsidR="00E14357" w:rsidP="00661BAD" w:rsidRDefault="00E14357" w14:paraId="0BE752A0" w14:textId="77777777">
            <w:pPr>
              <w:pStyle w:val="TableParagraph"/>
              <w:ind w:left="400" w:right="337" w:hanging="50"/>
              <w:jc w:val="both"/>
              <w:rPr>
                <w:rFonts w:ascii="Arial" w:hAnsi="Arial" w:cs="Arial"/>
                <w:sz w:val="18"/>
                <w:szCs w:val="18"/>
              </w:rPr>
            </w:pPr>
            <w:r w:rsidRPr="00E14357">
              <w:rPr>
                <w:rFonts w:ascii="Arial" w:hAnsi="Arial" w:cs="Arial"/>
                <w:spacing w:val="-2"/>
                <w:sz w:val="18"/>
                <w:szCs w:val="18"/>
              </w:rPr>
              <w:t>Pristojba plaćena DA/NE</w:t>
            </w:r>
          </w:p>
        </w:tc>
      </w:tr>
      <w:tr w:rsidRPr="00E14357" w:rsidR="00E14357" w:rsidTr="00E14357" w14:paraId="2597E602" w14:textId="77777777">
        <w:trPr>
          <w:trHeight w:val="1598"/>
        </w:trPr>
        <w:tc>
          <w:tcPr>
            <w:tcW w:w="476" w:type="pct"/>
          </w:tcPr>
          <w:p w:rsidRPr="00E14357" w:rsidR="00E14357" w:rsidP="00661BAD" w:rsidRDefault="00E14357" w14:paraId="35B5F2FB" w14:textId="77777777">
            <w:pPr>
              <w:pStyle w:val="TableParagraph"/>
              <w:rPr>
                <w:rFonts w:ascii="Arial" w:hAnsi="Arial" w:cs="Arial"/>
                <w:b/>
                <w:sz w:val="18"/>
                <w:szCs w:val="18"/>
              </w:rPr>
            </w:pPr>
          </w:p>
          <w:p w:rsidRPr="00E14357" w:rsidR="00E14357" w:rsidP="00661BAD" w:rsidRDefault="00E14357" w14:paraId="20376A51" w14:textId="77777777">
            <w:pPr>
              <w:pStyle w:val="TableParagraph"/>
              <w:spacing w:before="161"/>
              <w:rPr>
                <w:rFonts w:ascii="Arial" w:hAnsi="Arial" w:cs="Arial"/>
                <w:b/>
                <w:sz w:val="18"/>
                <w:szCs w:val="18"/>
              </w:rPr>
            </w:pPr>
          </w:p>
          <w:p w:rsidRPr="00E14357" w:rsidR="00E14357" w:rsidP="00661BAD" w:rsidRDefault="00E14357" w14:paraId="08F664D2" w14:textId="77777777">
            <w:pPr>
              <w:pStyle w:val="TableParagraph"/>
              <w:ind w:left="9"/>
              <w:jc w:val="center"/>
              <w:rPr>
                <w:rFonts w:ascii="Arial" w:hAnsi="Arial" w:cs="Arial"/>
                <w:sz w:val="18"/>
                <w:szCs w:val="18"/>
              </w:rPr>
            </w:pPr>
            <w:r w:rsidRPr="00E14357">
              <w:rPr>
                <w:rFonts w:ascii="Arial" w:hAnsi="Arial" w:cs="Arial"/>
                <w:spacing w:val="-5"/>
                <w:sz w:val="18"/>
                <w:szCs w:val="18"/>
              </w:rPr>
              <w:t>1.</w:t>
            </w:r>
          </w:p>
        </w:tc>
        <w:tc>
          <w:tcPr>
            <w:tcW w:w="595" w:type="pct"/>
          </w:tcPr>
          <w:p w:rsidRPr="00E14357" w:rsidR="00E14357" w:rsidP="00661BAD" w:rsidRDefault="00E14357" w14:paraId="6F867306" w14:textId="77777777">
            <w:pPr>
              <w:pStyle w:val="TableParagraph"/>
              <w:spacing w:line="251" w:lineRule="exact"/>
              <w:ind w:left="109"/>
              <w:rPr>
                <w:rFonts w:ascii="Arial" w:hAnsi="Arial" w:cs="Arial"/>
                <w:sz w:val="18"/>
                <w:szCs w:val="18"/>
              </w:rPr>
            </w:pPr>
            <w:r w:rsidRPr="00E14357">
              <w:rPr>
                <w:rFonts w:ascii="Arial" w:hAnsi="Arial" w:cs="Arial"/>
                <w:spacing w:val="-2"/>
                <w:sz w:val="18"/>
                <w:szCs w:val="18"/>
              </w:rPr>
              <w:t>RH-MFIN,</w:t>
            </w:r>
          </w:p>
          <w:p w:rsidRPr="00E14357" w:rsidR="00E14357" w:rsidP="00661BAD" w:rsidRDefault="00E14357" w14:paraId="13F7A9DD" w14:textId="77777777">
            <w:pPr>
              <w:pStyle w:val="TableParagraph"/>
              <w:ind w:left="109" w:right="168"/>
              <w:rPr>
                <w:rFonts w:ascii="Arial" w:hAnsi="Arial" w:cs="Arial"/>
                <w:sz w:val="18"/>
                <w:szCs w:val="18"/>
              </w:rPr>
            </w:pPr>
            <w:r w:rsidRPr="00E14357">
              <w:rPr>
                <w:rFonts w:ascii="Arial" w:hAnsi="Arial" w:cs="Arial"/>
                <w:sz w:val="18"/>
                <w:szCs w:val="18"/>
              </w:rPr>
              <w:t>Porezna</w:t>
            </w:r>
            <w:r w:rsidRPr="00E14357">
              <w:rPr>
                <w:rFonts w:ascii="Arial" w:hAnsi="Arial" w:cs="Arial"/>
                <w:spacing w:val="-14"/>
                <w:sz w:val="18"/>
                <w:szCs w:val="18"/>
              </w:rPr>
              <w:t xml:space="preserve"> </w:t>
            </w:r>
            <w:r w:rsidRPr="00E14357">
              <w:rPr>
                <w:rFonts w:ascii="Arial" w:hAnsi="Arial" w:cs="Arial"/>
                <w:sz w:val="18"/>
                <w:szCs w:val="18"/>
              </w:rPr>
              <w:t xml:space="preserve">uprava, po ŽDO u </w:t>
            </w:r>
            <w:r w:rsidRPr="00E14357">
              <w:rPr>
                <w:rFonts w:ascii="Arial" w:hAnsi="Arial" w:cs="Arial"/>
                <w:spacing w:val="-2"/>
                <w:sz w:val="18"/>
                <w:szCs w:val="18"/>
              </w:rPr>
              <w:t>Zagrebu</w:t>
            </w:r>
          </w:p>
        </w:tc>
        <w:tc>
          <w:tcPr>
            <w:tcW w:w="610" w:type="pct"/>
          </w:tcPr>
          <w:p w:rsidRPr="00E14357" w:rsidR="00E14357" w:rsidP="00661BAD" w:rsidRDefault="00E14357" w14:paraId="1F3C405B" w14:textId="77777777">
            <w:pPr>
              <w:pStyle w:val="TableParagraph"/>
              <w:rPr>
                <w:rFonts w:ascii="Arial" w:hAnsi="Arial" w:cs="Arial"/>
                <w:b/>
                <w:sz w:val="18"/>
                <w:szCs w:val="18"/>
              </w:rPr>
            </w:pPr>
          </w:p>
          <w:p w:rsidRPr="00E14357" w:rsidR="00E14357" w:rsidP="00661BAD" w:rsidRDefault="00E14357" w14:paraId="657D97F5" w14:textId="77777777">
            <w:pPr>
              <w:pStyle w:val="TableParagraph"/>
              <w:rPr>
                <w:rFonts w:ascii="Arial" w:hAnsi="Arial" w:cs="Arial"/>
                <w:b/>
                <w:sz w:val="18"/>
                <w:szCs w:val="18"/>
              </w:rPr>
            </w:pPr>
          </w:p>
          <w:p w:rsidRPr="00E14357" w:rsidR="00E14357" w:rsidP="00661BAD" w:rsidRDefault="00E14357" w14:paraId="1E3B74FD" w14:textId="77777777">
            <w:pPr>
              <w:pStyle w:val="TableParagraph"/>
              <w:rPr>
                <w:rFonts w:ascii="Arial" w:hAnsi="Arial" w:cs="Arial"/>
                <w:b/>
                <w:sz w:val="18"/>
                <w:szCs w:val="18"/>
              </w:rPr>
            </w:pPr>
          </w:p>
          <w:p w:rsidRPr="00E14357" w:rsidR="00E14357" w:rsidP="00661BAD" w:rsidRDefault="00E14357" w14:paraId="6A03BF5C" w14:textId="77777777">
            <w:pPr>
              <w:pStyle w:val="TableParagraph"/>
              <w:spacing w:before="9"/>
              <w:rPr>
                <w:rFonts w:ascii="Arial" w:hAnsi="Arial" w:cs="Arial"/>
                <w:b/>
                <w:sz w:val="18"/>
                <w:szCs w:val="18"/>
              </w:rPr>
            </w:pPr>
          </w:p>
          <w:p w:rsidRPr="00E14357" w:rsidR="00E14357" w:rsidP="00661BAD" w:rsidRDefault="00E14357" w14:paraId="2CD12821" w14:textId="77777777">
            <w:pPr>
              <w:pStyle w:val="TableParagraph"/>
              <w:spacing w:before="1"/>
              <w:ind w:right="147"/>
              <w:jc w:val="right"/>
              <w:rPr>
                <w:rFonts w:ascii="Arial" w:hAnsi="Arial" w:cs="Arial"/>
                <w:sz w:val="18"/>
                <w:szCs w:val="18"/>
              </w:rPr>
            </w:pPr>
            <w:r w:rsidRPr="00E14357">
              <w:rPr>
                <w:rFonts w:ascii="Arial" w:hAnsi="Arial" w:cs="Arial"/>
                <w:spacing w:val="-2"/>
                <w:sz w:val="18"/>
                <w:szCs w:val="18"/>
              </w:rPr>
              <w:t>18683136487</w:t>
            </w:r>
          </w:p>
        </w:tc>
        <w:tc>
          <w:tcPr>
            <w:tcW w:w="621" w:type="pct"/>
          </w:tcPr>
          <w:p w:rsidRPr="00E14357" w:rsidR="00E14357" w:rsidP="00661BAD" w:rsidRDefault="00E14357" w14:paraId="6EFD4F8E" w14:textId="77777777">
            <w:pPr>
              <w:pStyle w:val="TableParagraph"/>
              <w:rPr>
                <w:rFonts w:ascii="Arial" w:hAnsi="Arial" w:cs="Arial"/>
                <w:b/>
                <w:sz w:val="18"/>
                <w:szCs w:val="18"/>
              </w:rPr>
            </w:pPr>
          </w:p>
          <w:p w:rsidRPr="00E14357" w:rsidR="00E14357" w:rsidP="00661BAD" w:rsidRDefault="00E14357" w14:paraId="06E1E510" w14:textId="77777777">
            <w:pPr>
              <w:pStyle w:val="TableParagraph"/>
              <w:spacing w:before="159"/>
              <w:rPr>
                <w:rFonts w:ascii="Arial" w:hAnsi="Arial" w:cs="Arial"/>
                <w:b/>
                <w:sz w:val="18"/>
                <w:szCs w:val="18"/>
              </w:rPr>
            </w:pPr>
          </w:p>
          <w:p w:rsidRPr="00E14357" w:rsidR="00E14357" w:rsidP="00661BAD" w:rsidRDefault="00E14357" w14:paraId="231D4EA3" w14:textId="77777777">
            <w:pPr>
              <w:pStyle w:val="TableParagraph"/>
              <w:spacing w:before="1"/>
              <w:ind w:left="84" w:right="74"/>
              <w:jc w:val="center"/>
              <w:rPr>
                <w:rFonts w:ascii="Arial" w:hAnsi="Arial" w:cs="Arial"/>
                <w:sz w:val="18"/>
                <w:szCs w:val="18"/>
              </w:rPr>
            </w:pPr>
            <w:r w:rsidRPr="00E14357">
              <w:rPr>
                <w:rFonts w:ascii="Arial" w:hAnsi="Arial" w:cs="Arial"/>
                <w:sz w:val="18"/>
                <w:szCs w:val="18"/>
              </w:rPr>
              <w:t>Ivana</w:t>
            </w:r>
            <w:r w:rsidRPr="00E14357">
              <w:rPr>
                <w:rFonts w:ascii="Arial" w:hAnsi="Arial" w:cs="Arial"/>
                <w:spacing w:val="-13"/>
                <w:sz w:val="18"/>
                <w:szCs w:val="18"/>
              </w:rPr>
              <w:t xml:space="preserve"> </w:t>
            </w:r>
            <w:r w:rsidRPr="00E14357">
              <w:rPr>
                <w:rFonts w:ascii="Arial" w:hAnsi="Arial" w:cs="Arial"/>
                <w:sz w:val="18"/>
                <w:szCs w:val="18"/>
              </w:rPr>
              <w:t>Rendića 5, 49000</w:t>
            </w:r>
          </w:p>
          <w:p w:rsidRPr="00E14357" w:rsidR="00E14357" w:rsidP="00661BAD" w:rsidRDefault="00E14357" w14:paraId="365E830E" w14:textId="77777777">
            <w:pPr>
              <w:pStyle w:val="TableParagraph"/>
              <w:ind w:left="84" w:right="79"/>
              <w:jc w:val="center"/>
              <w:rPr>
                <w:rFonts w:ascii="Arial" w:hAnsi="Arial" w:cs="Arial"/>
                <w:sz w:val="18"/>
                <w:szCs w:val="18"/>
              </w:rPr>
            </w:pPr>
            <w:r w:rsidRPr="00E14357">
              <w:rPr>
                <w:rFonts w:ascii="Arial" w:hAnsi="Arial" w:cs="Arial"/>
                <w:spacing w:val="-2"/>
                <w:sz w:val="18"/>
                <w:szCs w:val="18"/>
              </w:rPr>
              <w:t>Krapina</w:t>
            </w:r>
          </w:p>
        </w:tc>
        <w:tc>
          <w:tcPr>
            <w:tcW w:w="540" w:type="pct"/>
          </w:tcPr>
          <w:p w:rsidRPr="00E14357" w:rsidR="00E14357" w:rsidP="00661BAD" w:rsidRDefault="00E14357" w14:paraId="62D680A2" w14:textId="77777777">
            <w:pPr>
              <w:pStyle w:val="TableParagraph"/>
              <w:rPr>
                <w:rFonts w:ascii="Arial" w:hAnsi="Arial" w:cs="Arial"/>
                <w:b/>
                <w:sz w:val="18"/>
                <w:szCs w:val="18"/>
              </w:rPr>
            </w:pPr>
          </w:p>
          <w:p w:rsidRPr="00E14357" w:rsidR="00E14357" w:rsidP="00661BAD" w:rsidRDefault="00E14357" w14:paraId="5A11AACE" w14:textId="77777777">
            <w:pPr>
              <w:pStyle w:val="TableParagraph"/>
              <w:spacing w:before="161"/>
              <w:rPr>
                <w:rFonts w:ascii="Arial" w:hAnsi="Arial" w:cs="Arial"/>
                <w:b/>
                <w:sz w:val="18"/>
                <w:szCs w:val="18"/>
              </w:rPr>
            </w:pPr>
          </w:p>
          <w:p w:rsidRPr="00E14357" w:rsidR="00E14357" w:rsidP="00661BAD" w:rsidRDefault="00E14357" w14:paraId="72D28683" w14:textId="77777777">
            <w:pPr>
              <w:pStyle w:val="TableParagraph"/>
              <w:ind w:left="106"/>
              <w:rPr>
                <w:rFonts w:ascii="Arial" w:hAnsi="Arial" w:cs="Arial"/>
                <w:sz w:val="18"/>
                <w:szCs w:val="18"/>
              </w:rPr>
            </w:pPr>
            <w:r w:rsidRPr="00E14357">
              <w:rPr>
                <w:rFonts w:ascii="Arial" w:hAnsi="Arial" w:cs="Arial"/>
                <w:spacing w:val="-2"/>
                <w:sz w:val="18"/>
                <w:szCs w:val="18"/>
              </w:rPr>
              <w:t>8.566,52</w:t>
            </w:r>
          </w:p>
        </w:tc>
        <w:tc>
          <w:tcPr>
            <w:tcW w:w="562" w:type="pct"/>
          </w:tcPr>
          <w:p w:rsidRPr="00E14357" w:rsidR="00E14357" w:rsidP="00661BAD" w:rsidRDefault="00E14357" w14:paraId="117F3C17" w14:textId="77777777">
            <w:pPr>
              <w:pStyle w:val="TableParagraph"/>
              <w:ind w:left="221" w:right="210" w:firstLine="2"/>
              <w:jc w:val="center"/>
              <w:rPr>
                <w:rFonts w:ascii="Arial" w:hAnsi="Arial" w:cs="Arial"/>
                <w:sz w:val="18"/>
                <w:szCs w:val="18"/>
              </w:rPr>
            </w:pPr>
            <w:r w:rsidRPr="00E14357">
              <w:rPr>
                <w:rFonts w:ascii="Arial" w:hAnsi="Arial" w:cs="Arial"/>
                <w:sz w:val="18"/>
                <w:szCs w:val="18"/>
              </w:rPr>
              <w:t xml:space="preserve">Porez i prirez na </w:t>
            </w:r>
            <w:r w:rsidRPr="00E14357">
              <w:rPr>
                <w:rFonts w:ascii="Arial" w:hAnsi="Arial" w:cs="Arial"/>
                <w:spacing w:val="-2"/>
                <w:sz w:val="18"/>
                <w:szCs w:val="18"/>
              </w:rPr>
              <w:t xml:space="preserve">dohodak, doprinosi </w:t>
            </w:r>
            <w:r w:rsidRPr="00E14357">
              <w:rPr>
                <w:rFonts w:ascii="Arial" w:hAnsi="Arial" w:cs="Arial"/>
                <w:sz w:val="18"/>
                <w:szCs w:val="18"/>
              </w:rPr>
              <w:t>za MIO</w:t>
            </w:r>
            <w:r w:rsidRPr="00E14357">
              <w:rPr>
                <w:rFonts w:ascii="Arial" w:hAnsi="Arial" w:cs="Arial"/>
                <w:spacing w:val="-2"/>
                <w:sz w:val="18"/>
                <w:szCs w:val="18"/>
              </w:rPr>
              <w:t xml:space="preserve"> </w:t>
            </w:r>
            <w:r w:rsidRPr="00E14357">
              <w:rPr>
                <w:rFonts w:ascii="Arial" w:hAnsi="Arial" w:cs="Arial"/>
                <w:sz w:val="18"/>
                <w:szCs w:val="18"/>
              </w:rPr>
              <w:t xml:space="preserve">i </w:t>
            </w:r>
            <w:r w:rsidRPr="00E14357">
              <w:rPr>
                <w:rFonts w:ascii="Arial" w:hAnsi="Arial" w:cs="Arial"/>
                <w:spacing w:val="-6"/>
                <w:sz w:val="18"/>
                <w:szCs w:val="18"/>
              </w:rPr>
              <w:t>ZO</w:t>
            </w:r>
          </w:p>
        </w:tc>
        <w:tc>
          <w:tcPr>
            <w:tcW w:w="502" w:type="pct"/>
          </w:tcPr>
          <w:p w:rsidRPr="00E14357" w:rsidR="00E14357" w:rsidP="00661BAD" w:rsidRDefault="00E14357" w14:paraId="5930F26E" w14:textId="77777777">
            <w:pPr>
              <w:pStyle w:val="TableParagraph"/>
              <w:rPr>
                <w:rFonts w:ascii="Arial" w:hAnsi="Arial" w:cs="Arial"/>
                <w:b/>
                <w:sz w:val="18"/>
                <w:szCs w:val="18"/>
              </w:rPr>
            </w:pPr>
          </w:p>
          <w:p w:rsidRPr="00E14357" w:rsidR="00E14357" w:rsidP="00661BAD" w:rsidRDefault="00E14357" w14:paraId="45D14904" w14:textId="77777777">
            <w:pPr>
              <w:pStyle w:val="TableParagraph"/>
              <w:spacing w:before="161"/>
              <w:rPr>
                <w:rFonts w:ascii="Arial" w:hAnsi="Arial" w:cs="Arial"/>
                <w:b/>
                <w:sz w:val="18"/>
                <w:szCs w:val="18"/>
              </w:rPr>
            </w:pPr>
          </w:p>
          <w:p w:rsidRPr="00E14357" w:rsidR="00E14357" w:rsidP="00661BAD" w:rsidRDefault="00E14357" w14:paraId="08EAFD3E" w14:textId="77777777">
            <w:pPr>
              <w:pStyle w:val="TableParagraph"/>
              <w:ind w:left="12" w:right="3"/>
              <w:jc w:val="center"/>
              <w:rPr>
                <w:rFonts w:ascii="Arial" w:hAnsi="Arial" w:cs="Arial"/>
                <w:sz w:val="18"/>
                <w:szCs w:val="18"/>
              </w:rPr>
            </w:pPr>
            <w:r w:rsidRPr="00E14357">
              <w:rPr>
                <w:rFonts w:ascii="Arial" w:hAnsi="Arial" w:cs="Arial"/>
                <w:spacing w:val="-2"/>
                <w:sz w:val="18"/>
                <w:szCs w:val="18"/>
              </w:rPr>
              <w:t>8.566,52</w:t>
            </w:r>
          </w:p>
        </w:tc>
        <w:tc>
          <w:tcPr>
            <w:tcW w:w="461" w:type="pct"/>
          </w:tcPr>
          <w:p w:rsidRPr="00E14357" w:rsidR="00E14357" w:rsidP="00661BAD" w:rsidRDefault="00E14357" w14:paraId="3A01DE62" w14:textId="77777777">
            <w:pPr>
              <w:pStyle w:val="TableParagraph"/>
              <w:spacing w:before="77"/>
              <w:rPr>
                <w:rFonts w:ascii="Arial" w:hAnsi="Arial" w:cs="Arial"/>
                <w:b/>
                <w:sz w:val="18"/>
                <w:szCs w:val="18"/>
              </w:rPr>
            </w:pPr>
          </w:p>
          <w:p w:rsidRPr="00E14357" w:rsidR="00E14357" w:rsidP="00661BAD" w:rsidRDefault="00E14357" w14:paraId="74BD2B8B" w14:textId="77777777">
            <w:pPr>
              <w:pStyle w:val="TableParagraph"/>
              <w:spacing w:line="242" w:lineRule="auto"/>
              <w:ind w:left="180" w:right="166" w:firstLine="56"/>
              <w:rPr>
                <w:rFonts w:ascii="Arial" w:hAnsi="Arial" w:cs="Arial"/>
                <w:sz w:val="18"/>
                <w:szCs w:val="18"/>
              </w:rPr>
            </w:pPr>
            <w:r w:rsidRPr="00E14357">
              <w:rPr>
                <w:rFonts w:ascii="Arial" w:hAnsi="Arial" w:cs="Arial"/>
                <w:spacing w:val="-2"/>
                <w:sz w:val="18"/>
                <w:szCs w:val="18"/>
              </w:rPr>
              <w:t>Joppd obrasci</w:t>
            </w:r>
          </w:p>
        </w:tc>
        <w:tc>
          <w:tcPr>
            <w:tcW w:w="632" w:type="pct"/>
          </w:tcPr>
          <w:p w:rsidRPr="00E14357" w:rsidR="00E14357" w:rsidP="00661BAD" w:rsidRDefault="00E14357" w14:paraId="183C5A73" w14:textId="77777777">
            <w:pPr>
              <w:pStyle w:val="TableParagraph"/>
              <w:spacing w:before="79"/>
              <w:rPr>
                <w:rFonts w:ascii="Arial" w:hAnsi="Arial" w:cs="Arial"/>
                <w:b/>
                <w:sz w:val="18"/>
                <w:szCs w:val="18"/>
              </w:rPr>
            </w:pPr>
          </w:p>
          <w:p w:rsidRPr="00E14357" w:rsidR="00E14357" w:rsidP="00661BAD" w:rsidRDefault="00E14357" w14:paraId="5E66B76E" w14:textId="77777777">
            <w:pPr>
              <w:pStyle w:val="TableParagraph"/>
              <w:ind w:left="10"/>
              <w:jc w:val="center"/>
              <w:rPr>
                <w:rFonts w:ascii="Arial" w:hAnsi="Arial" w:cs="Arial"/>
                <w:sz w:val="18"/>
                <w:szCs w:val="18"/>
              </w:rPr>
            </w:pPr>
            <w:r w:rsidRPr="00E14357">
              <w:rPr>
                <w:rFonts w:ascii="Arial" w:hAnsi="Arial" w:cs="Arial"/>
                <w:spacing w:val="-2"/>
                <w:sz w:val="18"/>
                <w:szCs w:val="18"/>
              </w:rPr>
              <w:t>Oslobođeni</w:t>
            </w:r>
          </w:p>
        </w:tc>
      </w:tr>
      <w:tr w:rsidRPr="00E14357" w:rsidR="00E14357" w:rsidTr="00E14357" w14:paraId="1C87CA72" w14:textId="77777777">
        <w:trPr>
          <w:trHeight w:val="917"/>
        </w:trPr>
        <w:tc>
          <w:tcPr>
            <w:tcW w:w="476" w:type="pct"/>
          </w:tcPr>
          <w:p w:rsidRPr="00E14357" w:rsidR="00E14357" w:rsidP="00661BAD" w:rsidRDefault="00E14357" w14:paraId="4F5F958B" w14:textId="77777777">
            <w:pPr>
              <w:pStyle w:val="TableParagraph"/>
              <w:ind w:left="9"/>
              <w:jc w:val="center"/>
              <w:rPr>
                <w:rFonts w:ascii="Arial" w:hAnsi="Arial" w:cs="Arial"/>
                <w:sz w:val="18"/>
                <w:szCs w:val="18"/>
              </w:rPr>
            </w:pPr>
            <w:r w:rsidRPr="00E14357">
              <w:rPr>
                <w:rFonts w:ascii="Arial" w:hAnsi="Arial" w:cs="Arial"/>
                <w:spacing w:val="-5"/>
                <w:sz w:val="18"/>
                <w:szCs w:val="18"/>
              </w:rPr>
              <w:t>2.</w:t>
            </w:r>
          </w:p>
        </w:tc>
        <w:tc>
          <w:tcPr>
            <w:tcW w:w="595" w:type="pct"/>
          </w:tcPr>
          <w:p w:rsidRPr="00E14357" w:rsidR="00E14357" w:rsidP="00661BAD" w:rsidRDefault="00E14357" w14:paraId="20F8E5E4" w14:textId="77777777">
            <w:pPr>
              <w:pStyle w:val="TableParagraph"/>
              <w:spacing w:line="252" w:lineRule="exact"/>
              <w:ind w:left="109"/>
              <w:rPr>
                <w:rFonts w:ascii="Arial" w:hAnsi="Arial" w:cs="Arial"/>
                <w:sz w:val="18"/>
                <w:szCs w:val="18"/>
              </w:rPr>
            </w:pPr>
            <w:r w:rsidRPr="00E14357">
              <w:rPr>
                <w:rFonts w:ascii="Arial" w:hAnsi="Arial" w:cs="Arial"/>
                <w:spacing w:val="-2"/>
                <w:sz w:val="18"/>
                <w:szCs w:val="18"/>
              </w:rPr>
              <w:t>DAVOR</w:t>
            </w:r>
          </w:p>
          <w:p w:rsidRPr="00E14357" w:rsidR="00E14357" w:rsidP="00661BAD" w:rsidRDefault="00E14357" w14:paraId="079820FE" w14:textId="77777777">
            <w:pPr>
              <w:pStyle w:val="TableParagraph"/>
              <w:spacing w:before="1"/>
              <w:ind w:left="109"/>
              <w:rPr>
                <w:rFonts w:ascii="Arial" w:hAnsi="Arial" w:cs="Arial"/>
                <w:sz w:val="18"/>
                <w:szCs w:val="18"/>
              </w:rPr>
            </w:pPr>
            <w:r w:rsidRPr="00E14357">
              <w:rPr>
                <w:rFonts w:ascii="Arial" w:hAnsi="Arial" w:cs="Arial"/>
                <w:spacing w:val="-2"/>
                <w:sz w:val="18"/>
                <w:szCs w:val="18"/>
              </w:rPr>
              <w:t>PRESEČKI</w:t>
            </w:r>
          </w:p>
        </w:tc>
        <w:tc>
          <w:tcPr>
            <w:tcW w:w="610" w:type="pct"/>
          </w:tcPr>
          <w:p w:rsidRPr="00E14357" w:rsidR="00E14357" w:rsidP="00661BAD" w:rsidRDefault="00E14357" w14:paraId="7236567C" w14:textId="77777777">
            <w:pPr>
              <w:pStyle w:val="TableParagraph"/>
              <w:spacing w:before="229"/>
              <w:ind w:right="195"/>
              <w:jc w:val="right"/>
              <w:rPr>
                <w:rFonts w:ascii="Arial" w:hAnsi="Arial" w:cs="Arial"/>
                <w:sz w:val="18"/>
                <w:szCs w:val="18"/>
              </w:rPr>
            </w:pPr>
            <w:r w:rsidRPr="00E14357">
              <w:rPr>
                <w:rFonts w:ascii="Arial" w:hAnsi="Arial" w:cs="Arial"/>
                <w:spacing w:val="-2"/>
                <w:sz w:val="18"/>
                <w:szCs w:val="18"/>
              </w:rPr>
              <w:t>57172583726</w:t>
            </w:r>
          </w:p>
        </w:tc>
        <w:tc>
          <w:tcPr>
            <w:tcW w:w="621" w:type="pct"/>
          </w:tcPr>
          <w:p w:rsidRPr="00E14357" w:rsidR="00E14357" w:rsidP="00661BAD" w:rsidRDefault="00E14357" w14:paraId="29A0C550" w14:textId="77777777">
            <w:pPr>
              <w:pStyle w:val="TableParagraph"/>
              <w:ind w:left="108" w:right="174"/>
              <w:rPr>
                <w:rFonts w:ascii="Arial" w:hAnsi="Arial" w:cs="Arial"/>
                <w:sz w:val="18"/>
                <w:szCs w:val="18"/>
              </w:rPr>
            </w:pPr>
            <w:r w:rsidRPr="00E14357">
              <w:rPr>
                <w:rFonts w:ascii="Arial" w:hAnsi="Arial" w:cs="Arial"/>
                <w:sz w:val="18"/>
                <w:szCs w:val="18"/>
              </w:rPr>
              <w:t>Donje</w:t>
            </w:r>
            <w:r w:rsidRPr="00E14357">
              <w:rPr>
                <w:rFonts w:ascii="Arial" w:hAnsi="Arial" w:cs="Arial"/>
                <w:spacing w:val="-13"/>
                <w:sz w:val="18"/>
                <w:szCs w:val="18"/>
              </w:rPr>
              <w:t xml:space="preserve"> </w:t>
            </w:r>
            <w:r w:rsidRPr="00E14357">
              <w:rPr>
                <w:rFonts w:ascii="Arial" w:hAnsi="Arial" w:cs="Arial"/>
                <w:sz w:val="18"/>
                <w:szCs w:val="18"/>
              </w:rPr>
              <w:t>Jesenje 20, 49233</w:t>
            </w:r>
          </w:p>
          <w:p w:rsidRPr="00E14357" w:rsidR="00E14357" w:rsidP="00661BAD" w:rsidRDefault="00E14357" w14:paraId="17BE680E" w14:textId="77777777">
            <w:pPr>
              <w:pStyle w:val="TableParagraph"/>
              <w:ind w:left="108"/>
              <w:rPr>
                <w:rFonts w:ascii="Arial" w:hAnsi="Arial" w:cs="Arial"/>
                <w:sz w:val="18"/>
                <w:szCs w:val="18"/>
              </w:rPr>
            </w:pPr>
            <w:r w:rsidRPr="00E14357">
              <w:rPr>
                <w:rFonts w:ascii="Arial" w:hAnsi="Arial" w:cs="Arial"/>
                <w:sz w:val="18"/>
                <w:szCs w:val="18"/>
              </w:rPr>
              <w:t>Gornje</w:t>
            </w:r>
            <w:r w:rsidRPr="00E14357">
              <w:rPr>
                <w:rFonts w:ascii="Arial" w:hAnsi="Arial" w:cs="Arial"/>
                <w:spacing w:val="-1"/>
                <w:sz w:val="18"/>
                <w:szCs w:val="18"/>
              </w:rPr>
              <w:t xml:space="preserve"> </w:t>
            </w:r>
            <w:r w:rsidRPr="00E14357">
              <w:rPr>
                <w:rFonts w:ascii="Arial" w:hAnsi="Arial" w:cs="Arial"/>
                <w:spacing w:val="-2"/>
                <w:sz w:val="18"/>
                <w:szCs w:val="18"/>
              </w:rPr>
              <w:t>Jesenje</w:t>
            </w:r>
          </w:p>
        </w:tc>
        <w:tc>
          <w:tcPr>
            <w:tcW w:w="540" w:type="pct"/>
          </w:tcPr>
          <w:p w:rsidRPr="00E14357" w:rsidR="00E14357" w:rsidP="00661BAD" w:rsidRDefault="00E14357" w14:paraId="7EAA9A54" w14:textId="77777777">
            <w:pPr>
              <w:pStyle w:val="TableParagraph"/>
              <w:ind w:left="106"/>
              <w:rPr>
                <w:rFonts w:ascii="Arial" w:hAnsi="Arial" w:cs="Arial"/>
                <w:sz w:val="18"/>
                <w:szCs w:val="18"/>
              </w:rPr>
            </w:pPr>
            <w:r w:rsidRPr="00E14357">
              <w:rPr>
                <w:rFonts w:ascii="Arial" w:hAnsi="Arial" w:cs="Arial"/>
                <w:spacing w:val="-2"/>
                <w:sz w:val="18"/>
                <w:szCs w:val="18"/>
              </w:rPr>
              <w:t>5.324,20</w:t>
            </w:r>
          </w:p>
        </w:tc>
        <w:tc>
          <w:tcPr>
            <w:tcW w:w="562" w:type="pct"/>
          </w:tcPr>
          <w:p w:rsidRPr="00E14357" w:rsidR="00E14357" w:rsidP="00661BAD" w:rsidRDefault="00E14357" w14:paraId="71EF8006" w14:textId="77777777">
            <w:pPr>
              <w:pStyle w:val="TableParagraph"/>
              <w:ind w:left="165"/>
              <w:rPr>
                <w:rFonts w:ascii="Arial" w:hAnsi="Arial" w:cs="Arial"/>
                <w:sz w:val="18"/>
                <w:szCs w:val="18"/>
              </w:rPr>
            </w:pPr>
            <w:r w:rsidRPr="00E14357">
              <w:rPr>
                <w:rFonts w:ascii="Arial" w:hAnsi="Arial" w:cs="Arial"/>
                <w:sz w:val="18"/>
                <w:szCs w:val="18"/>
              </w:rPr>
              <w:t>Neto</w:t>
            </w:r>
            <w:r w:rsidRPr="00E14357">
              <w:rPr>
                <w:rFonts w:ascii="Arial" w:hAnsi="Arial" w:cs="Arial"/>
                <w:spacing w:val="-1"/>
                <w:sz w:val="18"/>
                <w:szCs w:val="18"/>
              </w:rPr>
              <w:t xml:space="preserve"> </w:t>
            </w:r>
            <w:r w:rsidRPr="00E14357">
              <w:rPr>
                <w:rFonts w:ascii="Arial" w:hAnsi="Arial" w:cs="Arial"/>
                <w:spacing w:val="-2"/>
                <w:sz w:val="18"/>
                <w:szCs w:val="18"/>
              </w:rPr>
              <w:t>plaća</w:t>
            </w:r>
          </w:p>
        </w:tc>
        <w:tc>
          <w:tcPr>
            <w:tcW w:w="502" w:type="pct"/>
          </w:tcPr>
          <w:p w:rsidRPr="00E14357" w:rsidR="00E14357" w:rsidP="00661BAD" w:rsidRDefault="00E14357" w14:paraId="0C0F5B99" w14:textId="77777777">
            <w:pPr>
              <w:pStyle w:val="TableParagraph"/>
              <w:ind w:left="12" w:right="3"/>
              <w:jc w:val="center"/>
              <w:rPr>
                <w:rFonts w:ascii="Arial" w:hAnsi="Arial" w:cs="Arial"/>
                <w:sz w:val="18"/>
                <w:szCs w:val="18"/>
              </w:rPr>
            </w:pPr>
            <w:r w:rsidRPr="00E14357">
              <w:rPr>
                <w:rFonts w:ascii="Arial" w:hAnsi="Arial" w:cs="Arial"/>
                <w:spacing w:val="-2"/>
                <w:sz w:val="18"/>
                <w:szCs w:val="18"/>
              </w:rPr>
              <w:t>5.324,20</w:t>
            </w:r>
          </w:p>
        </w:tc>
        <w:tc>
          <w:tcPr>
            <w:tcW w:w="461" w:type="pct"/>
          </w:tcPr>
          <w:p w:rsidRPr="00E14357" w:rsidR="00E14357" w:rsidP="00661BAD" w:rsidRDefault="00E14357" w14:paraId="4439A1F9" w14:textId="77777777">
            <w:pPr>
              <w:pStyle w:val="TableParagraph"/>
              <w:spacing w:before="77"/>
              <w:rPr>
                <w:rFonts w:ascii="Arial" w:hAnsi="Arial" w:cs="Arial"/>
                <w:b/>
                <w:sz w:val="18"/>
                <w:szCs w:val="18"/>
              </w:rPr>
            </w:pPr>
          </w:p>
          <w:p w:rsidRPr="00E14357" w:rsidR="00E14357" w:rsidP="00661BAD" w:rsidRDefault="00E14357" w14:paraId="7207996E" w14:textId="77777777">
            <w:pPr>
              <w:pStyle w:val="TableParagraph"/>
              <w:spacing w:line="242" w:lineRule="auto"/>
              <w:ind w:left="180" w:right="166" w:firstLine="56"/>
              <w:rPr>
                <w:rFonts w:ascii="Arial" w:hAnsi="Arial" w:cs="Arial"/>
                <w:sz w:val="18"/>
                <w:szCs w:val="18"/>
              </w:rPr>
            </w:pPr>
            <w:r w:rsidRPr="00E14357">
              <w:rPr>
                <w:rFonts w:ascii="Arial" w:hAnsi="Arial" w:cs="Arial"/>
                <w:spacing w:val="-2"/>
                <w:sz w:val="18"/>
                <w:szCs w:val="18"/>
              </w:rPr>
              <w:t>Joppd obrasci</w:t>
            </w:r>
          </w:p>
        </w:tc>
        <w:tc>
          <w:tcPr>
            <w:tcW w:w="632" w:type="pct"/>
          </w:tcPr>
          <w:p w:rsidRPr="00E14357" w:rsidR="00E14357" w:rsidP="00661BAD" w:rsidRDefault="00E14357" w14:paraId="28961835" w14:textId="77777777">
            <w:pPr>
              <w:pStyle w:val="TableParagraph"/>
              <w:spacing w:before="79"/>
              <w:rPr>
                <w:rFonts w:ascii="Arial" w:hAnsi="Arial" w:cs="Arial"/>
                <w:b/>
                <w:sz w:val="18"/>
                <w:szCs w:val="18"/>
              </w:rPr>
            </w:pPr>
          </w:p>
          <w:p w:rsidRPr="00E14357" w:rsidR="00E14357" w:rsidP="00661BAD" w:rsidRDefault="00E14357" w14:paraId="212B7DDA" w14:textId="77777777">
            <w:pPr>
              <w:pStyle w:val="TableParagraph"/>
              <w:ind w:left="10" w:right="2"/>
              <w:jc w:val="center"/>
              <w:rPr>
                <w:rFonts w:ascii="Arial" w:hAnsi="Arial" w:cs="Arial"/>
                <w:sz w:val="18"/>
                <w:szCs w:val="18"/>
              </w:rPr>
            </w:pPr>
            <w:r w:rsidRPr="00E14357">
              <w:rPr>
                <w:rFonts w:ascii="Arial" w:hAnsi="Arial" w:cs="Arial"/>
                <w:spacing w:val="-2"/>
                <w:sz w:val="18"/>
                <w:szCs w:val="18"/>
              </w:rPr>
              <w:t>Oslobođen</w:t>
            </w:r>
          </w:p>
        </w:tc>
      </w:tr>
      <w:tr w:rsidRPr="00E14357" w:rsidR="00E14357" w:rsidTr="00E14357" w14:paraId="15A0A1D9" w14:textId="77777777">
        <w:trPr>
          <w:trHeight w:val="917"/>
        </w:trPr>
        <w:tc>
          <w:tcPr>
            <w:tcW w:w="476" w:type="pct"/>
          </w:tcPr>
          <w:p w:rsidRPr="00E14357" w:rsidR="00E14357" w:rsidP="00E14357" w:rsidRDefault="00E14357" w14:paraId="5373515D" w14:textId="74C0BEFC">
            <w:pPr>
              <w:pStyle w:val="TableParagraph"/>
              <w:ind w:left="9"/>
              <w:jc w:val="center"/>
              <w:rPr>
                <w:rFonts w:ascii="Arial" w:hAnsi="Arial" w:cs="Arial"/>
                <w:spacing w:val="-5"/>
                <w:sz w:val="18"/>
                <w:szCs w:val="18"/>
              </w:rPr>
            </w:pPr>
            <w:r w:rsidRPr="00E14357">
              <w:rPr>
                <w:rFonts w:ascii="Arial" w:hAnsi="Arial" w:cs="Arial"/>
                <w:spacing w:val="-5"/>
                <w:sz w:val="18"/>
                <w:szCs w:val="18"/>
              </w:rPr>
              <w:t>3.</w:t>
            </w:r>
          </w:p>
        </w:tc>
        <w:tc>
          <w:tcPr>
            <w:tcW w:w="595" w:type="pct"/>
          </w:tcPr>
          <w:p w:rsidRPr="00E14357" w:rsidR="00E14357" w:rsidP="00E14357" w:rsidRDefault="00E14357" w14:paraId="0A054277" w14:textId="216BB346">
            <w:pPr>
              <w:pStyle w:val="TableParagraph"/>
              <w:spacing w:line="252" w:lineRule="exact"/>
              <w:ind w:left="109"/>
              <w:rPr>
                <w:rFonts w:ascii="Arial" w:hAnsi="Arial" w:cs="Arial"/>
                <w:spacing w:val="-2"/>
                <w:sz w:val="18"/>
                <w:szCs w:val="18"/>
              </w:rPr>
            </w:pPr>
            <w:r w:rsidRPr="00E14357">
              <w:rPr>
                <w:rFonts w:ascii="Arial" w:hAnsi="Arial" w:cs="Arial"/>
                <w:spacing w:val="-2"/>
                <w:sz w:val="18"/>
                <w:szCs w:val="18"/>
              </w:rPr>
              <w:t>MARIJAN PRESEČKI</w:t>
            </w:r>
          </w:p>
        </w:tc>
        <w:tc>
          <w:tcPr>
            <w:tcW w:w="610" w:type="pct"/>
          </w:tcPr>
          <w:p w:rsidRPr="00E14357" w:rsidR="00E14357" w:rsidP="00E14357" w:rsidRDefault="00E14357" w14:paraId="06D3955E" w14:textId="3BC9434C">
            <w:pPr>
              <w:pStyle w:val="TableParagraph"/>
              <w:spacing w:before="229"/>
              <w:ind w:right="195"/>
              <w:jc w:val="right"/>
              <w:rPr>
                <w:rFonts w:ascii="Arial" w:hAnsi="Arial" w:cs="Arial"/>
                <w:spacing w:val="-2"/>
                <w:sz w:val="18"/>
                <w:szCs w:val="18"/>
              </w:rPr>
            </w:pPr>
            <w:r w:rsidRPr="00E14357">
              <w:rPr>
                <w:rFonts w:ascii="Arial" w:hAnsi="Arial" w:cs="Arial"/>
                <w:spacing w:val="-2"/>
                <w:sz w:val="18"/>
                <w:szCs w:val="18"/>
              </w:rPr>
              <w:t>20909021662</w:t>
            </w:r>
          </w:p>
        </w:tc>
        <w:tc>
          <w:tcPr>
            <w:tcW w:w="621" w:type="pct"/>
          </w:tcPr>
          <w:p w:rsidRPr="00E14357" w:rsidR="00E14357" w:rsidP="00E14357" w:rsidRDefault="00E14357" w14:paraId="7E15EB38" w14:textId="33277D4C">
            <w:pPr>
              <w:pStyle w:val="TableParagraph"/>
              <w:ind w:left="108" w:right="174"/>
              <w:rPr>
                <w:rFonts w:ascii="Arial" w:hAnsi="Arial" w:cs="Arial"/>
                <w:sz w:val="18"/>
                <w:szCs w:val="18"/>
              </w:rPr>
            </w:pPr>
            <w:r w:rsidRPr="00E14357">
              <w:rPr>
                <w:rFonts w:ascii="Arial" w:hAnsi="Arial" w:cs="Arial"/>
                <w:sz w:val="18"/>
                <w:szCs w:val="18"/>
              </w:rPr>
              <w:t>Ulica kneza Branimira</w:t>
            </w:r>
            <w:r w:rsidRPr="00E14357">
              <w:rPr>
                <w:rFonts w:ascii="Arial" w:hAnsi="Arial" w:cs="Arial"/>
                <w:spacing w:val="-13"/>
                <w:sz w:val="18"/>
                <w:szCs w:val="18"/>
              </w:rPr>
              <w:t xml:space="preserve"> </w:t>
            </w:r>
            <w:r w:rsidRPr="00E14357">
              <w:rPr>
                <w:rFonts w:ascii="Arial" w:hAnsi="Arial" w:cs="Arial"/>
                <w:sz w:val="18"/>
                <w:szCs w:val="18"/>
              </w:rPr>
              <w:t xml:space="preserve">7, </w:t>
            </w:r>
            <w:r w:rsidRPr="00E14357">
              <w:rPr>
                <w:rFonts w:ascii="Arial" w:hAnsi="Arial" w:cs="Arial"/>
                <w:spacing w:val="-2"/>
                <w:sz w:val="18"/>
                <w:szCs w:val="18"/>
              </w:rPr>
              <w:t>Krapina</w:t>
            </w:r>
          </w:p>
        </w:tc>
        <w:tc>
          <w:tcPr>
            <w:tcW w:w="540" w:type="pct"/>
          </w:tcPr>
          <w:p w:rsidRPr="00E14357" w:rsidR="00E14357" w:rsidP="00E14357" w:rsidRDefault="00E14357" w14:paraId="29EDCCC4" w14:textId="0CFE996A">
            <w:pPr>
              <w:pStyle w:val="TableParagraph"/>
              <w:ind w:left="106"/>
              <w:rPr>
                <w:rFonts w:ascii="Arial" w:hAnsi="Arial" w:cs="Arial"/>
                <w:spacing w:val="-2"/>
                <w:sz w:val="18"/>
                <w:szCs w:val="18"/>
              </w:rPr>
            </w:pPr>
            <w:r w:rsidRPr="00E14357">
              <w:rPr>
                <w:rFonts w:ascii="Arial" w:hAnsi="Arial" w:cs="Arial"/>
                <w:spacing w:val="-2"/>
                <w:sz w:val="18"/>
                <w:szCs w:val="18"/>
              </w:rPr>
              <w:t>11.470,95</w:t>
            </w:r>
          </w:p>
        </w:tc>
        <w:tc>
          <w:tcPr>
            <w:tcW w:w="562" w:type="pct"/>
          </w:tcPr>
          <w:p w:rsidRPr="00E14357" w:rsidR="00E14357" w:rsidP="00E14357" w:rsidRDefault="00E14357" w14:paraId="22D533C7" w14:textId="1E5031F4">
            <w:pPr>
              <w:pStyle w:val="TableParagraph"/>
              <w:ind w:left="165"/>
              <w:rPr>
                <w:rFonts w:ascii="Arial" w:hAnsi="Arial" w:cs="Arial"/>
                <w:sz w:val="18"/>
                <w:szCs w:val="18"/>
              </w:rPr>
            </w:pPr>
            <w:r w:rsidRPr="00E14357">
              <w:rPr>
                <w:rFonts w:ascii="Arial" w:hAnsi="Arial" w:cs="Arial"/>
                <w:sz w:val="18"/>
                <w:szCs w:val="18"/>
              </w:rPr>
              <w:t>Neto</w:t>
            </w:r>
            <w:r w:rsidRPr="00E14357">
              <w:rPr>
                <w:rFonts w:ascii="Arial" w:hAnsi="Arial" w:cs="Arial"/>
                <w:spacing w:val="-1"/>
                <w:sz w:val="18"/>
                <w:szCs w:val="18"/>
              </w:rPr>
              <w:t xml:space="preserve"> </w:t>
            </w:r>
            <w:r w:rsidRPr="00E14357">
              <w:rPr>
                <w:rFonts w:ascii="Arial" w:hAnsi="Arial" w:cs="Arial"/>
                <w:spacing w:val="-2"/>
                <w:sz w:val="18"/>
                <w:szCs w:val="18"/>
              </w:rPr>
              <w:t>plaća</w:t>
            </w:r>
          </w:p>
        </w:tc>
        <w:tc>
          <w:tcPr>
            <w:tcW w:w="502" w:type="pct"/>
          </w:tcPr>
          <w:p w:rsidRPr="00E14357" w:rsidR="00E14357" w:rsidP="00E14357" w:rsidRDefault="00E14357" w14:paraId="68301216" w14:textId="05992B32">
            <w:pPr>
              <w:pStyle w:val="TableParagraph"/>
              <w:ind w:left="12" w:right="3"/>
              <w:jc w:val="center"/>
              <w:rPr>
                <w:rFonts w:ascii="Arial" w:hAnsi="Arial" w:cs="Arial"/>
                <w:spacing w:val="-2"/>
                <w:sz w:val="18"/>
                <w:szCs w:val="18"/>
              </w:rPr>
            </w:pPr>
            <w:r w:rsidRPr="00E14357">
              <w:rPr>
                <w:rFonts w:ascii="Arial" w:hAnsi="Arial" w:cs="Arial"/>
                <w:spacing w:val="-2"/>
                <w:sz w:val="18"/>
                <w:szCs w:val="18"/>
              </w:rPr>
              <w:t>11.470,95</w:t>
            </w:r>
          </w:p>
        </w:tc>
        <w:tc>
          <w:tcPr>
            <w:tcW w:w="461" w:type="pct"/>
          </w:tcPr>
          <w:p w:rsidRPr="00E14357" w:rsidR="00E14357" w:rsidP="00E14357" w:rsidRDefault="00E14357" w14:paraId="601AD090" w14:textId="77777777">
            <w:pPr>
              <w:pStyle w:val="TableParagraph"/>
              <w:spacing w:before="78"/>
              <w:rPr>
                <w:rFonts w:ascii="Arial" w:hAnsi="Arial" w:cs="Arial"/>
                <w:b/>
                <w:sz w:val="18"/>
                <w:szCs w:val="18"/>
              </w:rPr>
            </w:pPr>
          </w:p>
          <w:p w:rsidRPr="00E14357" w:rsidR="00E14357" w:rsidP="00E14357" w:rsidRDefault="00E14357" w14:paraId="1732CA0F" w14:textId="7FC01560">
            <w:pPr>
              <w:pStyle w:val="TableParagraph"/>
              <w:spacing w:before="77"/>
              <w:rPr>
                <w:rFonts w:ascii="Arial" w:hAnsi="Arial" w:cs="Arial"/>
                <w:b/>
                <w:sz w:val="18"/>
                <w:szCs w:val="18"/>
              </w:rPr>
            </w:pPr>
            <w:r w:rsidRPr="00E14357">
              <w:rPr>
                <w:rFonts w:ascii="Arial" w:hAnsi="Arial" w:cs="Arial"/>
                <w:spacing w:val="-2"/>
                <w:sz w:val="18"/>
                <w:szCs w:val="18"/>
              </w:rPr>
              <w:t>Joppd obrasci</w:t>
            </w:r>
          </w:p>
        </w:tc>
        <w:tc>
          <w:tcPr>
            <w:tcW w:w="632" w:type="pct"/>
          </w:tcPr>
          <w:p w:rsidRPr="00E14357" w:rsidR="00E14357" w:rsidP="00E14357" w:rsidRDefault="00E14357" w14:paraId="070107C1" w14:textId="77777777">
            <w:pPr>
              <w:pStyle w:val="TableParagraph"/>
              <w:spacing w:before="80"/>
              <w:rPr>
                <w:rFonts w:ascii="Arial" w:hAnsi="Arial" w:cs="Arial"/>
                <w:b/>
                <w:sz w:val="18"/>
                <w:szCs w:val="18"/>
              </w:rPr>
            </w:pPr>
          </w:p>
          <w:p w:rsidRPr="00E14357" w:rsidR="00E14357" w:rsidP="00E14357" w:rsidRDefault="00E14357" w14:paraId="127E62CA" w14:textId="4D931E9A">
            <w:pPr>
              <w:pStyle w:val="TableParagraph"/>
              <w:spacing w:before="79"/>
              <w:rPr>
                <w:rFonts w:ascii="Arial" w:hAnsi="Arial" w:cs="Arial"/>
                <w:b/>
                <w:sz w:val="18"/>
                <w:szCs w:val="18"/>
              </w:rPr>
            </w:pPr>
            <w:r w:rsidRPr="00E14357">
              <w:rPr>
                <w:rFonts w:ascii="Arial" w:hAnsi="Arial" w:cs="Arial"/>
                <w:spacing w:val="-2"/>
                <w:sz w:val="18"/>
                <w:szCs w:val="18"/>
              </w:rPr>
              <w:t>Oslobođen</w:t>
            </w:r>
          </w:p>
        </w:tc>
      </w:tr>
      <w:tr w:rsidRPr="00E14357" w:rsidR="00E14357" w:rsidTr="00E14357" w14:paraId="2E005DC1" w14:textId="77777777">
        <w:trPr>
          <w:trHeight w:val="917"/>
        </w:trPr>
        <w:tc>
          <w:tcPr>
            <w:tcW w:w="476" w:type="pct"/>
          </w:tcPr>
          <w:p w:rsidRPr="00E14357" w:rsidR="00E14357" w:rsidP="00E14357" w:rsidRDefault="00E14357" w14:paraId="6263B9B1" w14:textId="5F198330">
            <w:pPr>
              <w:pStyle w:val="TableParagraph"/>
              <w:ind w:left="9"/>
              <w:jc w:val="center"/>
              <w:rPr>
                <w:rFonts w:ascii="Arial" w:hAnsi="Arial" w:cs="Arial"/>
                <w:bCs/>
                <w:spacing w:val="-5"/>
                <w:sz w:val="18"/>
                <w:szCs w:val="18"/>
              </w:rPr>
            </w:pPr>
            <w:r w:rsidRPr="00E14357">
              <w:rPr>
                <w:rFonts w:ascii="Arial" w:hAnsi="Arial" w:cs="Arial"/>
                <w:bCs/>
                <w:spacing w:val="-2"/>
                <w:sz w:val="18"/>
                <w:szCs w:val="18"/>
              </w:rPr>
              <w:t>UKUPNO:</w:t>
            </w:r>
          </w:p>
        </w:tc>
        <w:tc>
          <w:tcPr>
            <w:tcW w:w="595" w:type="pct"/>
          </w:tcPr>
          <w:p w:rsidRPr="00E14357" w:rsidR="00E14357" w:rsidP="00E14357" w:rsidRDefault="00E14357" w14:paraId="26D7ADB8" w14:textId="70CAAC9D">
            <w:pPr>
              <w:pStyle w:val="TableParagraph"/>
              <w:spacing w:line="252" w:lineRule="exact"/>
              <w:ind w:left="109"/>
              <w:rPr>
                <w:rFonts w:ascii="Arial" w:hAnsi="Arial" w:cs="Arial"/>
                <w:bCs/>
                <w:spacing w:val="-2"/>
                <w:sz w:val="18"/>
                <w:szCs w:val="18"/>
              </w:rPr>
            </w:pPr>
            <w:r w:rsidRPr="00E14357">
              <w:rPr>
                <w:rFonts w:ascii="Arial" w:hAnsi="Arial" w:cs="Arial"/>
                <w:bCs/>
                <w:spacing w:val="-10"/>
                <w:sz w:val="18"/>
                <w:szCs w:val="18"/>
              </w:rPr>
              <w:t>_</w:t>
            </w:r>
          </w:p>
        </w:tc>
        <w:tc>
          <w:tcPr>
            <w:tcW w:w="610" w:type="pct"/>
          </w:tcPr>
          <w:p w:rsidRPr="00E14357" w:rsidR="00E14357" w:rsidP="00E14357" w:rsidRDefault="00E14357" w14:paraId="3B302D55" w14:textId="2A4CFD9F">
            <w:pPr>
              <w:pStyle w:val="TableParagraph"/>
              <w:spacing w:before="229"/>
              <w:ind w:right="195"/>
              <w:jc w:val="right"/>
              <w:rPr>
                <w:rFonts w:ascii="Arial" w:hAnsi="Arial" w:cs="Arial"/>
                <w:bCs/>
                <w:spacing w:val="-2"/>
                <w:sz w:val="18"/>
                <w:szCs w:val="18"/>
              </w:rPr>
            </w:pPr>
            <w:r w:rsidRPr="00E14357">
              <w:rPr>
                <w:rFonts w:ascii="Arial" w:hAnsi="Arial" w:cs="Arial"/>
                <w:bCs/>
                <w:spacing w:val="-10"/>
                <w:sz w:val="18"/>
                <w:szCs w:val="18"/>
              </w:rPr>
              <w:t>_</w:t>
            </w:r>
          </w:p>
        </w:tc>
        <w:tc>
          <w:tcPr>
            <w:tcW w:w="621" w:type="pct"/>
          </w:tcPr>
          <w:p w:rsidRPr="00E14357" w:rsidR="00E14357" w:rsidP="00E14357" w:rsidRDefault="00E14357" w14:paraId="4247E647" w14:textId="66AA7688">
            <w:pPr>
              <w:pStyle w:val="TableParagraph"/>
              <w:ind w:left="108" w:right="174"/>
              <w:rPr>
                <w:rFonts w:ascii="Arial" w:hAnsi="Arial" w:cs="Arial"/>
                <w:bCs/>
                <w:sz w:val="18"/>
                <w:szCs w:val="18"/>
              </w:rPr>
            </w:pPr>
            <w:r w:rsidRPr="00E14357">
              <w:rPr>
                <w:rFonts w:ascii="Arial" w:hAnsi="Arial" w:cs="Arial"/>
                <w:bCs/>
                <w:spacing w:val="-10"/>
                <w:sz w:val="18"/>
                <w:szCs w:val="18"/>
              </w:rPr>
              <w:t>_</w:t>
            </w:r>
          </w:p>
        </w:tc>
        <w:tc>
          <w:tcPr>
            <w:tcW w:w="540" w:type="pct"/>
          </w:tcPr>
          <w:p w:rsidRPr="00E14357" w:rsidR="00E14357" w:rsidP="00E14357" w:rsidRDefault="00E14357" w14:paraId="5B5A07CF" w14:textId="34921AF8">
            <w:pPr>
              <w:pStyle w:val="TableParagraph"/>
              <w:ind w:left="106"/>
              <w:rPr>
                <w:rFonts w:ascii="Arial" w:hAnsi="Arial" w:cs="Arial"/>
                <w:bCs/>
                <w:spacing w:val="-2"/>
                <w:sz w:val="18"/>
                <w:szCs w:val="18"/>
              </w:rPr>
            </w:pPr>
            <w:r w:rsidRPr="00E14357">
              <w:rPr>
                <w:rFonts w:ascii="Arial" w:hAnsi="Arial" w:cs="Arial"/>
                <w:bCs/>
                <w:spacing w:val="-2"/>
                <w:sz w:val="18"/>
                <w:szCs w:val="18"/>
              </w:rPr>
              <w:t>25.361,67</w:t>
            </w:r>
          </w:p>
        </w:tc>
        <w:tc>
          <w:tcPr>
            <w:tcW w:w="562" w:type="pct"/>
          </w:tcPr>
          <w:p w:rsidRPr="00E14357" w:rsidR="00E14357" w:rsidP="00E14357" w:rsidRDefault="00E14357" w14:paraId="27EA7E1F" w14:textId="64217495">
            <w:pPr>
              <w:pStyle w:val="TableParagraph"/>
              <w:ind w:left="165"/>
              <w:rPr>
                <w:rFonts w:ascii="Arial" w:hAnsi="Arial" w:cs="Arial"/>
                <w:bCs/>
                <w:sz w:val="18"/>
                <w:szCs w:val="18"/>
              </w:rPr>
            </w:pPr>
            <w:r w:rsidRPr="00E14357">
              <w:rPr>
                <w:rFonts w:ascii="Arial" w:hAnsi="Arial" w:cs="Arial"/>
                <w:bCs/>
                <w:spacing w:val="-10"/>
                <w:sz w:val="18"/>
                <w:szCs w:val="18"/>
              </w:rPr>
              <w:t>_</w:t>
            </w:r>
          </w:p>
        </w:tc>
        <w:tc>
          <w:tcPr>
            <w:tcW w:w="502" w:type="pct"/>
          </w:tcPr>
          <w:p w:rsidRPr="00E14357" w:rsidR="00E14357" w:rsidP="00E14357" w:rsidRDefault="00E14357" w14:paraId="69F530A5" w14:textId="728265D2">
            <w:pPr>
              <w:pStyle w:val="TableParagraph"/>
              <w:ind w:left="12" w:right="3"/>
              <w:jc w:val="center"/>
              <w:rPr>
                <w:rFonts w:ascii="Arial" w:hAnsi="Arial" w:cs="Arial"/>
                <w:bCs/>
                <w:spacing w:val="-2"/>
                <w:sz w:val="18"/>
                <w:szCs w:val="18"/>
              </w:rPr>
            </w:pPr>
            <w:r w:rsidRPr="00E14357">
              <w:rPr>
                <w:rFonts w:ascii="Arial" w:hAnsi="Arial" w:cs="Arial"/>
                <w:bCs/>
                <w:spacing w:val="-2"/>
                <w:sz w:val="18"/>
                <w:szCs w:val="18"/>
              </w:rPr>
              <w:t>25.361,67</w:t>
            </w:r>
          </w:p>
        </w:tc>
        <w:tc>
          <w:tcPr>
            <w:tcW w:w="461" w:type="pct"/>
          </w:tcPr>
          <w:p w:rsidRPr="00E14357" w:rsidR="00E14357" w:rsidP="00E14357" w:rsidRDefault="00E14357" w14:paraId="7E580B6B" w14:textId="0F89267F">
            <w:pPr>
              <w:pStyle w:val="Podnoje"/>
              <w:spacing w:before="78"/>
              <w:rPr>
                <w:rFonts w:ascii="Arial" w:hAnsi="Arial" w:cs="Arial"/>
                <w:bCs/>
                <w:sz w:val="18"/>
                <w:szCs w:val="18"/>
              </w:rPr>
            </w:pPr>
            <w:r w:rsidRPr="00E14357">
              <w:rPr>
                <w:rFonts w:ascii="Arial" w:hAnsi="Arial" w:cs="Arial"/>
                <w:bCs/>
                <w:spacing w:val="-10"/>
                <w:sz w:val="18"/>
                <w:szCs w:val="18"/>
              </w:rPr>
              <w:t>_</w:t>
            </w:r>
          </w:p>
        </w:tc>
        <w:tc>
          <w:tcPr>
            <w:tcW w:w="632" w:type="pct"/>
          </w:tcPr>
          <w:p w:rsidRPr="00E14357" w:rsidR="00E14357" w:rsidP="00E14357" w:rsidRDefault="00E14357" w14:paraId="12BB1424" w14:textId="1B969DB2">
            <w:pPr>
              <w:pStyle w:val="Podnoje"/>
              <w:spacing w:before="80"/>
              <w:rPr>
                <w:rFonts w:ascii="Arial" w:hAnsi="Arial" w:cs="Arial"/>
                <w:bCs/>
                <w:sz w:val="18"/>
                <w:szCs w:val="18"/>
              </w:rPr>
            </w:pPr>
            <w:r w:rsidRPr="00E14357">
              <w:rPr>
                <w:rFonts w:ascii="Arial" w:hAnsi="Arial" w:cs="Arial"/>
                <w:bCs/>
                <w:spacing w:val="-10"/>
                <w:sz w:val="18"/>
                <w:szCs w:val="18"/>
              </w:rPr>
              <w:t>_</w:t>
            </w:r>
          </w:p>
        </w:tc>
      </w:tr>
    </w:tbl>
    <w:p w:rsidR="00E14357" w:rsidP="00E14357" w:rsidRDefault="00E14357" w14:paraId="699B0C03" w14:textId="77777777">
      <w:pPr>
        <w:pStyle w:val="Odlomakpopisa"/>
        <w:ind w:left="3240"/>
        <w:jc w:val="both"/>
        <w:rPr>
          <w:rFonts w:ascii="Arial" w:hAnsi="Arial" w:cs="Arial"/>
          <w:sz w:val="24"/>
          <w:szCs w:val="24"/>
        </w:rPr>
      </w:pPr>
    </w:p>
    <w:p w:rsidR="00E14357" w:rsidP="00E14357" w:rsidRDefault="00E14357" w14:paraId="40D6CDC2" w14:textId="77777777">
      <w:pPr>
        <w:pStyle w:val="Odlomakpopisa"/>
        <w:ind w:left="3240"/>
        <w:jc w:val="both"/>
        <w:rPr>
          <w:rFonts w:ascii="Arial" w:hAnsi="Arial" w:cs="Arial"/>
          <w:sz w:val="24"/>
          <w:szCs w:val="24"/>
        </w:rPr>
      </w:pPr>
    </w:p>
    <w:p w:rsidR="00E14357" w:rsidP="00E14357" w:rsidRDefault="00E14357" w14:paraId="25B18B33" w14:textId="77777777">
      <w:pPr>
        <w:pStyle w:val="Odlomakpopisa"/>
        <w:ind w:left="3240"/>
        <w:jc w:val="both"/>
        <w:rPr>
          <w:rFonts w:ascii="Arial" w:hAnsi="Arial" w:cs="Arial"/>
          <w:sz w:val="24"/>
          <w:szCs w:val="24"/>
        </w:rPr>
      </w:pPr>
    </w:p>
    <w:p w:rsidR="00E14357" w:rsidP="00E14357" w:rsidRDefault="00E14357" w14:paraId="6CEA8912" w14:textId="77777777">
      <w:pPr>
        <w:pStyle w:val="Odlomakpopisa"/>
        <w:ind w:left="3240"/>
        <w:jc w:val="both"/>
        <w:rPr>
          <w:rFonts w:ascii="Arial" w:hAnsi="Arial" w:cs="Arial"/>
          <w:sz w:val="24"/>
          <w:szCs w:val="24"/>
        </w:rPr>
      </w:pPr>
    </w:p>
    <w:p w:rsidR="00E14357" w:rsidP="00E14357" w:rsidRDefault="00E14357" w14:paraId="27096065" w14:textId="77777777">
      <w:pPr>
        <w:pStyle w:val="Odlomakpopisa"/>
        <w:ind w:left="3240"/>
        <w:jc w:val="both"/>
        <w:rPr>
          <w:rFonts w:ascii="Arial" w:hAnsi="Arial" w:cs="Arial"/>
          <w:sz w:val="24"/>
          <w:szCs w:val="24"/>
        </w:rPr>
      </w:pPr>
    </w:p>
    <w:p w:rsidR="00E14357" w:rsidP="00E14357" w:rsidRDefault="00E14357" w14:paraId="4B8EBA7F" w14:textId="77777777">
      <w:pPr>
        <w:pStyle w:val="Odlomakpopisa"/>
        <w:ind w:left="3240"/>
        <w:jc w:val="both"/>
        <w:rPr>
          <w:rFonts w:ascii="Arial" w:hAnsi="Arial" w:cs="Arial"/>
          <w:sz w:val="24"/>
          <w:szCs w:val="24"/>
        </w:rPr>
      </w:pPr>
    </w:p>
    <w:p w:rsidR="00E14357" w:rsidP="00E14357" w:rsidRDefault="00E14357" w14:paraId="28305F46" w14:textId="77777777">
      <w:pPr>
        <w:pStyle w:val="Odlomakpopisa"/>
        <w:ind w:left="3240"/>
        <w:jc w:val="both"/>
        <w:rPr>
          <w:rFonts w:ascii="Arial" w:hAnsi="Arial" w:cs="Arial"/>
          <w:sz w:val="24"/>
          <w:szCs w:val="24"/>
        </w:rPr>
      </w:pPr>
    </w:p>
    <w:p w:rsidR="00E14357" w:rsidP="00E14357" w:rsidRDefault="00E14357" w14:paraId="096396C0" w14:textId="77777777">
      <w:pPr>
        <w:pStyle w:val="Odlomakpopisa"/>
        <w:ind w:left="3240"/>
        <w:jc w:val="both"/>
        <w:rPr>
          <w:rFonts w:ascii="Arial" w:hAnsi="Arial" w:cs="Arial"/>
          <w:sz w:val="24"/>
          <w:szCs w:val="24"/>
        </w:rPr>
      </w:pPr>
    </w:p>
    <w:p w:rsidR="00E14357" w:rsidP="00E14357" w:rsidRDefault="00E14357" w14:paraId="6F1408DD" w14:textId="77777777">
      <w:pPr>
        <w:pStyle w:val="Odlomakpopisa"/>
        <w:ind w:left="3240"/>
        <w:jc w:val="both"/>
        <w:rPr>
          <w:rFonts w:ascii="Arial" w:hAnsi="Arial" w:cs="Arial"/>
          <w:sz w:val="24"/>
          <w:szCs w:val="24"/>
        </w:rPr>
      </w:pPr>
    </w:p>
    <w:p w:rsidR="00E14357" w:rsidP="00E14357" w:rsidRDefault="00E14357" w14:paraId="47846E5F" w14:textId="77777777">
      <w:pPr>
        <w:pStyle w:val="Odlomakpopisa"/>
        <w:ind w:left="3240"/>
        <w:jc w:val="both"/>
        <w:rPr>
          <w:rFonts w:ascii="Arial" w:hAnsi="Arial" w:cs="Arial"/>
          <w:sz w:val="24"/>
          <w:szCs w:val="24"/>
        </w:rPr>
      </w:pPr>
    </w:p>
    <w:p w:rsidR="00E14357" w:rsidP="00E14357" w:rsidRDefault="00E14357" w14:paraId="75BC3D81" w14:textId="77777777">
      <w:pPr>
        <w:pStyle w:val="Odlomakpopisa"/>
        <w:ind w:left="3240"/>
        <w:jc w:val="both"/>
        <w:rPr>
          <w:rFonts w:ascii="Arial" w:hAnsi="Arial" w:cs="Arial"/>
          <w:sz w:val="24"/>
          <w:szCs w:val="24"/>
        </w:rPr>
      </w:pPr>
    </w:p>
    <w:p w:rsidRPr="00E14357" w:rsidR="00E14357" w:rsidP="00E14357" w:rsidRDefault="00E14357" w14:paraId="2E9A6B6D" w14:textId="77777777">
      <w:pPr>
        <w:pStyle w:val="Odlomakpopisa"/>
        <w:ind w:left="3240"/>
        <w:jc w:val="both"/>
        <w:rPr>
          <w:rFonts w:ascii="Arial" w:hAnsi="Arial" w:cs="Arial"/>
          <w:sz w:val="24"/>
          <w:szCs w:val="24"/>
        </w:rPr>
      </w:pPr>
    </w:p>
    <w:p w:rsidRPr="00A116F9" w:rsidR="00FE0A23" w:rsidP="009D25E3" w:rsidRDefault="00FE0A23" w14:paraId="22B482AA" w14:textId="06FF34F4">
      <w:pPr>
        <w:pStyle w:val="Odlomakpopisa"/>
        <w:numPr>
          <w:ilvl w:val="0"/>
          <w:numId w:val="1"/>
        </w:numPr>
        <w:jc w:val="both"/>
        <w:rPr>
          <w:rFonts w:ascii="Arial" w:hAnsi="Arial" w:cs="Arial"/>
          <w:sz w:val="24"/>
          <w:szCs w:val="24"/>
        </w:rPr>
      </w:pPr>
      <w:r w:rsidRPr="00A116F9">
        <w:rPr>
          <w:rFonts w:ascii="Arial" w:hAnsi="Arial" w:cs="Arial"/>
          <w:sz w:val="24"/>
          <w:szCs w:val="24"/>
        </w:rPr>
        <w:lastRenderedPageBreak/>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1134"/>
        <w:gridCol w:w="1129"/>
        <w:gridCol w:w="1114"/>
        <w:gridCol w:w="1008"/>
        <w:gridCol w:w="1072"/>
        <w:gridCol w:w="1289"/>
        <w:gridCol w:w="662"/>
        <w:gridCol w:w="819"/>
        <w:gridCol w:w="838"/>
      </w:tblGrid>
      <w:tr w:rsidRPr="00E14357" w:rsidR="00E14357" w:rsidTr="00E14357" w14:paraId="07366DC0" w14:textId="77777777">
        <w:trPr>
          <w:trHeight w:val="2000"/>
        </w:trPr>
        <w:tc>
          <w:tcPr>
            <w:tcW w:w="637" w:type="pct"/>
          </w:tcPr>
          <w:p w:rsidRPr="00E14357" w:rsidR="00E14357" w:rsidP="00661BAD" w:rsidRDefault="00E14357" w14:paraId="351435DF" w14:textId="77777777">
            <w:pPr>
              <w:pStyle w:val="TableParagraph"/>
              <w:spacing w:before="189"/>
              <w:rPr>
                <w:rFonts w:ascii="Arial" w:hAnsi="Arial" w:cs="Arial"/>
                <w:b/>
                <w:sz w:val="18"/>
                <w:szCs w:val="18"/>
              </w:rPr>
            </w:pPr>
          </w:p>
          <w:p w:rsidRPr="00E14357" w:rsidR="00E14357" w:rsidP="00661BAD" w:rsidRDefault="00E14357" w14:paraId="63638B3E" w14:textId="77777777">
            <w:pPr>
              <w:pStyle w:val="TableParagraph"/>
              <w:ind w:left="474" w:hanging="78"/>
              <w:rPr>
                <w:rFonts w:ascii="Arial" w:hAnsi="Arial" w:cs="Arial"/>
                <w:sz w:val="18"/>
                <w:szCs w:val="18"/>
              </w:rPr>
            </w:pPr>
            <w:r w:rsidRPr="00E14357">
              <w:rPr>
                <w:rFonts w:ascii="Arial" w:hAnsi="Arial" w:cs="Arial"/>
                <w:spacing w:val="-2"/>
                <w:sz w:val="18"/>
                <w:szCs w:val="18"/>
              </w:rPr>
              <w:t>Redni</w:t>
            </w:r>
          </w:p>
          <w:p w:rsidRPr="00E14357" w:rsidR="00E14357" w:rsidP="00661BAD" w:rsidRDefault="00E14357" w14:paraId="7CE1C48D" w14:textId="77777777">
            <w:pPr>
              <w:pStyle w:val="TableParagraph"/>
              <w:spacing w:before="80"/>
              <w:ind w:left="403" w:firstLine="72"/>
              <w:rPr>
                <w:rFonts w:ascii="Arial" w:hAnsi="Arial" w:cs="Arial"/>
                <w:sz w:val="18"/>
                <w:szCs w:val="18"/>
              </w:rPr>
            </w:pPr>
            <w:r w:rsidRPr="00E14357">
              <w:rPr>
                <w:rFonts w:ascii="Arial" w:hAnsi="Arial" w:cs="Arial"/>
                <w:spacing w:val="-4"/>
                <w:sz w:val="18"/>
                <w:szCs w:val="18"/>
              </w:rPr>
              <w:t>broj</w:t>
            </w:r>
          </w:p>
          <w:p w:rsidRPr="00E14357" w:rsidR="00E14357" w:rsidP="00661BAD" w:rsidRDefault="00E14357" w14:paraId="7C3E5F2A" w14:textId="77777777">
            <w:pPr>
              <w:pStyle w:val="TableParagraph"/>
              <w:spacing w:before="80"/>
              <w:ind w:left="411" w:right="339" w:hanging="8"/>
              <w:rPr>
                <w:rFonts w:ascii="Arial" w:hAnsi="Arial" w:cs="Arial"/>
                <w:sz w:val="18"/>
                <w:szCs w:val="18"/>
              </w:rPr>
            </w:pPr>
            <w:r w:rsidRPr="00E14357">
              <w:rPr>
                <w:rFonts w:ascii="Arial" w:hAnsi="Arial" w:cs="Arial"/>
                <w:spacing w:val="-2"/>
                <w:sz w:val="18"/>
                <w:szCs w:val="18"/>
              </w:rPr>
              <w:t>prijav. tražb.</w:t>
            </w:r>
          </w:p>
        </w:tc>
        <w:tc>
          <w:tcPr>
            <w:tcW w:w="536" w:type="pct"/>
          </w:tcPr>
          <w:p w:rsidRPr="00E14357" w:rsidR="00E14357" w:rsidP="00661BAD" w:rsidRDefault="00E14357" w14:paraId="7FD5B787" w14:textId="77777777">
            <w:pPr>
              <w:pStyle w:val="TableParagraph"/>
              <w:rPr>
                <w:rFonts w:ascii="Arial" w:hAnsi="Arial" w:cs="Arial"/>
                <w:b/>
                <w:sz w:val="18"/>
                <w:szCs w:val="18"/>
              </w:rPr>
            </w:pPr>
          </w:p>
          <w:p w:rsidRPr="00E14357" w:rsidR="00E14357" w:rsidP="00661BAD" w:rsidRDefault="00E14357" w14:paraId="44EEBE30" w14:textId="77777777">
            <w:pPr>
              <w:pStyle w:val="TableParagraph"/>
              <w:spacing w:before="195"/>
              <w:rPr>
                <w:rFonts w:ascii="Arial" w:hAnsi="Arial" w:cs="Arial"/>
                <w:b/>
                <w:sz w:val="18"/>
                <w:szCs w:val="18"/>
              </w:rPr>
            </w:pPr>
          </w:p>
          <w:p w:rsidRPr="00E14357" w:rsidR="00E14357" w:rsidP="00661BAD" w:rsidRDefault="00E14357" w14:paraId="160312EE" w14:textId="77777777">
            <w:pPr>
              <w:pStyle w:val="TableParagraph"/>
              <w:ind w:left="114" w:right="103"/>
              <w:jc w:val="center"/>
              <w:rPr>
                <w:rFonts w:ascii="Arial" w:hAnsi="Arial" w:cs="Arial"/>
                <w:sz w:val="18"/>
                <w:szCs w:val="18"/>
              </w:rPr>
            </w:pPr>
            <w:r w:rsidRPr="00E14357">
              <w:rPr>
                <w:rFonts w:ascii="Arial" w:hAnsi="Arial" w:cs="Arial"/>
                <w:sz w:val="18"/>
                <w:szCs w:val="18"/>
              </w:rPr>
              <w:t>Ime</w:t>
            </w:r>
            <w:r w:rsidRPr="00E14357">
              <w:rPr>
                <w:rFonts w:ascii="Arial" w:hAnsi="Arial" w:cs="Arial"/>
                <w:spacing w:val="-4"/>
                <w:sz w:val="18"/>
                <w:szCs w:val="18"/>
              </w:rPr>
              <w:t xml:space="preserve"> </w:t>
            </w:r>
            <w:r w:rsidRPr="00E14357">
              <w:rPr>
                <w:rFonts w:ascii="Arial" w:hAnsi="Arial" w:cs="Arial"/>
                <w:sz w:val="18"/>
                <w:szCs w:val="18"/>
              </w:rPr>
              <w:t>i</w:t>
            </w:r>
            <w:r w:rsidRPr="00E14357">
              <w:rPr>
                <w:rFonts w:ascii="Arial" w:hAnsi="Arial" w:cs="Arial"/>
                <w:spacing w:val="-1"/>
                <w:sz w:val="18"/>
                <w:szCs w:val="18"/>
              </w:rPr>
              <w:t xml:space="preserve"> </w:t>
            </w:r>
            <w:r w:rsidRPr="00E14357">
              <w:rPr>
                <w:rFonts w:ascii="Arial" w:hAnsi="Arial" w:cs="Arial"/>
                <w:spacing w:val="-2"/>
                <w:sz w:val="18"/>
                <w:szCs w:val="18"/>
              </w:rPr>
              <w:t>prezime</w:t>
            </w:r>
          </w:p>
          <w:p w:rsidRPr="00E14357" w:rsidR="00E14357" w:rsidP="00661BAD" w:rsidRDefault="00E14357" w14:paraId="0EF9DF9F" w14:textId="77777777">
            <w:pPr>
              <w:pStyle w:val="TableParagraph"/>
              <w:ind w:left="114" w:right="102"/>
              <w:jc w:val="center"/>
              <w:rPr>
                <w:rFonts w:ascii="Arial" w:hAnsi="Arial" w:cs="Arial"/>
                <w:sz w:val="18"/>
                <w:szCs w:val="18"/>
              </w:rPr>
            </w:pPr>
            <w:r w:rsidRPr="00E14357">
              <w:rPr>
                <w:rFonts w:ascii="Arial" w:hAnsi="Arial" w:cs="Arial"/>
                <w:sz w:val="18"/>
                <w:szCs w:val="18"/>
              </w:rPr>
              <w:t>/</w:t>
            </w:r>
            <w:r w:rsidRPr="00E14357">
              <w:rPr>
                <w:rFonts w:ascii="Arial" w:hAnsi="Arial" w:cs="Arial"/>
                <w:spacing w:val="-8"/>
                <w:sz w:val="18"/>
                <w:szCs w:val="18"/>
              </w:rPr>
              <w:t xml:space="preserve"> </w:t>
            </w:r>
            <w:r w:rsidRPr="00E14357">
              <w:rPr>
                <w:rFonts w:ascii="Arial" w:hAnsi="Arial" w:cs="Arial"/>
                <w:sz w:val="18"/>
                <w:szCs w:val="18"/>
              </w:rPr>
              <w:t>tvrtka</w:t>
            </w:r>
            <w:r w:rsidRPr="00E14357">
              <w:rPr>
                <w:rFonts w:ascii="Arial" w:hAnsi="Arial" w:cs="Arial"/>
                <w:spacing w:val="35"/>
                <w:sz w:val="18"/>
                <w:szCs w:val="18"/>
              </w:rPr>
              <w:t xml:space="preserve"> </w:t>
            </w:r>
            <w:r w:rsidRPr="00E14357">
              <w:rPr>
                <w:rFonts w:ascii="Arial" w:hAnsi="Arial" w:cs="Arial"/>
                <w:sz w:val="18"/>
                <w:szCs w:val="18"/>
              </w:rPr>
              <w:t xml:space="preserve">ili </w:t>
            </w:r>
            <w:r w:rsidRPr="00E14357">
              <w:rPr>
                <w:rFonts w:ascii="Arial" w:hAnsi="Arial" w:cs="Arial"/>
                <w:spacing w:val="-2"/>
                <w:sz w:val="18"/>
                <w:szCs w:val="18"/>
              </w:rPr>
              <w:t>naziv vjerovnika</w:t>
            </w:r>
          </w:p>
        </w:tc>
        <w:tc>
          <w:tcPr>
            <w:tcW w:w="621" w:type="pct"/>
          </w:tcPr>
          <w:p w:rsidRPr="00E14357" w:rsidR="00E14357" w:rsidP="00661BAD" w:rsidRDefault="00E14357" w14:paraId="2304A237" w14:textId="77777777">
            <w:pPr>
              <w:pStyle w:val="TableParagraph"/>
              <w:rPr>
                <w:rFonts w:ascii="Arial" w:hAnsi="Arial" w:cs="Arial"/>
                <w:b/>
                <w:sz w:val="18"/>
                <w:szCs w:val="18"/>
              </w:rPr>
            </w:pPr>
          </w:p>
          <w:p w:rsidRPr="00E14357" w:rsidR="00E14357" w:rsidP="00661BAD" w:rsidRDefault="00E14357" w14:paraId="03CFEE74" w14:textId="77777777">
            <w:pPr>
              <w:pStyle w:val="TableParagraph"/>
              <w:spacing w:before="229"/>
              <w:rPr>
                <w:rFonts w:ascii="Arial" w:hAnsi="Arial" w:cs="Arial"/>
                <w:b/>
                <w:sz w:val="18"/>
                <w:szCs w:val="18"/>
              </w:rPr>
            </w:pPr>
          </w:p>
          <w:p w:rsidRPr="00E14357" w:rsidR="00E14357" w:rsidP="00661BAD" w:rsidRDefault="00E14357" w14:paraId="5AFB7CC7" w14:textId="77777777">
            <w:pPr>
              <w:pStyle w:val="TableParagraph"/>
              <w:ind w:left="12" w:right="4"/>
              <w:jc w:val="center"/>
              <w:rPr>
                <w:rFonts w:ascii="Arial" w:hAnsi="Arial" w:cs="Arial"/>
                <w:sz w:val="18"/>
                <w:szCs w:val="18"/>
              </w:rPr>
            </w:pPr>
            <w:r w:rsidRPr="00E14357">
              <w:rPr>
                <w:rFonts w:ascii="Arial" w:hAnsi="Arial" w:cs="Arial"/>
                <w:spacing w:val="-5"/>
                <w:sz w:val="18"/>
                <w:szCs w:val="18"/>
              </w:rPr>
              <w:t>OIB</w:t>
            </w:r>
          </w:p>
          <w:p w:rsidRPr="00E14357" w:rsidR="00E14357" w:rsidP="00661BAD" w:rsidRDefault="00E14357" w14:paraId="7CEED7AC" w14:textId="77777777">
            <w:pPr>
              <w:pStyle w:val="TableParagraph"/>
              <w:spacing w:before="80"/>
              <w:ind w:left="12" w:right="1"/>
              <w:jc w:val="center"/>
              <w:rPr>
                <w:rFonts w:ascii="Arial" w:hAnsi="Arial" w:cs="Arial"/>
                <w:sz w:val="18"/>
                <w:szCs w:val="18"/>
              </w:rPr>
            </w:pPr>
            <w:r w:rsidRPr="00E14357">
              <w:rPr>
                <w:rFonts w:ascii="Arial" w:hAnsi="Arial" w:cs="Arial"/>
                <w:spacing w:val="-2"/>
                <w:sz w:val="18"/>
                <w:szCs w:val="18"/>
              </w:rPr>
              <w:t>vjerovnika</w:t>
            </w:r>
          </w:p>
        </w:tc>
        <w:tc>
          <w:tcPr>
            <w:tcW w:w="561" w:type="pct"/>
          </w:tcPr>
          <w:p w:rsidRPr="00E14357" w:rsidR="00E14357" w:rsidP="00661BAD" w:rsidRDefault="00E14357" w14:paraId="71D4EB93" w14:textId="77777777">
            <w:pPr>
              <w:pStyle w:val="TableParagraph"/>
              <w:rPr>
                <w:rFonts w:ascii="Arial" w:hAnsi="Arial" w:cs="Arial"/>
                <w:b/>
                <w:sz w:val="18"/>
                <w:szCs w:val="18"/>
              </w:rPr>
            </w:pPr>
          </w:p>
          <w:p w:rsidRPr="00E14357" w:rsidR="00E14357" w:rsidP="00661BAD" w:rsidRDefault="00E14357" w14:paraId="105E5D9E" w14:textId="77777777">
            <w:pPr>
              <w:pStyle w:val="TableParagraph"/>
              <w:spacing w:before="155"/>
              <w:rPr>
                <w:rFonts w:ascii="Arial" w:hAnsi="Arial" w:cs="Arial"/>
                <w:b/>
                <w:sz w:val="18"/>
                <w:szCs w:val="18"/>
              </w:rPr>
            </w:pPr>
          </w:p>
          <w:p w:rsidRPr="00E14357" w:rsidR="00E14357" w:rsidP="00661BAD" w:rsidRDefault="00E14357" w14:paraId="0F3A2994" w14:textId="77777777">
            <w:pPr>
              <w:pStyle w:val="TableParagraph"/>
              <w:ind w:left="266" w:right="213" w:hanging="36"/>
              <w:rPr>
                <w:rFonts w:ascii="Arial" w:hAnsi="Arial" w:cs="Arial"/>
                <w:sz w:val="18"/>
                <w:szCs w:val="18"/>
              </w:rPr>
            </w:pPr>
            <w:r w:rsidRPr="00E14357">
              <w:rPr>
                <w:rFonts w:ascii="Arial" w:hAnsi="Arial" w:cs="Arial"/>
                <w:sz w:val="18"/>
                <w:szCs w:val="18"/>
              </w:rPr>
              <w:t>Adresa</w:t>
            </w:r>
            <w:r w:rsidRPr="00E14357">
              <w:rPr>
                <w:rFonts w:ascii="Arial" w:hAnsi="Arial" w:cs="Arial"/>
                <w:spacing w:val="-13"/>
                <w:sz w:val="18"/>
                <w:szCs w:val="18"/>
              </w:rPr>
              <w:t xml:space="preserve"> </w:t>
            </w:r>
            <w:r w:rsidRPr="00E14357">
              <w:rPr>
                <w:rFonts w:ascii="Arial" w:hAnsi="Arial" w:cs="Arial"/>
                <w:sz w:val="18"/>
                <w:szCs w:val="18"/>
              </w:rPr>
              <w:t xml:space="preserve">/ </w:t>
            </w:r>
            <w:r w:rsidRPr="00E14357">
              <w:rPr>
                <w:rFonts w:ascii="Arial" w:hAnsi="Arial" w:cs="Arial"/>
                <w:spacing w:val="-2"/>
                <w:sz w:val="18"/>
                <w:szCs w:val="18"/>
              </w:rPr>
              <w:t>sjedište</w:t>
            </w:r>
          </w:p>
          <w:p w:rsidRPr="00E14357" w:rsidR="00E14357" w:rsidP="00661BAD" w:rsidRDefault="00E14357" w14:paraId="4559C890" w14:textId="77777777">
            <w:pPr>
              <w:pStyle w:val="TableParagraph"/>
              <w:ind w:left="138"/>
              <w:rPr>
                <w:rFonts w:ascii="Arial" w:hAnsi="Arial" w:cs="Arial"/>
                <w:sz w:val="18"/>
                <w:szCs w:val="18"/>
              </w:rPr>
            </w:pPr>
            <w:r w:rsidRPr="00E14357">
              <w:rPr>
                <w:rFonts w:ascii="Arial" w:hAnsi="Arial" w:cs="Arial"/>
                <w:spacing w:val="-2"/>
                <w:sz w:val="18"/>
                <w:szCs w:val="18"/>
              </w:rPr>
              <w:t>vjerovnika</w:t>
            </w:r>
          </w:p>
        </w:tc>
        <w:tc>
          <w:tcPr>
            <w:tcW w:w="612" w:type="pct"/>
          </w:tcPr>
          <w:p w:rsidRPr="00E14357" w:rsidR="00E14357" w:rsidP="00661BAD" w:rsidRDefault="00E14357" w14:paraId="20702630" w14:textId="77777777">
            <w:pPr>
              <w:pStyle w:val="TableParagraph"/>
              <w:rPr>
                <w:rFonts w:ascii="Arial" w:hAnsi="Arial" w:cs="Arial"/>
                <w:b/>
                <w:sz w:val="18"/>
                <w:szCs w:val="18"/>
              </w:rPr>
            </w:pPr>
          </w:p>
          <w:p w:rsidRPr="00E14357" w:rsidR="00E14357" w:rsidP="00661BAD" w:rsidRDefault="00E14357" w14:paraId="0975CC2B" w14:textId="77777777">
            <w:pPr>
              <w:pStyle w:val="TableParagraph"/>
              <w:rPr>
                <w:rFonts w:ascii="Arial" w:hAnsi="Arial" w:cs="Arial"/>
                <w:b/>
                <w:sz w:val="18"/>
                <w:szCs w:val="18"/>
              </w:rPr>
            </w:pPr>
          </w:p>
          <w:p w:rsidRPr="00E14357" w:rsidR="00E14357" w:rsidP="00661BAD" w:rsidRDefault="00E14357" w14:paraId="0726411A" w14:textId="77777777">
            <w:pPr>
              <w:pStyle w:val="TableParagraph"/>
              <w:spacing w:before="39"/>
              <w:rPr>
                <w:rFonts w:ascii="Arial" w:hAnsi="Arial" w:cs="Arial"/>
                <w:b/>
                <w:sz w:val="18"/>
                <w:szCs w:val="18"/>
              </w:rPr>
            </w:pPr>
          </w:p>
          <w:p w:rsidRPr="00E14357" w:rsidR="00E14357" w:rsidP="00661BAD" w:rsidRDefault="00E14357" w14:paraId="619C2DC1" w14:textId="77777777">
            <w:pPr>
              <w:pStyle w:val="TableParagraph"/>
              <w:ind w:left="238" w:right="94" w:hanging="129"/>
              <w:rPr>
                <w:rFonts w:ascii="Arial" w:hAnsi="Arial" w:cs="Arial"/>
                <w:sz w:val="18"/>
                <w:szCs w:val="18"/>
              </w:rPr>
            </w:pPr>
            <w:r w:rsidRPr="00E14357">
              <w:rPr>
                <w:rFonts w:ascii="Arial" w:hAnsi="Arial" w:cs="Arial"/>
                <w:sz w:val="18"/>
                <w:szCs w:val="18"/>
              </w:rPr>
              <w:t>Iznos</w:t>
            </w:r>
            <w:r w:rsidRPr="00E14357">
              <w:rPr>
                <w:rFonts w:ascii="Arial" w:hAnsi="Arial" w:cs="Arial"/>
                <w:spacing w:val="-13"/>
                <w:sz w:val="18"/>
                <w:szCs w:val="18"/>
              </w:rPr>
              <w:t xml:space="preserve"> </w:t>
            </w:r>
            <w:r w:rsidRPr="00E14357">
              <w:rPr>
                <w:rFonts w:ascii="Arial" w:hAnsi="Arial" w:cs="Arial"/>
                <w:sz w:val="18"/>
                <w:szCs w:val="18"/>
              </w:rPr>
              <w:t>prijavljene tražbine (eur)</w:t>
            </w:r>
          </w:p>
        </w:tc>
        <w:tc>
          <w:tcPr>
            <w:tcW w:w="705" w:type="pct"/>
          </w:tcPr>
          <w:p w:rsidRPr="00E14357" w:rsidR="00E14357" w:rsidP="00661BAD" w:rsidRDefault="00E14357" w14:paraId="3F941E81" w14:textId="77777777">
            <w:pPr>
              <w:pStyle w:val="TableParagraph"/>
              <w:rPr>
                <w:rFonts w:ascii="Arial" w:hAnsi="Arial" w:cs="Arial"/>
                <w:b/>
                <w:sz w:val="18"/>
                <w:szCs w:val="18"/>
              </w:rPr>
            </w:pPr>
          </w:p>
          <w:p w:rsidRPr="00E14357" w:rsidR="00E14357" w:rsidP="00661BAD" w:rsidRDefault="00E14357" w14:paraId="30630917" w14:textId="77777777">
            <w:pPr>
              <w:pStyle w:val="TableParagraph"/>
              <w:spacing w:before="35"/>
              <w:rPr>
                <w:rFonts w:ascii="Arial" w:hAnsi="Arial" w:cs="Arial"/>
                <w:b/>
                <w:sz w:val="18"/>
                <w:szCs w:val="18"/>
              </w:rPr>
            </w:pPr>
          </w:p>
          <w:p w:rsidRPr="00E14357" w:rsidR="00E14357" w:rsidP="00661BAD" w:rsidRDefault="00E14357" w14:paraId="6260831B" w14:textId="77777777">
            <w:pPr>
              <w:pStyle w:val="TableParagraph"/>
              <w:spacing w:line="310" w:lineRule="atLeast"/>
              <w:ind w:left="187" w:right="172" w:firstLine="458"/>
              <w:rPr>
                <w:rFonts w:ascii="Arial" w:hAnsi="Arial" w:cs="Arial"/>
                <w:sz w:val="18"/>
                <w:szCs w:val="18"/>
              </w:rPr>
            </w:pPr>
            <w:r w:rsidRPr="00E14357">
              <w:rPr>
                <w:rFonts w:ascii="Arial" w:hAnsi="Arial" w:cs="Arial"/>
                <w:spacing w:val="-2"/>
                <w:sz w:val="18"/>
                <w:szCs w:val="18"/>
              </w:rPr>
              <w:t xml:space="preserve">Pravna </w:t>
            </w:r>
            <w:r w:rsidRPr="00E14357">
              <w:rPr>
                <w:rFonts w:ascii="Arial" w:hAnsi="Arial" w:cs="Arial"/>
                <w:sz w:val="18"/>
                <w:szCs w:val="18"/>
              </w:rPr>
              <w:t>osnova</w:t>
            </w:r>
            <w:r w:rsidRPr="00E14357">
              <w:rPr>
                <w:rFonts w:ascii="Arial" w:hAnsi="Arial" w:cs="Arial"/>
                <w:spacing w:val="-13"/>
                <w:sz w:val="18"/>
                <w:szCs w:val="18"/>
              </w:rPr>
              <w:t xml:space="preserve"> </w:t>
            </w:r>
            <w:r w:rsidRPr="00E14357">
              <w:rPr>
                <w:rFonts w:ascii="Arial" w:hAnsi="Arial" w:cs="Arial"/>
                <w:sz w:val="18"/>
                <w:szCs w:val="18"/>
              </w:rPr>
              <w:t>prijavljene</w:t>
            </w:r>
          </w:p>
          <w:p w:rsidRPr="00E14357" w:rsidR="00E14357" w:rsidP="00661BAD" w:rsidRDefault="00E14357" w14:paraId="2B929527" w14:textId="77777777">
            <w:pPr>
              <w:pStyle w:val="TableParagraph"/>
              <w:ind w:left="602"/>
              <w:rPr>
                <w:rFonts w:ascii="Arial" w:hAnsi="Arial" w:cs="Arial"/>
                <w:sz w:val="18"/>
                <w:szCs w:val="18"/>
              </w:rPr>
            </w:pPr>
            <w:r w:rsidRPr="00E14357">
              <w:rPr>
                <w:rFonts w:ascii="Arial" w:hAnsi="Arial" w:cs="Arial"/>
                <w:spacing w:val="-2"/>
                <w:sz w:val="18"/>
                <w:szCs w:val="18"/>
              </w:rPr>
              <w:t>tražbine</w:t>
            </w:r>
          </w:p>
        </w:tc>
        <w:tc>
          <w:tcPr>
            <w:tcW w:w="405" w:type="pct"/>
          </w:tcPr>
          <w:p w:rsidRPr="00E14357" w:rsidR="00E14357" w:rsidP="00661BAD" w:rsidRDefault="00E14357" w14:paraId="3170B3B0" w14:textId="77777777">
            <w:pPr>
              <w:pStyle w:val="TableParagraph"/>
              <w:rPr>
                <w:rFonts w:ascii="Arial" w:hAnsi="Arial" w:cs="Arial"/>
                <w:b/>
                <w:sz w:val="18"/>
                <w:szCs w:val="18"/>
              </w:rPr>
            </w:pPr>
          </w:p>
          <w:p w:rsidRPr="00E14357" w:rsidR="00E14357" w:rsidP="00661BAD" w:rsidRDefault="00E14357" w14:paraId="4BAA3B75" w14:textId="77777777">
            <w:pPr>
              <w:pStyle w:val="TableParagraph"/>
              <w:spacing w:before="115"/>
              <w:rPr>
                <w:rFonts w:ascii="Arial" w:hAnsi="Arial" w:cs="Arial"/>
                <w:b/>
                <w:sz w:val="18"/>
                <w:szCs w:val="18"/>
              </w:rPr>
            </w:pPr>
          </w:p>
          <w:p w:rsidRPr="00E14357" w:rsidR="00E14357" w:rsidP="00661BAD" w:rsidRDefault="00E14357" w14:paraId="5CB7CD25" w14:textId="77777777">
            <w:pPr>
              <w:pStyle w:val="TableParagraph"/>
              <w:ind w:left="13"/>
              <w:jc w:val="center"/>
              <w:rPr>
                <w:rFonts w:ascii="Arial" w:hAnsi="Arial" w:cs="Arial"/>
                <w:sz w:val="18"/>
                <w:szCs w:val="18"/>
              </w:rPr>
            </w:pPr>
            <w:r w:rsidRPr="00E14357">
              <w:rPr>
                <w:rFonts w:ascii="Arial" w:hAnsi="Arial" w:cs="Arial"/>
                <w:sz w:val="18"/>
                <w:szCs w:val="18"/>
              </w:rPr>
              <w:t>Iznos</w:t>
            </w:r>
            <w:r w:rsidRPr="00E14357">
              <w:rPr>
                <w:rFonts w:ascii="Arial" w:hAnsi="Arial" w:cs="Arial"/>
                <w:spacing w:val="-13"/>
                <w:sz w:val="18"/>
                <w:szCs w:val="18"/>
              </w:rPr>
              <w:t xml:space="preserve"> </w:t>
            </w:r>
            <w:r w:rsidRPr="00E14357">
              <w:rPr>
                <w:rFonts w:ascii="Arial" w:hAnsi="Arial" w:cs="Arial"/>
                <w:sz w:val="18"/>
                <w:szCs w:val="18"/>
              </w:rPr>
              <w:t xml:space="preserve">priznate </w:t>
            </w:r>
            <w:r w:rsidRPr="00E14357">
              <w:rPr>
                <w:rFonts w:ascii="Arial" w:hAnsi="Arial" w:cs="Arial"/>
                <w:spacing w:val="-2"/>
                <w:sz w:val="18"/>
                <w:szCs w:val="18"/>
              </w:rPr>
              <w:t>tražbine</w:t>
            </w:r>
          </w:p>
          <w:p w:rsidRPr="00E14357" w:rsidR="00E14357" w:rsidP="00661BAD" w:rsidRDefault="00E14357" w14:paraId="1245F5E3" w14:textId="77777777">
            <w:pPr>
              <w:pStyle w:val="TableParagraph"/>
              <w:spacing w:before="80"/>
              <w:ind w:left="13" w:right="7"/>
              <w:jc w:val="center"/>
              <w:rPr>
                <w:rFonts w:ascii="Arial" w:hAnsi="Arial" w:cs="Arial"/>
                <w:sz w:val="18"/>
                <w:szCs w:val="18"/>
              </w:rPr>
            </w:pPr>
            <w:r w:rsidRPr="00E14357">
              <w:rPr>
                <w:rFonts w:ascii="Arial" w:hAnsi="Arial" w:cs="Arial"/>
                <w:spacing w:val="-2"/>
                <w:sz w:val="18"/>
                <w:szCs w:val="18"/>
              </w:rPr>
              <w:t>(eur)</w:t>
            </w:r>
          </w:p>
        </w:tc>
        <w:tc>
          <w:tcPr>
            <w:tcW w:w="465" w:type="pct"/>
          </w:tcPr>
          <w:p w:rsidRPr="00E14357" w:rsidR="00E14357" w:rsidP="00661BAD" w:rsidRDefault="00E14357" w14:paraId="20F6B918" w14:textId="77777777">
            <w:pPr>
              <w:pStyle w:val="TableParagraph"/>
              <w:spacing w:before="79"/>
              <w:rPr>
                <w:rFonts w:ascii="Arial" w:hAnsi="Arial" w:cs="Arial"/>
                <w:b/>
                <w:sz w:val="18"/>
                <w:szCs w:val="18"/>
              </w:rPr>
            </w:pPr>
          </w:p>
          <w:p w:rsidRPr="00E14357" w:rsidR="00E14357" w:rsidP="00661BAD" w:rsidRDefault="00E14357" w14:paraId="342786F7" w14:textId="77777777">
            <w:pPr>
              <w:pStyle w:val="TableParagraph"/>
              <w:ind w:left="120" w:right="110"/>
              <w:jc w:val="center"/>
              <w:rPr>
                <w:rFonts w:ascii="Arial" w:hAnsi="Arial" w:cs="Arial"/>
                <w:sz w:val="18"/>
                <w:szCs w:val="18"/>
              </w:rPr>
            </w:pPr>
            <w:r w:rsidRPr="00E14357">
              <w:rPr>
                <w:rFonts w:ascii="Arial" w:hAnsi="Arial" w:cs="Arial"/>
                <w:spacing w:val="-2"/>
                <w:sz w:val="18"/>
                <w:szCs w:val="18"/>
              </w:rPr>
              <w:t>Oznaka ovršne</w:t>
            </w:r>
          </w:p>
          <w:p w:rsidRPr="00E14357" w:rsidR="00E14357" w:rsidP="00661BAD" w:rsidRDefault="00E14357" w14:paraId="6B7182E0" w14:textId="77777777">
            <w:pPr>
              <w:pStyle w:val="TableParagraph"/>
              <w:ind w:left="120" w:right="109"/>
              <w:jc w:val="center"/>
              <w:rPr>
                <w:rFonts w:ascii="Arial" w:hAnsi="Arial" w:cs="Arial"/>
                <w:sz w:val="18"/>
                <w:szCs w:val="18"/>
              </w:rPr>
            </w:pPr>
            <w:r w:rsidRPr="00E14357">
              <w:rPr>
                <w:rFonts w:ascii="Arial" w:hAnsi="Arial" w:cs="Arial"/>
                <w:sz w:val="18"/>
                <w:szCs w:val="18"/>
              </w:rPr>
              <w:t>isprave</w:t>
            </w:r>
            <w:r w:rsidRPr="00E14357">
              <w:rPr>
                <w:rFonts w:ascii="Arial" w:hAnsi="Arial" w:cs="Arial"/>
                <w:spacing w:val="-13"/>
                <w:sz w:val="18"/>
                <w:szCs w:val="18"/>
              </w:rPr>
              <w:t xml:space="preserve"> </w:t>
            </w:r>
            <w:r w:rsidRPr="00E14357">
              <w:rPr>
                <w:rFonts w:ascii="Arial" w:hAnsi="Arial" w:cs="Arial"/>
                <w:sz w:val="18"/>
                <w:szCs w:val="18"/>
              </w:rPr>
              <w:t xml:space="preserve">ako se tražbine zasniva na </w:t>
            </w:r>
            <w:r w:rsidRPr="00E14357">
              <w:rPr>
                <w:rFonts w:ascii="Arial" w:hAnsi="Arial" w:cs="Arial"/>
                <w:spacing w:val="-2"/>
                <w:sz w:val="18"/>
                <w:szCs w:val="18"/>
              </w:rPr>
              <w:t>ovršnoj ispravi</w:t>
            </w:r>
          </w:p>
        </w:tc>
        <w:tc>
          <w:tcPr>
            <w:tcW w:w="459" w:type="pct"/>
          </w:tcPr>
          <w:p w:rsidRPr="00E14357" w:rsidR="00E14357" w:rsidP="00661BAD" w:rsidRDefault="00E14357" w14:paraId="7CB6C0B6" w14:textId="77777777">
            <w:pPr>
              <w:pStyle w:val="TableParagraph"/>
              <w:spacing w:before="55"/>
              <w:rPr>
                <w:rFonts w:ascii="Arial" w:hAnsi="Arial" w:cs="Arial"/>
                <w:b/>
                <w:sz w:val="18"/>
                <w:szCs w:val="18"/>
              </w:rPr>
            </w:pPr>
          </w:p>
          <w:p w:rsidRPr="00E14357" w:rsidR="00E14357" w:rsidP="00661BAD" w:rsidRDefault="00E14357" w14:paraId="0A0BF158" w14:textId="77777777">
            <w:pPr>
              <w:pStyle w:val="TableParagraph"/>
              <w:ind w:left="107" w:right="5"/>
              <w:rPr>
                <w:rFonts w:ascii="Arial" w:hAnsi="Arial" w:cs="Arial"/>
                <w:sz w:val="18"/>
                <w:szCs w:val="18"/>
              </w:rPr>
            </w:pPr>
            <w:r w:rsidRPr="00E14357">
              <w:rPr>
                <w:rFonts w:ascii="Arial" w:hAnsi="Arial" w:cs="Arial"/>
                <w:spacing w:val="-2"/>
                <w:sz w:val="18"/>
                <w:szCs w:val="18"/>
              </w:rPr>
              <w:t>Pristojba plaćena DA/NE</w:t>
            </w:r>
          </w:p>
        </w:tc>
      </w:tr>
      <w:tr w:rsidRPr="00E14357" w:rsidR="00E14357" w:rsidTr="00E14357" w14:paraId="644744F7" w14:textId="77777777">
        <w:trPr>
          <w:trHeight w:val="1550"/>
        </w:trPr>
        <w:tc>
          <w:tcPr>
            <w:tcW w:w="637" w:type="pct"/>
          </w:tcPr>
          <w:p w:rsidRPr="00E14357" w:rsidR="00E14357" w:rsidP="00661BAD" w:rsidRDefault="00E14357" w14:paraId="4E1D1BBE" w14:textId="77777777">
            <w:pPr>
              <w:pStyle w:val="TableParagraph"/>
              <w:spacing w:before="79"/>
              <w:rPr>
                <w:rFonts w:ascii="Arial" w:hAnsi="Arial" w:cs="Arial"/>
                <w:b/>
                <w:sz w:val="18"/>
                <w:szCs w:val="18"/>
              </w:rPr>
            </w:pPr>
          </w:p>
          <w:p w:rsidRPr="00E14357" w:rsidR="00E14357" w:rsidP="00661BAD" w:rsidRDefault="00E14357" w14:paraId="4DBE1C51" w14:textId="77777777">
            <w:pPr>
              <w:pStyle w:val="TableParagraph"/>
              <w:ind w:left="121" w:right="109"/>
              <w:jc w:val="center"/>
              <w:rPr>
                <w:rFonts w:ascii="Arial" w:hAnsi="Arial" w:cs="Arial"/>
                <w:sz w:val="18"/>
                <w:szCs w:val="18"/>
              </w:rPr>
            </w:pPr>
            <w:r w:rsidRPr="00E14357">
              <w:rPr>
                <w:rFonts w:ascii="Arial" w:hAnsi="Arial" w:cs="Arial"/>
                <w:spacing w:val="-5"/>
                <w:sz w:val="18"/>
                <w:szCs w:val="18"/>
              </w:rPr>
              <w:t>1.</w:t>
            </w:r>
          </w:p>
        </w:tc>
        <w:tc>
          <w:tcPr>
            <w:tcW w:w="536" w:type="pct"/>
          </w:tcPr>
          <w:p w:rsidRPr="00E14357" w:rsidR="00E14357" w:rsidP="00661BAD" w:rsidRDefault="00E14357" w14:paraId="11513688" w14:textId="77777777">
            <w:pPr>
              <w:pStyle w:val="TableParagraph"/>
              <w:spacing w:before="79"/>
              <w:rPr>
                <w:rFonts w:ascii="Arial" w:hAnsi="Arial" w:cs="Arial"/>
                <w:b/>
                <w:sz w:val="18"/>
                <w:szCs w:val="18"/>
              </w:rPr>
            </w:pPr>
          </w:p>
          <w:p w:rsidRPr="00E14357" w:rsidR="00E14357" w:rsidP="00661BAD" w:rsidRDefault="00E14357" w14:paraId="73A5B07B" w14:textId="77777777">
            <w:pPr>
              <w:pStyle w:val="TableParagraph"/>
              <w:ind w:left="109"/>
              <w:rPr>
                <w:rFonts w:ascii="Arial" w:hAnsi="Arial" w:cs="Arial"/>
                <w:sz w:val="18"/>
                <w:szCs w:val="18"/>
              </w:rPr>
            </w:pPr>
            <w:r w:rsidRPr="00E14357">
              <w:rPr>
                <w:rFonts w:ascii="Arial" w:hAnsi="Arial" w:cs="Arial"/>
                <w:spacing w:val="-2"/>
                <w:sz w:val="18"/>
                <w:szCs w:val="18"/>
              </w:rPr>
              <w:t>Financijska agencija</w:t>
            </w:r>
          </w:p>
        </w:tc>
        <w:tc>
          <w:tcPr>
            <w:tcW w:w="621" w:type="pct"/>
          </w:tcPr>
          <w:p w:rsidRPr="00E14357" w:rsidR="00E14357" w:rsidP="00661BAD" w:rsidRDefault="00E14357" w14:paraId="36705DEA" w14:textId="77777777">
            <w:pPr>
              <w:pStyle w:val="TableParagraph"/>
              <w:spacing w:before="79"/>
              <w:rPr>
                <w:rFonts w:ascii="Arial" w:hAnsi="Arial" w:cs="Arial"/>
                <w:b/>
                <w:sz w:val="18"/>
                <w:szCs w:val="18"/>
              </w:rPr>
            </w:pPr>
          </w:p>
          <w:p w:rsidRPr="00E14357" w:rsidR="00E14357" w:rsidP="00661BAD" w:rsidRDefault="00E14357" w14:paraId="0FCF9DF9" w14:textId="77777777">
            <w:pPr>
              <w:pStyle w:val="TableParagraph"/>
              <w:ind w:left="108"/>
              <w:rPr>
                <w:rFonts w:ascii="Arial" w:hAnsi="Arial" w:cs="Arial"/>
                <w:sz w:val="18"/>
                <w:szCs w:val="18"/>
              </w:rPr>
            </w:pPr>
            <w:r w:rsidRPr="00E14357">
              <w:rPr>
                <w:rFonts w:ascii="Arial" w:hAnsi="Arial" w:cs="Arial"/>
                <w:spacing w:val="-2"/>
                <w:sz w:val="18"/>
                <w:szCs w:val="18"/>
              </w:rPr>
              <w:t>85821130368</w:t>
            </w:r>
          </w:p>
        </w:tc>
        <w:tc>
          <w:tcPr>
            <w:tcW w:w="561" w:type="pct"/>
          </w:tcPr>
          <w:p w:rsidRPr="00E14357" w:rsidR="00E14357" w:rsidP="00661BAD" w:rsidRDefault="00E14357" w14:paraId="2AEC0345" w14:textId="77777777">
            <w:pPr>
              <w:pStyle w:val="TableParagraph"/>
              <w:spacing w:before="79"/>
              <w:rPr>
                <w:rFonts w:ascii="Arial" w:hAnsi="Arial" w:cs="Arial"/>
                <w:b/>
                <w:sz w:val="18"/>
                <w:szCs w:val="18"/>
              </w:rPr>
            </w:pPr>
          </w:p>
          <w:p w:rsidRPr="00E14357" w:rsidR="00E14357" w:rsidP="00661BAD" w:rsidRDefault="00E14357" w14:paraId="3B462F2E" w14:textId="77777777">
            <w:pPr>
              <w:pStyle w:val="TableParagraph"/>
              <w:ind w:left="108" w:right="147"/>
              <w:rPr>
                <w:rFonts w:ascii="Arial" w:hAnsi="Arial" w:cs="Arial"/>
                <w:sz w:val="18"/>
                <w:szCs w:val="18"/>
              </w:rPr>
            </w:pPr>
            <w:r w:rsidRPr="00E14357">
              <w:rPr>
                <w:rFonts w:ascii="Arial" w:hAnsi="Arial" w:cs="Arial"/>
                <w:spacing w:val="-2"/>
                <w:sz w:val="18"/>
                <w:szCs w:val="18"/>
              </w:rPr>
              <w:t>Ulica</w:t>
            </w:r>
            <w:r w:rsidRPr="00E14357">
              <w:rPr>
                <w:rFonts w:ascii="Arial" w:hAnsi="Arial" w:cs="Arial"/>
                <w:sz w:val="18"/>
                <w:szCs w:val="18"/>
              </w:rPr>
              <w:t xml:space="preserve"> </w:t>
            </w:r>
            <w:r w:rsidRPr="00E14357">
              <w:rPr>
                <w:rFonts w:ascii="Arial" w:hAnsi="Arial" w:cs="Arial"/>
                <w:spacing w:val="-2"/>
                <w:sz w:val="18"/>
                <w:szCs w:val="18"/>
              </w:rPr>
              <w:t xml:space="preserve">grada Vukovara </w:t>
            </w:r>
            <w:r w:rsidRPr="00E14357">
              <w:rPr>
                <w:rFonts w:ascii="Arial" w:hAnsi="Arial" w:cs="Arial"/>
                <w:sz w:val="18"/>
                <w:szCs w:val="18"/>
              </w:rPr>
              <w:t>70,</w:t>
            </w:r>
            <w:r w:rsidRPr="00E14357">
              <w:rPr>
                <w:rFonts w:ascii="Arial" w:hAnsi="Arial" w:cs="Arial"/>
                <w:spacing w:val="-13"/>
                <w:sz w:val="18"/>
                <w:szCs w:val="18"/>
              </w:rPr>
              <w:t xml:space="preserve"> </w:t>
            </w:r>
            <w:r w:rsidRPr="00E14357">
              <w:rPr>
                <w:rFonts w:ascii="Arial" w:hAnsi="Arial" w:cs="Arial"/>
                <w:sz w:val="18"/>
                <w:szCs w:val="18"/>
              </w:rPr>
              <w:t>Zagreb</w:t>
            </w:r>
          </w:p>
        </w:tc>
        <w:tc>
          <w:tcPr>
            <w:tcW w:w="612" w:type="pct"/>
          </w:tcPr>
          <w:p w:rsidRPr="00E14357" w:rsidR="00E14357" w:rsidP="00661BAD" w:rsidRDefault="00E14357" w14:paraId="0E8CCBA2" w14:textId="77777777">
            <w:pPr>
              <w:pStyle w:val="TableParagraph"/>
              <w:spacing w:before="97"/>
              <w:rPr>
                <w:rFonts w:ascii="Arial" w:hAnsi="Arial" w:cs="Arial"/>
                <w:b/>
                <w:sz w:val="18"/>
                <w:szCs w:val="18"/>
              </w:rPr>
            </w:pPr>
          </w:p>
          <w:p w:rsidRPr="00E14357" w:rsidR="00E14357" w:rsidP="00661BAD" w:rsidRDefault="00E14357" w14:paraId="4A6CCA1C" w14:textId="77777777">
            <w:pPr>
              <w:pStyle w:val="TableParagraph"/>
              <w:ind w:left="508"/>
              <w:rPr>
                <w:rFonts w:ascii="Arial" w:hAnsi="Arial" w:cs="Arial"/>
                <w:sz w:val="18"/>
                <w:szCs w:val="18"/>
              </w:rPr>
            </w:pPr>
            <w:r w:rsidRPr="00E14357">
              <w:rPr>
                <w:rFonts w:ascii="Arial" w:hAnsi="Arial" w:cs="Arial"/>
                <w:spacing w:val="-2"/>
                <w:sz w:val="18"/>
                <w:szCs w:val="18"/>
              </w:rPr>
              <w:t>212,36</w:t>
            </w:r>
          </w:p>
        </w:tc>
        <w:tc>
          <w:tcPr>
            <w:tcW w:w="705" w:type="pct"/>
          </w:tcPr>
          <w:p w:rsidRPr="00E14357" w:rsidR="00E14357" w:rsidP="00661BAD" w:rsidRDefault="00E14357" w14:paraId="4A928038" w14:textId="77777777">
            <w:pPr>
              <w:pStyle w:val="TableParagraph"/>
              <w:ind w:left="107" w:right="57"/>
              <w:rPr>
                <w:rFonts w:ascii="Arial" w:hAnsi="Arial" w:cs="Arial"/>
                <w:sz w:val="18"/>
                <w:szCs w:val="18"/>
              </w:rPr>
            </w:pPr>
            <w:r w:rsidRPr="00E14357">
              <w:rPr>
                <w:rFonts w:ascii="Arial" w:hAnsi="Arial" w:cs="Arial"/>
                <w:sz w:val="18"/>
                <w:szCs w:val="18"/>
              </w:rPr>
              <w:t>Naknada za provedbu</w:t>
            </w:r>
            <w:r w:rsidRPr="00E14357">
              <w:rPr>
                <w:rFonts w:ascii="Arial" w:hAnsi="Arial" w:cs="Arial"/>
                <w:spacing w:val="-13"/>
                <w:sz w:val="18"/>
                <w:szCs w:val="18"/>
              </w:rPr>
              <w:t xml:space="preserve"> </w:t>
            </w:r>
            <w:r w:rsidRPr="00E14357">
              <w:rPr>
                <w:rFonts w:ascii="Arial" w:hAnsi="Arial" w:cs="Arial"/>
                <w:sz w:val="18"/>
                <w:szCs w:val="18"/>
              </w:rPr>
              <w:t>osnova</w:t>
            </w:r>
            <w:r w:rsidRPr="00E14357">
              <w:rPr>
                <w:rFonts w:ascii="Arial" w:hAnsi="Arial" w:cs="Arial"/>
                <w:spacing w:val="-12"/>
                <w:sz w:val="18"/>
                <w:szCs w:val="18"/>
              </w:rPr>
              <w:t xml:space="preserve"> </w:t>
            </w:r>
            <w:r w:rsidRPr="00E14357">
              <w:rPr>
                <w:rFonts w:ascii="Arial" w:hAnsi="Arial" w:cs="Arial"/>
                <w:sz w:val="18"/>
                <w:szCs w:val="18"/>
              </w:rPr>
              <w:t xml:space="preserve">za </w:t>
            </w:r>
            <w:r w:rsidRPr="00E14357">
              <w:rPr>
                <w:rFonts w:ascii="Arial" w:hAnsi="Arial" w:cs="Arial"/>
                <w:spacing w:val="-2"/>
                <w:sz w:val="18"/>
                <w:szCs w:val="18"/>
              </w:rPr>
              <w:t>plaćanje</w:t>
            </w:r>
          </w:p>
        </w:tc>
        <w:tc>
          <w:tcPr>
            <w:tcW w:w="405" w:type="pct"/>
          </w:tcPr>
          <w:p w:rsidRPr="00E14357" w:rsidR="00E14357" w:rsidP="00661BAD" w:rsidRDefault="00E14357" w14:paraId="714DBB55" w14:textId="77777777">
            <w:pPr>
              <w:pStyle w:val="TableParagraph"/>
              <w:spacing w:before="97"/>
              <w:rPr>
                <w:rFonts w:ascii="Arial" w:hAnsi="Arial" w:cs="Arial"/>
                <w:b/>
                <w:sz w:val="18"/>
                <w:szCs w:val="18"/>
              </w:rPr>
            </w:pPr>
          </w:p>
          <w:p w:rsidRPr="00E14357" w:rsidR="00E14357" w:rsidP="00661BAD" w:rsidRDefault="00E14357" w14:paraId="4E18A7A9" w14:textId="77777777">
            <w:pPr>
              <w:pStyle w:val="TableParagraph"/>
              <w:ind w:left="13" w:right="4"/>
              <w:jc w:val="center"/>
              <w:rPr>
                <w:rFonts w:ascii="Arial" w:hAnsi="Arial" w:cs="Arial"/>
                <w:sz w:val="18"/>
                <w:szCs w:val="18"/>
              </w:rPr>
            </w:pPr>
            <w:r w:rsidRPr="00E14357">
              <w:rPr>
                <w:rFonts w:ascii="Arial" w:hAnsi="Arial" w:cs="Arial"/>
                <w:spacing w:val="-2"/>
                <w:sz w:val="18"/>
                <w:szCs w:val="18"/>
              </w:rPr>
              <w:t>212,36</w:t>
            </w:r>
          </w:p>
        </w:tc>
        <w:tc>
          <w:tcPr>
            <w:tcW w:w="465" w:type="pct"/>
          </w:tcPr>
          <w:p w:rsidRPr="00E14357" w:rsidR="00E14357" w:rsidP="00661BAD" w:rsidRDefault="00E14357" w14:paraId="22E4DAEF" w14:textId="77777777">
            <w:pPr>
              <w:pStyle w:val="TableParagraph"/>
              <w:spacing w:before="79"/>
              <w:rPr>
                <w:rFonts w:ascii="Arial" w:hAnsi="Arial" w:cs="Arial"/>
                <w:b/>
                <w:sz w:val="18"/>
                <w:szCs w:val="18"/>
              </w:rPr>
            </w:pPr>
          </w:p>
          <w:p w:rsidRPr="00E14357" w:rsidR="00E14357" w:rsidP="00661BAD" w:rsidRDefault="00E14357" w14:paraId="40AFC2D0" w14:textId="77777777">
            <w:pPr>
              <w:pStyle w:val="TableParagraph"/>
              <w:ind w:left="507"/>
              <w:rPr>
                <w:rFonts w:ascii="Arial" w:hAnsi="Arial" w:cs="Arial"/>
                <w:sz w:val="18"/>
                <w:szCs w:val="18"/>
              </w:rPr>
            </w:pPr>
            <w:r w:rsidRPr="00E14357">
              <w:rPr>
                <w:rFonts w:ascii="Arial" w:hAnsi="Arial" w:cs="Arial"/>
                <w:spacing w:val="-10"/>
                <w:sz w:val="18"/>
                <w:szCs w:val="18"/>
              </w:rPr>
              <w:t>_</w:t>
            </w:r>
          </w:p>
        </w:tc>
        <w:tc>
          <w:tcPr>
            <w:tcW w:w="459" w:type="pct"/>
          </w:tcPr>
          <w:p w:rsidRPr="00E14357" w:rsidR="00E14357" w:rsidP="00661BAD" w:rsidRDefault="00E14357" w14:paraId="31D1840C" w14:textId="77777777">
            <w:pPr>
              <w:pStyle w:val="TableParagraph"/>
              <w:spacing w:before="79"/>
              <w:rPr>
                <w:rFonts w:ascii="Arial" w:hAnsi="Arial" w:cs="Arial"/>
                <w:b/>
                <w:sz w:val="18"/>
                <w:szCs w:val="18"/>
              </w:rPr>
            </w:pPr>
          </w:p>
          <w:p w:rsidRPr="00E14357" w:rsidR="00E14357" w:rsidP="00661BAD" w:rsidRDefault="00E14357" w14:paraId="4DC39C12" w14:textId="77777777">
            <w:pPr>
              <w:pStyle w:val="TableParagraph"/>
              <w:ind w:left="107"/>
              <w:rPr>
                <w:rFonts w:ascii="Arial" w:hAnsi="Arial" w:cs="Arial"/>
                <w:sz w:val="18"/>
                <w:szCs w:val="18"/>
              </w:rPr>
            </w:pPr>
            <w:r w:rsidRPr="00E14357">
              <w:rPr>
                <w:rFonts w:ascii="Arial" w:hAnsi="Arial" w:cs="Arial"/>
                <w:spacing w:val="-5"/>
                <w:sz w:val="18"/>
                <w:szCs w:val="18"/>
              </w:rPr>
              <w:t>Da</w:t>
            </w:r>
          </w:p>
        </w:tc>
      </w:tr>
      <w:tr w:rsidRPr="00E14357" w:rsidR="00E14357" w:rsidTr="00E14357" w14:paraId="7B8D5783" w14:textId="77777777">
        <w:trPr>
          <w:trHeight w:val="1548"/>
        </w:trPr>
        <w:tc>
          <w:tcPr>
            <w:tcW w:w="637" w:type="pct"/>
          </w:tcPr>
          <w:p w:rsidRPr="00E14357" w:rsidR="00E14357" w:rsidP="00661BAD" w:rsidRDefault="00E14357" w14:paraId="1D2D9D30" w14:textId="77777777">
            <w:pPr>
              <w:pStyle w:val="TableParagraph"/>
              <w:spacing w:line="229" w:lineRule="exact"/>
              <w:ind w:left="121" w:right="109"/>
              <w:jc w:val="center"/>
              <w:rPr>
                <w:rFonts w:ascii="Arial" w:hAnsi="Arial" w:cs="Arial"/>
                <w:sz w:val="18"/>
                <w:szCs w:val="18"/>
              </w:rPr>
            </w:pPr>
            <w:r w:rsidRPr="00E14357">
              <w:rPr>
                <w:rFonts w:ascii="Arial" w:hAnsi="Arial" w:cs="Arial"/>
                <w:spacing w:val="-5"/>
                <w:sz w:val="18"/>
                <w:szCs w:val="18"/>
              </w:rPr>
              <w:t>2.</w:t>
            </w:r>
          </w:p>
        </w:tc>
        <w:tc>
          <w:tcPr>
            <w:tcW w:w="536" w:type="pct"/>
          </w:tcPr>
          <w:p w:rsidRPr="00E14357" w:rsidR="00E14357" w:rsidP="00661BAD" w:rsidRDefault="00E14357" w14:paraId="79F3EBAA" w14:textId="77777777">
            <w:pPr>
              <w:pStyle w:val="TableParagraph"/>
              <w:spacing w:line="252" w:lineRule="exact"/>
              <w:ind w:left="109"/>
              <w:rPr>
                <w:rFonts w:ascii="Arial" w:hAnsi="Arial" w:cs="Arial"/>
                <w:sz w:val="18"/>
                <w:szCs w:val="18"/>
              </w:rPr>
            </w:pPr>
            <w:r w:rsidRPr="00E14357">
              <w:rPr>
                <w:rFonts w:ascii="Arial" w:hAnsi="Arial" w:cs="Arial"/>
                <w:spacing w:val="-2"/>
                <w:sz w:val="18"/>
                <w:szCs w:val="18"/>
              </w:rPr>
              <w:t>KRAKUM</w:t>
            </w:r>
          </w:p>
          <w:p w:rsidRPr="00E14357" w:rsidR="00E14357" w:rsidP="00661BAD" w:rsidRDefault="00E14357" w14:paraId="1DA4BF90" w14:textId="77777777">
            <w:pPr>
              <w:pStyle w:val="TableParagraph"/>
              <w:spacing w:before="1"/>
              <w:ind w:left="109"/>
              <w:rPr>
                <w:rFonts w:ascii="Arial" w:hAnsi="Arial" w:cs="Arial"/>
                <w:sz w:val="18"/>
                <w:szCs w:val="18"/>
              </w:rPr>
            </w:pPr>
            <w:r w:rsidRPr="00E14357">
              <w:rPr>
                <w:rFonts w:ascii="Arial" w:hAnsi="Arial" w:cs="Arial"/>
                <w:spacing w:val="-2"/>
                <w:sz w:val="18"/>
                <w:szCs w:val="18"/>
              </w:rPr>
              <w:t>d.o.o.</w:t>
            </w:r>
          </w:p>
        </w:tc>
        <w:tc>
          <w:tcPr>
            <w:tcW w:w="621" w:type="pct"/>
          </w:tcPr>
          <w:p w:rsidRPr="00E14357" w:rsidR="00E14357" w:rsidP="00661BAD" w:rsidRDefault="00E14357" w14:paraId="5455B2E1" w14:textId="77777777">
            <w:pPr>
              <w:pStyle w:val="TableParagraph"/>
              <w:spacing w:line="229" w:lineRule="exact"/>
              <w:ind w:left="108"/>
              <w:rPr>
                <w:rFonts w:ascii="Arial" w:hAnsi="Arial" w:cs="Arial"/>
                <w:sz w:val="18"/>
                <w:szCs w:val="18"/>
              </w:rPr>
            </w:pPr>
            <w:r w:rsidRPr="00E14357">
              <w:rPr>
                <w:rFonts w:ascii="Arial" w:hAnsi="Arial" w:cs="Arial"/>
                <w:spacing w:val="-2"/>
                <w:sz w:val="18"/>
                <w:szCs w:val="18"/>
              </w:rPr>
              <w:t>18804286885</w:t>
            </w:r>
          </w:p>
        </w:tc>
        <w:tc>
          <w:tcPr>
            <w:tcW w:w="561" w:type="pct"/>
          </w:tcPr>
          <w:p w:rsidRPr="00E14357" w:rsidR="00E14357" w:rsidP="00661BAD" w:rsidRDefault="00E14357" w14:paraId="76BC4B16" w14:textId="77777777">
            <w:pPr>
              <w:pStyle w:val="TableParagraph"/>
              <w:spacing w:line="229" w:lineRule="exact"/>
              <w:ind w:left="108"/>
              <w:rPr>
                <w:rFonts w:ascii="Arial" w:hAnsi="Arial" w:cs="Arial"/>
                <w:sz w:val="18"/>
                <w:szCs w:val="18"/>
              </w:rPr>
            </w:pPr>
            <w:r w:rsidRPr="00E14357">
              <w:rPr>
                <w:rFonts w:ascii="Arial" w:hAnsi="Arial" w:cs="Arial"/>
                <w:sz w:val="18"/>
                <w:szCs w:val="18"/>
              </w:rPr>
              <w:t>Gajeva</w:t>
            </w:r>
            <w:r w:rsidRPr="00E14357">
              <w:rPr>
                <w:rFonts w:ascii="Arial" w:hAnsi="Arial" w:cs="Arial"/>
                <w:spacing w:val="-4"/>
                <w:sz w:val="18"/>
                <w:szCs w:val="18"/>
              </w:rPr>
              <w:t xml:space="preserve"> </w:t>
            </w:r>
            <w:r w:rsidRPr="00E14357">
              <w:rPr>
                <w:rFonts w:ascii="Arial" w:hAnsi="Arial" w:cs="Arial"/>
                <w:spacing w:val="-5"/>
                <w:sz w:val="18"/>
                <w:szCs w:val="18"/>
              </w:rPr>
              <w:t>20,</w:t>
            </w:r>
          </w:p>
          <w:p w:rsidRPr="00E14357" w:rsidR="00E14357" w:rsidP="00661BAD" w:rsidRDefault="00E14357" w14:paraId="309973AB" w14:textId="77777777">
            <w:pPr>
              <w:pStyle w:val="TableParagraph"/>
              <w:ind w:left="108"/>
              <w:rPr>
                <w:rFonts w:ascii="Arial" w:hAnsi="Arial" w:cs="Arial"/>
                <w:sz w:val="18"/>
                <w:szCs w:val="18"/>
              </w:rPr>
            </w:pPr>
            <w:r w:rsidRPr="00E14357">
              <w:rPr>
                <w:rFonts w:ascii="Arial" w:hAnsi="Arial" w:cs="Arial"/>
                <w:spacing w:val="-2"/>
                <w:sz w:val="18"/>
                <w:szCs w:val="18"/>
              </w:rPr>
              <w:t>49000</w:t>
            </w:r>
          </w:p>
          <w:p w:rsidRPr="00E14357" w:rsidR="00E14357" w:rsidP="00661BAD" w:rsidRDefault="00E14357" w14:paraId="09F73786" w14:textId="77777777">
            <w:pPr>
              <w:pStyle w:val="TableParagraph"/>
              <w:ind w:left="108"/>
              <w:rPr>
                <w:rFonts w:ascii="Arial" w:hAnsi="Arial" w:cs="Arial"/>
                <w:sz w:val="18"/>
                <w:szCs w:val="18"/>
              </w:rPr>
            </w:pPr>
            <w:r w:rsidRPr="00E14357">
              <w:rPr>
                <w:rFonts w:ascii="Arial" w:hAnsi="Arial" w:cs="Arial"/>
                <w:spacing w:val="-2"/>
                <w:sz w:val="18"/>
                <w:szCs w:val="18"/>
              </w:rPr>
              <w:t>Krapina</w:t>
            </w:r>
          </w:p>
        </w:tc>
        <w:tc>
          <w:tcPr>
            <w:tcW w:w="612" w:type="pct"/>
          </w:tcPr>
          <w:p w:rsidRPr="00E14357" w:rsidR="00E14357" w:rsidP="00661BAD" w:rsidRDefault="00E14357" w14:paraId="6C19BF55" w14:textId="77777777">
            <w:pPr>
              <w:pStyle w:val="TableParagraph"/>
              <w:ind w:left="108"/>
              <w:rPr>
                <w:rFonts w:ascii="Arial" w:hAnsi="Arial" w:cs="Arial"/>
                <w:sz w:val="18"/>
                <w:szCs w:val="18"/>
              </w:rPr>
            </w:pPr>
            <w:r w:rsidRPr="00E14357">
              <w:rPr>
                <w:rFonts w:ascii="Arial" w:hAnsi="Arial" w:cs="Arial"/>
                <w:spacing w:val="-2"/>
                <w:sz w:val="18"/>
                <w:szCs w:val="18"/>
              </w:rPr>
              <w:t>2.244,00</w:t>
            </w:r>
          </w:p>
        </w:tc>
        <w:tc>
          <w:tcPr>
            <w:tcW w:w="705" w:type="pct"/>
          </w:tcPr>
          <w:p w:rsidRPr="00E14357" w:rsidR="00E14357" w:rsidP="00661BAD" w:rsidRDefault="00E14357" w14:paraId="32CE0DCD" w14:textId="77777777">
            <w:pPr>
              <w:pStyle w:val="TableParagraph"/>
              <w:ind w:left="107" w:right="385"/>
              <w:rPr>
                <w:rFonts w:ascii="Arial" w:hAnsi="Arial" w:cs="Arial"/>
                <w:sz w:val="18"/>
                <w:szCs w:val="18"/>
              </w:rPr>
            </w:pPr>
            <w:r w:rsidRPr="00E14357">
              <w:rPr>
                <w:rFonts w:ascii="Arial" w:hAnsi="Arial" w:cs="Arial"/>
                <w:sz w:val="18"/>
                <w:szCs w:val="18"/>
              </w:rPr>
              <w:t>Izvadak iz poslovnih</w:t>
            </w:r>
            <w:r w:rsidRPr="00E14357">
              <w:rPr>
                <w:rFonts w:ascii="Arial" w:hAnsi="Arial" w:cs="Arial"/>
                <w:spacing w:val="-13"/>
                <w:sz w:val="18"/>
                <w:szCs w:val="18"/>
              </w:rPr>
              <w:t xml:space="preserve"> </w:t>
            </w:r>
            <w:r w:rsidRPr="00E14357">
              <w:rPr>
                <w:rFonts w:ascii="Arial" w:hAnsi="Arial" w:cs="Arial"/>
                <w:sz w:val="18"/>
                <w:szCs w:val="18"/>
              </w:rPr>
              <w:t>knjiga</w:t>
            </w:r>
          </w:p>
        </w:tc>
        <w:tc>
          <w:tcPr>
            <w:tcW w:w="405" w:type="pct"/>
          </w:tcPr>
          <w:p w:rsidRPr="00E14357" w:rsidR="00E14357" w:rsidP="00661BAD" w:rsidRDefault="00E14357" w14:paraId="25F436EF" w14:textId="77777777">
            <w:pPr>
              <w:pStyle w:val="TableParagraph"/>
              <w:ind w:left="13" w:right="4"/>
              <w:jc w:val="center"/>
              <w:rPr>
                <w:rFonts w:ascii="Arial" w:hAnsi="Arial" w:cs="Arial"/>
                <w:sz w:val="18"/>
                <w:szCs w:val="18"/>
              </w:rPr>
            </w:pPr>
            <w:r w:rsidRPr="00E14357">
              <w:rPr>
                <w:rFonts w:ascii="Arial" w:hAnsi="Arial" w:cs="Arial"/>
                <w:spacing w:val="-2"/>
                <w:sz w:val="18"/>
                <w:szCs w:val="18"/>
              </w:rPr>
              <w:t>2.244,00</w:t>
            </w:r>
          </w:p>
        </w:tc>
        <w:tc>
          <w:tcPr>
            <w:tcW w:w="465" w:type="pct"/>
          </w:tcPr>
          <w:p w:rsidRPr="00E14357" w:rsidR="00E14357" w:rsidP="00661BAD" w:rsidRDefault="00E14357" w14:paraId="24EC30EA" w14:textId="77777777">
            <w:pPr>
              <w:pStyle w:val="TableParagraph"/>
              <w:spacing w:before="79"/>
              <w:rPr>
                <w:rFonts w:ascii="Arial" w:hAnsi="Arial" w:cs="Arial"/>
                <w:b/>
                <w:sz w:val="18"/>
                <w:szCs w:val="18"/>
              </w:rPr>
            </w:pPr>
          </w:p>
          <w:p w:rsidRPr="00E14357" w:rsidR="00E14357" w:rsidP="00661BAD" w:rsidRDefault="00E14357" w14:paraId="141D3C6E" w14:textId="77777777">
            <w:pPr>
              <w:pStyle w:val="TableParagraph"/>
              <w:ind w:left="507"/>
              <w:rPr>
                <w:rFonts w:ascii="Arial" w:hAnsi="Arial" w:cs="Arial"/>
                <w:sz w:val="18"/>
                <w:szCs w:val="18"/>
              </w:rPr>
            </w:pPr>
            <w:r w:rsidRPr="00E14357">
              <w:rPr>
                <w:rFonts w:ascii="Arial" w:hAnsi="Arial" w:cs="Arial"/>
                <w:spacing w:val="-10"/>
                <w:sz w:val="18"/>
                <w:szCs w:val="18"/>
              </w:rPr>
              <w:t>_</w:t>
            </w:r>
          </w:p>
        </w:tc>
        <w:tc>
          <w:tcPr>
            <w:tcW w:w="459" w:type="pct"/>
          </w:tcPr>
          <w:p w:rsidRPr="00E14357" w:rsidR="00E14357" w:rsidP="00661BAD" w:rsidRDefault="00E14357" w14:paraId="40A3FD03" w14:textId="77777777">
            <w:pPr>
              <w:pStyle w:val="TableParagraph"/>
              <w:spacing w:before="79"/>
              <w:rPr>
                <w:rFonts w:ascii="Arial" w:hAnsi="Arial" w:cs="Arial"/>
                <w:b/>
                <w:sz w:val="18"/>
                <w:szCs w:val="18"/>
              </w:rPr>
            </w:pPr>
          </w:p>
          <w:p w:rsidRPr="00E14357" w:rsidR="00E14357" w:rsidP="00661BAD" w:rsidRDefault="00E14357" w14:paraId="6E2E26A4" w14:textId="77777777">
            <w:pPr>
              <w:pStyle w:val="TableParagraph"/>
              <w:ind w:left="107"/>
              <w:rPr>
                <w:rFonts w:ascii="Arial" w:hAnsi="Arial" w:cs="Arial"/>
                <w:sz w:val="18"/>
                <w:szCs w:val="18"/>
              </w:rPr>
            </w:pPr>
            <w:r w:rsidRPr="00E14357">
              <w:rPr>
                <w:rFonts w:ascii="Arial" w:hAnsi="Arial" w:cs="Arial"/>
                <w:spacing w:val="-5"/>
                <w:sz w:val="18"/>
                <w:szCs w:val="18"/>
              </w:rPr>
              <w:t>Da</w:t>
            </w:r>
          </w:p>
        </w:tc>
      </w:tr>
      <w:tr w:rsidRPr="00E14357" w:rsidR="00E14357" w:rsidTr="00E14357" w14:paraId="1871F07E" w14:textId="77777777">
        <w:trPr>
          <w:trHeight w:val="1548"/>
        </w:trPr>
        <w:tc>
          <w:tcPr>
            <w:tcW w:w="637" w:type="pct"/>
          </w:tcPr>
          <w:p w:rsidRPr="00E14357" w:rsidR="00E14357" w:rsidP="00E14357" w:rsidRDefault="00E14357" w14:paraId="6E5184C8" w14:textId="77777777">
            <w:pPr>
              <w:pStyle w:val="TableParagraph"/>
              <w:rPr>
                <w:rFonts w:ascii="Arial" w:hAnsi="Arial" w:cs="Arial"/>
                <w:b/>
                <w:sz w:val="18"/>
                <w:szCs w:val="18"/>
              </w:rPr>
            </w:pPr>
          </w:p>
          <w:p w:rsidRPr="00E14357" w:rsidR="00E14357" w:rsidP="00E14357" w:rsidRDefault="00E14357" w14:paraId="485FD82E" w14:textId="77777777">
            <w:pPr>
              <w:pStyle w:val="TableParagraph"/>
              <w:spacing w:before="157"/>
              <w:rPr>
                <w:rFonts w:ascii="Arial" w:hAnsi="Arial" w:cs="Arial"/>
                <w:b/>
                <w:sz w:val="18"/>
                <w:szCs w:val="18"/>
              </w:rPr>
            </w:pPr>
          </w:p>
          <w:p w:rsidRPr="00E14357" w:rsidR="00E14357" w:rsidP="00E14357" w:rsidRDefault="00E14357" w14:paraId="2CE469E3" w14:textId="1FF5295D">
            <w:pPr>
              <w:pStyle w:val="TableParagraph"/>
              <w:spacing w:line="229" w:lineRule="exact"/>
              <w:ind w:left="121" w:right="109"/>
              <w:jc w:val="center"/>
              <w:rPr>
                <w:rFonts w:ascii="Arial" w:hAnsi="Arial" w:cs="Arial"/>
                <w:spacing w:val="-5"/>
                <w:sz w:val="18"/>
                <w:szCs w:val="18"/>
              </w:rPr>
            </w:pPr>
            <w:r w:rsidRPr="00E14357">
              <w:rPr>
                <w:rFonts w:ascii="Arial" w:hAnsi="Arial" w:cs="Arial"/>
                <w:spacing w:val="-5"/>
                <w:sz w:val="18"/>
                <w:szCs w:val="18"/>
              </w:rPr>
              <w:t>3.</w:t>
            </w:r>
          </w:p>
        </w:tc>
        <w:tc>
          <w:tcPr>
            <w:tcW w:w="536" w:type="pct"/>
          </w:tcPr>
          <w:p w:rsidRPr="00E14357" w:rsidR="00E14357" w:rsidP="00E14357" w:rsidRDefault="00E14357" w14:paraId="1B40A7A9" w14:textId="77777777">
            <w:pPr>
              <w:pStyle w:val="TableParagraph"/>
              <w:spacing w:line="252" w:lineRule="exact"/>
              <w:ind w:left="109"/>
              <w:rPr>
                <w:rFonts w:ascii="Arial" w:hAnsi="Arial" w:cs="Arial"/>
                <w:sz w:val="18"/>
                <w:szCs w:val="18"/>
              </w:rPr>
            </w:pPr>
            <w:r w:rsidRPr="00E14357">
              <w:rPr>
                <w:rFonts w:ascii="Arial" w:hAnsi="Arial" w:cs="Arial"/>
                <w:spacing w:val="-2"/>
                <w:sz w:val="18"/>
                <w:szCs w:val="18"/>
              </w:rPr>
              <w:t>RH-MFIN,</w:t>
            </w:r>
          </w:p>
          <w:p w:rsidRPr="00E14357" w:rsidR="00E14357" w:rsidP="00E14357" w:rsidRDefault="00E14357" w14:paraId="1A6CADD4" w14:textId="77777777">
            <w:pPr>
              <w:pStyle w:val="TableParagraph"/>
              <w:ind w:left="109" w:right="371"/>
              <w:rPr>
                <w:rFonts w:ascii="Arial" w:hAnsi="Arial" w:cs="Arial"/>
                <w:sz w:val="18"/>
                <w:szCs w:val="18"/>
              </w:rPr>
            </w:pPr>
            <w:r w:rsidRPr="00E14357">
              <w:rPr>
                <w:rFonts w:ascii="Arial" w:hAnsi="Arial" w:cs="Arial"/>
                <w:spacing w:val="-2"/>
                <w:sz w:val="18"/>
                <w:szCs w:val="18"/>
              </w:rPr>
              <w:t xml:space="preserve">Porezna </w:t>
            </w:r>
            <w:r w:rsidRPr="00E14357">
              <w:rPr>
                <w:rFonts w:ascii="Arial" w:hAnsi="Arial" w:cs="Arial"/>
                <w:sz w:val="18"/>
                <w:szCs w:val="18"/>
              </w:rPr>
              <w:t>uprava,</w:t>
            </w:r>
            <w:r w:rsidRPr="00E14357">
              <w:rPr>
                <w:rFonts w:ascii="Arial" w:hAnsi="Arial" w:cs="Arial"/>
                <w:spacing w:val="-14"/>
                <w:sz w:val="18"/>
                <w:szCs w:val="18"/>
              </w:rPr>
              <w:t xml:space="preserve"> </w:t>
            </w:r>
            <w:r w:rsidRPr="00E14357">
              <w:rPr>
                <w:rFonts w:ascii="Arial" w:hAnsi="Arial" w:cs="Arial"/>
                <w:sz w:val="18"/>
                <w:szCs w:val="18"/>
              </w:rPr>
              <w:t>po ŽDO u</w:t>
            </w:r>
          </w:p>
          <w:p w:rsidRPr="00E14357" w:rsidR="00E14357" w:rsidP="00E14357" w:rsidRDefault="00E14357" w14:paraId="51BEF0CC" w14:textId="565550AB">
            <w:pPr>
              <w:pStyle w:val="TableParagraph"/>
              <w:spacing w:line="252" w:lineRule="exact"/>
              <w:ind w:left="109"/>
              <w:rPr>
                <w:rFonts w:ascii="Arial" w:hAnsi="Arial" w:cs="Arial"/>
                <w:spacing w:val="-2"/>
                <w:sz w:val="18"/>
                <w:szCs w:val="18"/>
              </w:rPr>
            </w:pPr>
            <w:r w:rsidRPr="00E14357">
              <w:rPr>
                <w:rFonts w:ascii="Arial" w:hAnsi="Arial" w:cs="Arial"/>
                <w:spacing w:val="-2"/>
                <w:sz w:val="18"/>
                <w:szCs w:val="18"/>
              </w:rPr>
              <w:t>Zagrebu</w:t>
            </w:r>
          </w:p>
        </w:tc>
        <w:tc>
          <w:tcPr>
            <w:tcW w:w="621" w:type="pct"/>
          </w:tcPr>
          <w:p w:rsidRPr="00E14357" w:rsidR="00E14357" w:rsidP="00E14357" w:rsidRDefault="00E14357" w14:paraId="220481DF" w14:textId="77777777">
            <w:pPr>
              <w:pStyle w:val="TableParagraph"/>
              <w:rPr>
                <w:rFonts w:ascii="Arial" w:hAnsi="Arial" w:cs="Arial"/>
                <w:b/>
                <w:sz w:val="18"/>
                <w:szCs w:val="18"/>
              </w:rPr>
            </w:pPr>
          </w:p>
          <w:p w:rsidRPr="00E14357" w:rsidR="00E14357" w:rsidP="00E14357" w:rsidRDefault="00E14357" w14:paraId="21F70202" w14:textId="77777777">
            <w:pPr>
              <w:pStyle w:val="TableParagraph"/>
              <w:rPr>
                <w:rFonts w:ascii="Arial" w:hAnsi="Arial" w:cs="Arial"/>
                <w:b/>
                <w:sz w:val="18"/>
                <w:szCs w:val="18"/>
              </w:rPr>
            </w:pPr>
          </w:p>
          <w:p w:rsidRPr="00E14357" w:rsidR="00E14357" w:rsidP="00E14357" w:rsidRDefault="00E14357" w14:paraId="1C14D0D5" w14:textId="77777777">
            <w:pPr>
              <w:pStyle w:val="TableParagraph"/>
              <w:rPr>
                <w:rFonts w:ascii="Arial" w:hAnsi="Arial" w:cs="Arial"/>
                <w:b/>
                <w:sz w:val="18"/>
                <w:szCs w:val="18"/>
              </w:rPr>
            </w:pPr>
          </w:p>
          <w:p w:rsidRPr="00E14357" w:rsidR="00E14357" w:rsidP="00E14357" w:rsidRDefault="00E14357" w14:paraId="659C4781" w14:textId="77777777">
            <w:pPr>
              <w:pStyle w:val="TableParagraph"/>
              <w:spacing w:before="7"/>
              <w:rPr>
                <w:rFonts w:ascii="Arial" w:hAnsi="Arial" w:cs="Arial"/>
                <w:b/>
                <w:sz w:val="18"/>
                <w:szCs w:val="18"/>
              </w:rPr>
            </w:pPr>
          </w:p>
          <w:p w:rsidRPr="00E14357" w:rsidR="00E14357" w:rsidP="00E14357" w:rsidRDefault="00E14357" w14:paraId="252898F4" w14:textId="37700EAF">
            <w:pPr>
              <w:pStyle w:val="TableParagraph"/>
              <w:spacing w:line="229" w:lineRule="exact"/>
              <w:ind w:left="108"/>
              <w:rPr>
                <w:rFonts w:ascii="Arial" w:hAnsi="Arial" w:cs="Arial"/>
                <w:spacing w:val="-2"/>
                <w:sz w:val="18"/>
                <w:szCs w:val="18"/>
              </w:rPr>
            </w:pPr>
            <w:r w:rsidRPr="00E14357">
              <w:rPr>
                <w:rFonts w:ascii="Arial" w:hAnsi="Arial" w:cs="Arial"/>
                <w:spacing w:val="-2"/>
                <w:sz w:val="18"/>
                <w:szCs w:val="18"/>
              </w:rPr>
              <w:t>18683136487</w:t>
            </w:r>
          </w:p>
        </w:tc>
        <w:tc>
          <w:tcPr>
            <w:tcW w:w="561" w:type="pct"/>
          </w:tcPr>
          <w:p w:rsidRPr="00E14357" w:rsidR="00E14357" w:rsidP="00E14357" w:rsidRDefault="00E14357" w14:paraId="60F01BD9" w14:textId="77777777">
            <w:pPr>
              <w:pStyle w:val="TableParagraph"/>
              <w:rPr>
                <w:rFonts w:ascii="Arial" w:hAnsi="Arial" w:cs="Arial"/>
                <w:b/>
                <w:sz w:val="18"/>
                <w:szCs w:val="18"/>
              </w:rPr>
            </w:pPr>
          </w:p>
          <w:p w:rsidRPr="00E14357" w:rsidR="00E14357" w:rsidP="00E14357" w:rsidRDefault="00E14357" w14:paraId="76695096" w14:textId="77777777">
            <w:pPr>
              <w:pStyle w:val="TableParagraph"/>
              <w:spacing w:before="157"/>
              <w:rPr>
                <w:rFonts w:ascii="Arial" w:hAnsi="Arial" w:cs="Arial"/>
                <w:b/>
                <w:sz w:val="18"/>
                <w:szCs w:val="18"/>
              </w:rPr>
            </w:pPr>
          </w:p>
          <w:p w:rsidRPr="00E14357" w:rsidR="00E14357" w:rsidP="00E14357" w:rsidRDefault="00E14357" w14:paraId="414574E4" w14:textId="77777777">
            <w:pPr>
              <w:pStyle w:val="TableParagraph"/>
              <w:spacing w:before="1"/>
              <w:ind w:left="108"/>
              <w:rPr>
                <w:rFonts w:ascii="Arial" w:hAnsi="Arial" w:cs="Arial"/>
                <w:sz w:val="18"/>
                <w:szCs w:val="18"/>
              </w:rPr>
            </w:pPr>
            <w:r w:rsidRPr="00E14357">
              <w:rPr>
                <w:rFonts w:ascii="Arial" w:hAnsi="Arial" w:cs="Arial"/>
                <w:spacing w:val="-2"/>
                <w:sz w:val="18"/>
                <w:szCs w:val="18"/>
              </w:rPr>
              <w:t>Ivana</w:t>
            </w:r>
          </w:p>
          <w:p w:rsidRPr="00E14357" w:rsidR="00E14357" w:rsidP="00E14357" w:rsidRDefault="00E14357" w14:paraId="20A225F9" w14:textId="77777777">
            <w:pPr>
              <w:pStyle w:val="TableParagraph"/>
              <w:ind w:left="108"/>
              <w:rPr>
                <w:rFonts w:ascii="Arial" w:hAnsi="Arial" w:cs="Arial"/>
                <w:sz w:val="18"/>
                <w:szCs w:val="18"/>
              </w:rPr>
            </w:pPr>
            <w:r w:rsidRPr="00E14357">
              <w:rPr>
                <w:rFonts w:ascii="Arial" w:hAnsi="Arial" w:cs="Arial"/>
                <w:sz w:val="18"/>
                <w:szCs w:val="18"/>
              </w:rPr>
              <w:t>Rendića</w:t>
            </w:r>
            <w:r w:rsidRPr="00E14357">
              <w:rPr>
                <w:rFonts w:ascii="Arial" w:hAnsi="Arial" w:cs="Arial"/>
                <w:spacing w:val="-2"/>
                <w:sz w:val="18"/>
                <w:szCs w:val="18"/>
              </w:rPr>
              <w:t xml:space="preserve"> </w:t>
            </w:r>
            <w:r w:rsidRPr="00E14357">
              <w:rPr>
                <w:rFonts w:ascii="Arial" w:hAnsi="Arial" w:cs="Arial"/>
                <w:spacing w:val="-5"/>
                <w:sz w:val="18"/>
                <w:szCs w:val="18"/>
              </w:rPr>
              <w:t>5,</w:t>
            </w:r>
          </w:p>
          <w:p w:rsidRPr="00E14357" w:rsidR="00E14357" w:rsidP="00E14357" w:rsidRDefault="00E14357" w14:paraId="07977E74" w14:textId="77777777">
            <w:pPr>
              <w:pStyle w:val="TableParagraph"/>
              <w:ind w:left="108"/>
              <w:rPr>
                <w:rFonts w:ascii="Arial" w:hAnsi="Arial" w:cs="Arial"/>
                <w:sz w:val="18"/>
                <w:szCs w:val="18"/>
              </w:rPr>
            </w:pPr>
            <w:r w:rsidRPr="00E14357">
              <w:rPr>
                <w:rFonts w:ascii="Arial" w:hAnsi="Arial" w:cs="Arial"/>
                <w:spacing w:val="-2"/>
                <w:sz w:val="18"/>
                <w:szCs w:val="18"/>
              </w:rPr>
              <w:t>49000</w:t>
            </w:r>
          </w:p>
          <w:p w:rsidRPr="00E14357" w:rsidR="00E14357" w:rsidP="00E14357" w:rsidRDefault="00E14357" w14:paraId="21809020" w14:textId="59DAD612">
            <w:pPr>
              <w:pStyle w:val="TableParagraph"/>
              <w:spacing w:line="229" w:lineRule="exact"/>
              <w:ind w:left="108"/>
              <w:rPr>
                <w:rFonts w:ascii="Arial" w:hAnsi="Arial" w:cs="Arial"/>
                <w:sz w:val="18"/>
                <w:szCs w:val="18"/>
              </w:rPr>
            </w:pPr>
            <w:r w:rsidRPr="00E14357">
              <w:rPr>
                <w:rFonts w:ascii="Arial" w:hAnsi="Arial" w:cs="Arial"/>
                <w:spacing w:val="-2"/>
                <w:sz w:val="18"/>
                <w:szCs w:val="18"/>
              </w:rPr>
              <w:t>Krapina</w:t>
            </w:r>
          </w:p>
        </w:tc>
        <w:tc>
          <w:tcPr>
            <w:tcW w:w="612" w:type="pct"/>
          </w:tcPr>
          <w:p w:rsidRPr="00E14357" w:rsidR="00E14357" w:rsidP="00E14357" w:rsidRDefault="00E14357" w14:paraId="5C25DA0A" w14:textId="3B5357A4">
            <w:pPr>
              <w:pStyle w:val="TableParagraph"/>
              <w:ind w:left="108"/>
              <w:rPr>
                <w:rFonts w:ascii="Arial" w:hAnsi="Arial" w:cs="Arial"/>
                <w:spacing w:val="-2"/>
                <w:sz w:val="18"/>
                <w:szCs w:val="18"/>
              </w:rPr>
            </w:pPr>
            <w:r w:rsidRPr="00E14357">
              <w:rPr>
                <w:rFonts w:ascii="Arial" w:hAnsi="Arial" w:cs="Arial"/>
                <w:spacing w:val="-2"/>
                <w:sz w:val="18"/>
                <w:szCs w:val="18"/>
              </w:rPr>
              <w:t>30,00</w:t>
            </w:r>
          </w:p>
        </w:tc>
        <w:tc>
          <w:tcPr>
            <w:tcW w:w="705" w:type="pct"/>
          </w:tcPr>
          <w:p w:rsidRPr="00E14357" w:rsidR="00E14357" w:rsidP="00E14357" w:rsidRDefault="00E14357" w14:paraId="332A973D" w14:textId="07560606">
            <w:pPr>
              <w:pStyle w:val="TableParagraph"/>
              <w:ind w:left="107" w:right="385"/>
              <w:rPr>
                <w:rFonts w:ascii="Arial" w:hAnsi="Arial" w:cs="Arial"/>
                <w:sz w:val="18"/>
                <w:szCs w:val="18"/>
              </w:rPr>
            </w:pPr>
            <w:r w:rsidRPr="00E14357">
              <w:rPr>
                <w:rFonts w:ascii="Arial" w:hAnsi="Arial" w:cs="Arial"/>
                <w:sz w:val="18"/>
                <w:szCs w:val="18"/>
              </w:rPr>
              <w:t>Troškovi</w:t>
            </w:r>
            <w:r w:rsidRPr="00E14357">
              <w:rPr>
                <w:rFonts w:ascii="Arial" w:hAnsi="Arial" w:cs="Arial"/>
                <w:spacing w:val="-13"/>
                <w:sz w:val="18"/>
                <w:szCs w:val="18"/>
              </w:rPr>
              <w:t xml:space="preserve"> </w:t>
            </w:r>
            <w:r w:rsidRPr="00E14357">
              <w:rPr>
                <w:rFonts w:ascii="Arial" w:hAnsi="Arial" w:cs="Arial"/>
                <w:sz w:val="18"/>
                <w:szCs w:val="18"/>
              </w:rPr>
              <w:t xml:space="preserve">prisilne </w:t>
            </w:r>
            <w:r w:rsidRPr="00E14357">
              <w:rPr>
                <w:rFonts w:ascii="Arial" w:hAnsi="Arial" w:cs="Arial"/>
                <w:spacing w:val="-2"/>
                <w:sz w:val="18"/>
                <w:szCs w:val="18"/>
              </w:rPr>
              <w:t>naplate</w:t>
            </w:r>
          </w:p>
        </w:tc>
        <w:tc>
          <w:tcPr>
            <w:tcW w:w="405" w:type="pct"/>
          </w:tcPr>
          <w:p w:rsidRPr="00E14357" w:rsidR="00E14357" w:rsidP="00E14357" w:rsidRDefault="00E14357" w14:paraId="03F8BE54" w14:textId="0A31C6AF">
            <w:pPr>
              <w:pStyle w:val="TableParagraph"/>
              <w:ind w:left="13" w:right="4"/>
              <w:jc w:val="center"/>
              <w:rPr>
                <w:rFonts w:ascii="Arial" w:hAnsi="Arial" w:cs="Arial"/>
                <w:spacing w:val="-2"/>
                <w:sz w:val="18"/>
                <w:szCs w:val="18"/>
              </w:rPr>
            </w:pPr>
            <w:r w:rsidRPr="00E14357">
              <w:rPr>
                <w:rFonts w:ascii="Arial" w:hAnsi="Arial" w:cs="Arial"/>
                <w:spacing w:val="-2"/>
                <w:sz w:val="18"/>
                <w:szCs w:val="18"/>
              </w:rPr>
              <w:t>30,00</w:t>
            </w:r>
          </w:p>
        </w:tc>
        <w:tc>
          <w:tcPr>
            <w:tcW w:w="465" w:type="pct"/>
          </w:tcPr>
          <w:p w:rsidRPr="00E14357" w:rsidR="00E14357" w:rsidP="00E14357" w:rsidRDefault="00E14357" w14:paraId="78AA54B5" w14:textId="329FEB63">
            <w:pPr>
              <w:pStyle w:val="TableParagraph"/>
              <w:spacing w:before="79"/>
              <w:rPr>
                <w:rFonts w:ascii="Arial" w:hAnsi="Arial" w:cs="Arial"/>
                <w:b/>
                <w:sz w:val="18"/>
                <w:szCs w:val="18"/>
              </w:rPr>
            </w:pPr>
            <w:r w:rsidRPr="00E14357">
              <w:rPr>
                <w:rFonts w:ascii="Arial" w:hAnsi="Arial" w:cs="Arial"/>
                <w:sz w:val="18"/>
                <w:szCs w:val="18"/>
              </w:rPr>
              <w:t>Rješenje</w:t>
            </w:r>
            <w:r w:rsidRPr="00E14357">
              <w:rPr>
                <w:rFonts w:ascii="Arial" w:hAnsi="Arial" w:cs="Arial"/>
                <w:spacing w:val="-13"/>
                <w:sz w:val="18"/>
                <w:szCs w:val="18"/>
              </w:rPr>
              <w:t xml:space="preserve"> </w:t>
            </w:r>
            <w:r w:rsidRPr="00E14357">
              <w:rPr>
                <w:rFonts w:ascii="Arial" w:hAnsi="Arial" w:cs="Arial"/>
                <w:sz w:val="18"/>
                <w:szCs w:val="18"/>
              </w:rPr>
              <w:t xml:space="preserve">o </w:t>
            </w:r>
            <w:r w:rsidRPr="00E14357">
              <w:rPr>
                <w:rFonts w:ascii="Arial" w:hAnsi="Arial" w:cs="Arial"/>
                <w:spacing w:val="-2"/>
                <w:sz w:val="18"/>
                <w:szCs w:val="18"/>
              </w:rPr>
              <w:t>ovrsi</w:t>
            </w:r>
          </w:p>
        </w:tc>
        <w:tc>
          <w:tcPr>
            <w:tcW w:w="459" w:type="pct"/>
          </w:tcPr>
          <w:p w:rsidRPr="00E14357" w:rsidR="00E14357" w:rsidP="00E14357" w:rsidRDefault="00E14357" w14:paraId="3C15F734" w14:textId="77777777">
            <w:pPr>
              <w:pStyle w:val="TableParagraph"/>
              <w:spacing w:before="77"/>
              <w:rPr>
                <w:rFonts w:ascii="Arial" w:hAnsi="Arial" w:cs="Arial"/>
                <w:b/>
                <w:sz w:val="18"/>
                <w:szCs w:val="18"/>
              </w:rPr>
            </w:pPr>
          </w:p>
          <w:p w:rsidRPr="00E14357" w:rsidR="00E14357" w:rsidP="00E14357" w:rsidRDefault="00E14357" w14:paraId="3980ACCC" w14:textId="31B94F3F">
            <w:pPr>
              <w:pStyle w:val="TableParagraph"/>
              <w:spacing w:before="79"/>
              <w:rPr>
                <w:rFonts w:ascii="Arial" w:hAnsi="Arial" w:cs="Arial"/>
                <w:b/>
                <w:sz w:val="18"/>
                <w:szCs w:val="18"/>
              </w:rPr>
            </w:pPr>
            <w:r w:rsidRPr="00E14357">
              <w:rPr>
                <w:rFonts w:ascii="Arial" w:hAnsi="Arial" w:cs="Arial"/>
                <w:spacing w:val="-2"/>
                <w:sz w:val="18"/>
                <w:szCs w:val="18"/>
              </w:rPr>
              <w:t>Oslobođeni</w:t>
            </w:r>
          </w:p>
        </w:tc>
      </w:tr>
      <w:tr w:rsidRPr="00E14357" w:rsidR="00E14357" w:rsidTr="00E14357" w14:paraId="64A7D4B8" w14:textId="77777777">
        <w:trPr>
          <w:trHeight w:val="1548"/>
        </w:trPr>
        <w:tc>
          <w:tcPr>
            <w:tcW w:w="637" w:type="pct"/>
          </w:tcPr>
          <w:p w:rsidRPr="00E14357" w:rsidR="00E14357" w:rsidP="00E14357" w:rsidRDefault="00E14357" w14:paraId="15987388" w14:textId="77777777">
            <w:pPr>
              <w:pStyle w:val="TableParagraph"/>
              <w:rPr>
                <w:rFonts w:ascii="Arial" w:hAnsi="Arial" w:cs="Arial"/>
                <w:b/>
                <w:sz w:val="18"/>
                <w:szCs w:val="18"/>
              </w:rPr>
            </w:pPr>
          </w:p>
          <w:p w:rsidRPr="00E14357" w:rsidR="00E14357" w:rsidP="00E14357" w:rsidRDefault="00E14357" w14:paraId="1494F656" w14:textId="77777777">
            <w:pPr>
              <w:pStyle w:val="TableParagraph"/>
              <w:spacing w:before="159"/>
              <w:rPr>
                <w:rFonts w:ascii="Arial" w:hAnsi="Arial" w:cs="Arial"/>
                <w:b/>
                <w:sz w:val="18"/>
                <w:szCs w:val="18"/>
              </w:rPr>
            </w:pPr>
          </w:p>
          <w:p w:rsidRPr="00E14357" w:rsidR="00E14357" w:rsidP="00E14357" w:rsidRDefault="00E14357" w14:paraId="5A78AC75" w14:textId="004CD8B5">
            <w:pPr>
              <w:pStyle w:val="Podnoje"/>
              <w:rPr>
                <w:rFonts w:ascii="Arial" w:hAnsi="Arial" w:cs="Arial"/>
                <w:b/>
                <w:sz w:val="18"/>
                <w:szCs w:val="18"/>
              </w:rPr>
            </w:pPr>
            <w:r w:rsidRPr="00E14357">
              <w:rPr>
                <w:rFonts w:ascii="Arial" w:hAnsi="Arial" w:cs="Arial"/>
                <w:spacing w:val="-5"/>
                <w:sz w:val="18"/>
                <w:szCs w:val="18"/>
              </w:rPr>
              <w:t xml:space="preserve">       4.</w:t>
            </w:r>
          </w:p>
        </w:tc>
        <w:tc>
          <w:tcPr>
            <w:tcW w:w="536" w:type="pct"/>
          </w:tcPr>
          <w:p w:rsidRPr="00E14357" w:rsidR="00E14357" w:rsidP="00E14357" w:rsidRDefault="00E14357" w14:paraId="627CFBA3" w14:textId="6BC10EB9">
            <w:pPr>
              <w:pStyle w:val="Podnoje"/>
              <w:spacing w:line="252" w:lineRule="exact"/>
              <w:ind w:left="109"/>
              <w:rPr>
                <w:rFonts w:ascii="Arial" w:hAnsi="Arial" w:cs="Arial"/>
                <w:spacing w:val="-2"/>
                <w:sz w:val="18"/>
                <w:szCs w:val="18"/>
              </w:rPr>
            </w:pPr>
            <w:r w:rsidRPr="00E14357">
              <w:rPr>
                <w:rFonts w:ascii="Arial" w:hAnsi="Arial" w:cs="Arial"/>
                <w:spacing w:val="-2"/>
                <w:sz w:val="18"/>
                <w:szCs w:val="18"/>
              </w:rPr>
              <w:t xml:space="preserve">Knjigovodstvo </w:t>
            </w:r>
            <w:r w:rsidRPr="00E14357">
              <w:rPr>
                <w:rFonts w:ascii="Arial" w:hAnsi="Arial" w:cs="Arial"/>
                <w:sz w:val="18"/>
                <w:szCs w:val="18"/>
              </w:rPr>
              <w:t>Maša d.o.o.</w:t>
            </w:r>
          </w:p>
        </w:tc>
        <w:tc>
          <w:tcPr>
            <w:tcW w:w="621" w:type="pct"/>
          </w:tcPr>
          <w:p w:rsidRPr="00E14357" w:rsidR="00E14357" w:rsidP="00E14357" w:rsidRDefault="00E14357" w14:paraId="6FCE9512" w14:textId="685EAE97">
            <w:pPr>
              <w:pStyle w:val="Podnoje"/>
              <w:rPr>
                <w:rFonts w:ascii="Arial" w:hAnsi="Arial" w:cs="Arial"/>
                <w:b/>
                <w:sz w:val="18"/>
                <w:szCs w:val="18"/>
              </w:rPr>
            </w:pPr>
            <w:r w:rsidRPr="00E14357">
              <w:rPr>
                <w:rFonts w:ascii="Arial" w:hAnsi="Arial" w:cs="Arial"/>
                <w:spacing w:val="-2"/>
                <w:sz w:val="18"/>
                <w:szCs w:val="18"/>
              </w:rPr>
              <w:t>10452841903</w:t>
            </w:r>
          </w:p>
        </w:tc>
        <w:tc>
          <w:tcPr>
            <w:tcW w:w="561" w:type="pct"/>
          </w:tcPr>
          <w:p w:rsidRPr="00E14357" w:rsidR="00E14357" w:rsidP="00E14357" w:rsidRDefault="00E14357" w14:paraId="135CB98A" w14:textId="77777777">
            <w:pPr>
              <w:pStyle w:val="TableParagraph"/>
              <w:ind w:left="108" w:right="211"/>
              <w:rPr>
                <w:rFonts w:ascii="Arial" w:hAnsi="Arial" w:cs="Arial"/>
                <w:sz w:val="18"/>
                <w:szCs w:val="18"/>
              </w:rPr>
            </w:pPr>
            <w:r w:rsidRPr="00E14357">
              <w:rPr>
                <w:rFonts w:ascii="Arial" w:hAnsi="Arial" w:cs="Arial"/>
                <w:spacing w:val="-2"/>
                <w:sz w:val="18"/>
                <w:szCs w:val="18"/>
              </w:rPr>
              <w:t xml:space="preserve">Gornja Pačetina </w:t>
            </w:r>
            <w:r w:rsidRPr="00E14357">
              <w:rPr>
                <w:rFonts w:ascii="Arial" w:hAnsi="Arial" w:cs="Arial"/>
                <w:sz w:val="18"/>
                <w:szCs w:val="18"/>
              </w:rPr>
              <w:t>10,</w:t>
            </w:r>
            <w:r w:rsidRPr="00E14357">
              <w:rPr>
                <w:rFonts w:ascii="Arial" w:hAnsi="Arial" w:cs="Arial"/>
                <w:spacing w:val="-13"/>
                <w:sz w:val="18"/>
                <w:szCs w:val="18"/>
              </w:rPr>
              <w:t xml:space="preserve"> </w:t>
            </w:r>
            <w:r w:rsidRPr="00E14357">
              <w:rPr>
                <w:rFonts w:ascii="Arial" w:hAnsi="Arial" w:cs="Arial"/>
                <w:sz w:val="18"/>
                <w:szCs w:val="18"/>
              </w:rPr>
              <w:t>49000</w:t>
            </w:r>
          </w:p>
          <w:p w:rsidRPr="00E14357" w:rsidR="00E14357" w:rsidP="00E14357" w:rsidRDefault="00E14357" w14:paraId="6339D337" w14:textId="67469F13">
            <w:pPr>
              <w:pStyle w:val="Podnoje"/>
              <w:rPr>
                <w:rFonts w:ascii="Arial" w:hAnsi="Arial" w:cs="Arial"/>
                <w:b/>
                <w:sz w:val="18"/>
                <w:szCs w:val="18"/>
              </w:rPr>
            </w:pPr>
            <w:r w:rsidRPr="00E14357">
              <w:rPr>
                <w:rFonts w:ascii="Arial" w:hAnsi="Arial" w:cs="Arial"/>
                <w:spacing w:val="-2"/>
                <w:sz w:val="18"/>
                <w:szCs w:val="18"/>
              </w:rPr>
              <w:t>Krapina</w:t>
            </w:r>
          </w:p>
        </w:tc>
        <w:tc>
          <w:tcPr>
            <w:tcW w:w="612" w:type="pct"/>
          </w:tcPr>
          <w:p w:rsidRPr="00E14357" w:rsidR="00E14357" w:rsidP="00E14357" w:rsidRDefault="00E14357" w14:paraId="3C68D29A" w14:textId="1B5181BC">
            <w:pPr>
              <w:pStyle w:val="TableParagraph"/>
              <w:ind w:left="108"/>
              <w:rPr>
                <w:rFonts w:ascii="Arial" w:hAnsi="Arial" w:cs="Arial"/>
                <w:spacing w:val="-2"/>
                <w:sz w:val="18"/>
                <w:szCs w:val="18"/>
              </w:rPr>
            </w:pPr>
            <w:r w:rsidRPr="00E14357">
              <w:rPr>
                <w:rFonts w:ascii="Arial" w:hAnsi="Arial" w:cs="Arial"/>
                <w:spacing w:val="-2"/>
                <w:sz w:val="18"/>
                <w:szCs w:val="18"/>
              </w:rPr>
              <w:t>1.757,26</w:t>
            </w:r>
          </w:p>
        </w:tc>
        <w:tc>
          <w:tcPr>
            <w:tcW w:w="705" w:type="pct"/>
          </w:tcPr>
          <w:p w:rsidRPr="00E14357" w:rsidR="00E14357" w:rsidP="00E14357" w:rsidRDefault="00E14357" w14:paraId="1C642DD2" w14:textId="20EAB701">
            <w:pPr>
              <w:pStyle w:val="TableParagraph"/>
              <w:ind w:left="107" w:right="385"/>
              <w:rPr>
                <w:rFonts w:ascii="Arial" w:hAnsi="Arial" w:cs="Arial"/>
                <w:sz w:val="18"/>
                <w:szCs w:val="18"/>
              </w:rPr>
            </w:pPr>
            <w:r w:rsidRPr="00E14357">
              <w:rPr>
                <w:rFonts w:ascii="Arial" w:hAnsi="Arial" w:cs="Arial"/>
                <w:spacing w:val="-5"/>
                <w:sz w:val="18"/>
                <w:szCs w:val="18"/>
              </w:rPr>
              <w:t>Ios</w:t>
            </w:r>
          </w:p>
        </w:tc>
        <w:tc>
          <w:tcPr>
            <w:tcW w:w="405" w:type="pct"/>
          </w:tcPr>
          <w:p w:rsidRPr="00E14357" w:rsidR="00E14357" w:rsidP="00E14357" w:rsidRDefault="00E14357" w14:paraId="4A3E9CE4" w14:textId="677B738F">
            <w:pPr>
              <w:pStyle w:val="TableParagraph"/>
              <w:ind w:left="13" w:right="4"/>
              <w:jc w:val="center"/>
              <w:rPr>
                <w:rFonts w:ascii="Arial" w:hAnsi="Arial" w:cs="Arial"/>
                <w:spacing w:val="-2"/>
                <w:sz w:val="18"/>
                <w:szCs w:val="18"/>
              </w:rPr>
            </w:pPr>
            <w:r w:rsidRPr="00E14357">
              <w:rPr>
                <w:rFonts w:ascii="Arial" w:hAnsi="Arial" w:cs="Arial"/>
                <w:spacing w:val="-2"/>
                <w:sz w:val="18"/>
                <w:szCs w:val="18"/>
              </w:rPr>
              <w:t>1.757,26</w:t>
            </w:r>
          </w:p>
        </w:tc>
        <w:tc>
          <w:tcPr>
            <w:tcW w:w="465" w:type="pct"/>
          </w:tcPr>
          <w:p w:rsidRPr="00E14357" w:rsidR="00E14357" w:rsidP="00E14357" w:rsidRDefault="00E14357" w14:paraId="060D18C2" w14:textId="77777777">
            <w:pPr>
              <w:pStyle w:val="TableParagraph"/>
              <w:spacing w:before="79"/>
              <w:rPr>
                <w:rFonts w:ascii="Arial" w:hAnsi="Arial" w:cs="Arial"/>
                <w:b/>
                <w:sz w:val="18"/>
                <w:szCs w:val="18"/>
              </w:rPr>
            </w:pPr>
          </w:p>
          <w:p w:rsidRPr="00E14357" w:rsidR="00E14357" w:rsidP="00E14357" w:rsidRDefault="00E14357" w14:paraId="5F15BB3B" w14:textId="3F7B7BDB">
            <w:pPr>
              <w:pStyle w:val="TableParagraph"/>
              <w:spacing w:before="79"/>
              <w:rPr>
                <w:rFonts w:ascii="Arial" w:hAnsi="Arial" w:cs="Arial"/>
                <w:sz w:val="18"/>
                <w:szCs w:val="18"/>
              </w:rPr>
            </w:pPr>
            <w:r w:rsidRPr="00E14357">
              <w:rPr>
                <w:rFonts w:ascii="Arial" w:hAnsi="Arial" w:cs="Arial"/>
                <w:spacing w:val="-10"/>
                <w:sz w:val="18"/>
                <w:szCs w:val="18"/>
              </w:rPr>
              <w:t>_</w:t>
            </w:r>
          </w:p>
        </w:tc>
        <w:tc>
          <w:tcPr>
            <w:tcW w:w="459" w:type="pct"/>
          </w:tcPr>
          <w:p w:rsidRPr="00E14357" w:rsidR="00E14357" w:rsidP="00E14357" w:rsidRDefault="00E14357" w14:paraId="5FBCAF8E" w14:textId="7F4B4EEE">
            <w:pPr>
              <w:pStyle w:val="Podnoje"/>
              <w:spacing w:before="77"/>
              <w:rPr>
                <w:rFonts w:ascii="Arial" w:hAnsi="Arial" w:cs="Arial"/>
                <w:b/>
                <w:sz w:val="18"/>
                <w:szCs w:val="18"/>
              </w:rPr>
            </w:pPr>
            <w:r w:rsidRPr="00E14357">
              <w:rPr>
                <w:rFonts w:ascii="Arial" w:hAnsi="Arial" w:cs="Arial"/>
                <w:spacing w:val="-5"/>
                <w:sz w:val="18"/>
                <w:szCs w:val="18"/>
              </w:rPr>
              <w:t>Ne</w:t>
            </w:r>
          </w:p>
        </w:tc>
      </w:tr>
      <w:tr w:rsidRPr="00E14357" w:rsidR="00E14357" w:rsidTr="00E14357" w14:paraId="237005CC" w14:textId="77777777">
        <w:trPr>
          <w:trHeight w:val="1548"/>
        </w:trPr>
        <w:tc>
          <w:tcPr>
            <w:tcW w:w="637" w:type="pct"/>
          </w:tcPr>
          <w:p w:rsidRPr="00E14357" w:rsidR="00E14357" w:rsidP="00E14357" w:rsidRDefault="00E14357" w14:paraId="4D792AD0" w14:textId="1B9B329C">
            <w:pPr>
              <w:pStyle w:val="Podnoje"/>
              <w:rPr>
                <w:rFonts w:ascii="Arial" w:hAnsi="Arial" w:cs="Arial"/>
                <w:bCs/>
                <w:sz w:val="18"/>
                <w:szCs w:val="18"/>
              </w:rPr>
            </w:pPr>
            <w:r w:rsidRPr="00E14357">
              <w:rPr>
                <w:rFonts w:ascii="Arial" w:hAnsi="Arial" w:cs="Arial"/>
                <w:bCs/>
                <w:spacing w:val="-2"/>
                <w:sz w:val="18"/>
                <w:szCs w:val="18"/>
              </w:rPr>
              <w:t>UKUPNO:</w:t>
            </w:r>
          </w:p>
        </w:tc>
        <w:tc>
          <w:tcPr>
            <w:tcW w:w="536" w:type="pct"/>
          </w:tcPr>
          <w:p w:rsidRPr="00E14357" w:rsidR="00E14357" w:rsidP="00E14357" w:rsidRDefault="00E14357" w14:paraId="3C6C5C4F" w14:textId="2BF159CC">
            <w:pPr>
              <w:pStyle w:val="Podnoje"/>
              <w:spacing w:line="252" w:lineRule="exact"/>
              <w:ind w:left="109"/>
              <w:rPr>
                <w:rFonts w:ascii="Arial" w:hAnsi="Arial" w:cs="Arial"/>
                <w:bCs/>
                <w:spacing w:val="-2"/>
                <w:sz w:val="18"/>
                <w:szCs w:val="18"/>
              </w:rPr>
            </w:pPr>
            <w:r w:rsidRPr="00E14357">
              <w:rPr>
                <w:rFonts w:ascii="Arial" w:hAnsi="Arial" w:cs="Arial"/>
                <w:bCs/>
                <w:spacing w:val="-10"/>
                <w:sz w:val="18"/>
                <w:szCs w:val="18"/>
              </w:rPr>
              <w:t>-</w:t>
            </w:r>
          </w:p>
        </w:tc>
        <w:tc>
          <w:tcPr>
            <w:tcW w:w="621" w:type="pct"/>
          </w:tcPr>
          <w:p w:rsidRPr="00E14357" w:rsidR="00E14357" w:rsidP="00E14357" w:rsidRDefault="00E14357" w14:paraId="241E0803" w14:textId="650EB9C1">
            <w:pPr>
              <w:pStyle w:val="Podnoje"/>
              <w:rPr>
                <w:rFonts w:ascii="Arial" w:hAnsi="Arial" w:cs="Arial"/>
                <w:bCs/>
                <w:spacing w:val="-2"/>
                <w:sz w:val="18"/>
                <w:szCs w:val="18"/>
              </w:rPr>
            </w:pPr>
            <w:r w:rsidRPr="00E14357">
              <w:rPr>
                <w:rFonts w:ascii="Arial" w:hAnsi="Arial" w:cs="Arial"/>
                <w:bCs/>
                <w:spacing w:val="-10"/>
                <w:sz w:val="18"/>
                <w:szCs w:val="18"/>
              </w:rPr>
              <w:t>-</w:t>
            </w:r>
          </w:p>
        </w:tc>
        <w:tc>
          <w:tcPr>
            <w:tcW w:w="561" w:type="pct"/>
          </w:tcPr>
          <w:p w:rsidRPr="00E14357" w:rsidR="00E14357" w:rsidP="00E14357" w:rsidRDefault="00E14357" w14:paraId="2F260F3E" w14:textId="00F9085E">
            <w:pPr>
              <w:pStyle w:val="Podnoje"/>
              <w:ind w:left="108" w:right="211"/>
              <w:rPr>
                <w:rFonts w:ascii="Arial" w:hAnsi="Arial" w:cs="Arial"/>
                <w:bCs/>
                <w:spacing w:val="-2"/>
                <w:sz w:val="18"/>
                <w:szCs w:val="18"/>
              </w:rPr>
            </w:pPr>
            <w:r w:rsidRPr="00E14357">
              <w:rPr>
                <w:rFonts w:ascii="Arial" w:hAnsi="Arial" w:cs="Arial"/>
                <w:bCs/>
                <w:spacing w:val="-10"/>
                <w:sz w:val="18"/>
                <w:szCs w:val="18"/>
              </w:rPr>
              <w:t>-</w:t>
            </w:r>
          </w:p>
        </w:tc>
        <w:tc>
          <w:tcPr>
            <w:tcW w:w="612" w:type="pct"/>
          </w:tcPr>
          <w:p w:rsidRPr="00E14357" w:rsidR="00E14357" w:rsidP="00E14357" w:rsidRDefault="00E14357" w14:paraId="6223812F" w14:textId="6CC2BD29">
            <w:pPr>
              <w:pStyle w:val="TableParagraph"/>
              <w:ind w:left="108"/>
              <w:rPr>
                <w:rFonts w:ascii="Arial" w:hAnsi="Arial" w:cs="Arial"/>
                <w:bCs/>
                <w:spacing w:val="-2"/>
                <w:sz w:val="18"/>
                <w:szCs w:val="18"/>
              </w:rPr>
            </w:pPr>
            <w:r w:rsidRPr="00E14357">
              <w:rPr>
                <w:rFonts w:ascii="Arial" w:hAnsi="Arial" w:cs="Arial"/>
                <w:bCs/>
                <w:spacing w:val="-2"/>
                <w:sz w:val="18"/>
                <w:szCs w:val="18"/>
              </w:rPr>
              <w:t>4.243,62</w:t>
            </w:r>
          </w:p>
        </w:tc>
        <w:tc>
          <w:tcPr>
            <w:tcW w:w="705" w:type="pct"/>
          </w:tcPr>
          <w:p w:rsidRPr="00E14357" w:rsidR="00E14357" w:rsidP="00E14357" w:rsidRDefault="00E14357" w14:paraId="071FC2BE" w14:textId="05DFC4E3">
            <w:pPr>
              <w:pStyle w:val="TableParagraph"/>
              <w:ind w:left="107" w:right="385"/>
              <w:rPr>
                <w:rFonts w:ascii="Arial" w:hAnsi="Arial" w:cs="Arial"/>
                <w:bCs/>
                <w:spacing w:val="-5"/>
                <w:sz w:val="18"/>
                <w:szCs w:val="18"/>
              </w:rPr>
            </w:pPr>
            <w:r w:rsidRPr="00E14357">
              <w:rPr>
                <w:rFonts w:ascii="Arial" w:hAnsi="Arial" w:cs="Arial"/>
                <w:bCs/>
                <w:spacing w:val="-10"/>
                <w:sz w:val="18"/>
                <w:szCs w:val="18"/>
              </w:rPr>
              <w:t>-</w:t>
            </w:r>
          </w:p>
        </w:tc>
        <w:tc>
          <w:tcPr>
            <w:tcW w:w="405" w:type="pct"/>
          </w:tcPr>
          <w:p w:rsidRPr="00E14357" w:rsidR="00E14357" w:rsidP="00E14357" w:rsidRDefault="00E14357" w14:paraId="687E9E41" w14:textId="7490E232">
            <w:pPr>
              <w:pStyle w:val="TableParagraph"/>
              <w:ind w:left="13" w:right="4"/>
              <w:jc w:val="center"/>
              <w:rPr>
                <w:rFonts w:ascii="Arial" w:hAnsi="Arial" w:cs="Arial"/>
                <w:bCs/>
                <w:spacing w:val="-2"/>
                <w:sz w:val="18"/>
                <w:szCs w:val="18"/>
              </w:rPr>
            </w:pPr>
            <w:r w:rsidRPr="00E14357">
              <w:rPr>
                <w:rFonts w:ascii="Arial" w:hAnsi="Arial" w:cs="Arial"/>
                <w:bCs/>
                <w:spacing w:val="-2"/>
                <w:sz w:val="18"/>
                <w:szCs w:val="18"/>
              </w:rPr>
              <w:t>4.243,62</w:t>
            </w:r>
          </w:p>
        </w:tc>
        <w:tc>
          <w:tcPr>
            <w:tcW w:w="465" w:type="pct"/>
          </w:tcPr>
          <w:p w:rsidRPr="00E14357" w:rsidR="00E14357" w:rsidP="00E14357" w:rsidRDefault="00E14357" w14:paraId="5C8A1C65" w14:textId="75429F08">
            <w:pPr>
              <w:pStyle w:val="Podnoje"/>
              <w:spacing w:before="79"/>
              <w:rPr>
                <w:rFonts w:ascii="Arial" w:hAnsi="Arial" w:cs="Arial"/>
                <w:b/>
                <w:sz w:val="18"/>
                <w:szCs w:val="18"/>
              </w:rPr>
            </w:pPr>
            <w:r w:rsidRPr="00E14357">
              <w:rPr>
                <w:rFonts w:ascii="Arial" w:hAnsi="Arial" w:cs="Arial"/>
                <w:spacing w:val="-10"/>
                <w:sz w:val="18"/>
                <w:szCs w:val="18"/>
              </w:rPr>
              <w:t>-</w:t>
            </w:r>
          </w:p>
        </w:tc>
        <w:tc>
          <w:tcPr>
            <w:tcW w:w="459" w:type="pct"/>
          </w:tcPr>
          <w:p w:rsidRPr="00E14357" w:rsidR="00E14357" w:rsidP="00E14357" w:rsidRDefault="00E14357" w14:paraId="39704767" w14:textId="17DBF450">
            <w:pPr>
              <w:pStyle w:val="Podnoje"/>
              <w:spacing w:before="77"/>
              <w:rPr>
                <w:rFonts w:ascii="Arial" w:hAnsi="Arial" w:cs="Arial"/>
                <w:spacing w:val="-5"/>
                <w:sz w:val="18"/>
                <w:szCs w:val="18"/>
              </w:rPr>
            </w:pPr>
            <w:r w:rsidRPr="00E14357">
              <w:rPr>
                <w:rFonts w:ascii="Arial" w:hAnsi="Arial" w:cs="Arial"/>
                <w:spacing w:val="-10"/>
                <w:sz w:val="18"/>
                <w:szCs w:val="18"/>
              </w:rPr>
              <w:t>-</w:t>
            </w:r>
          </w:p>
        </w:tc>
      </w:tr>
    </w:tbl>
    <w:p w:rsidRPr="005C60BF" w:rsidR="00663B9A" w:rsidP="00663B9A" w:rsidRDefault="00663B9A" w14:paraId="012CF7EA" w14:textId="04EFE5D5">
      <w:pPr>
        <w:spacing w:before="2"/>
        <w:rPr>
          <w:rFonts w:ascii="Arial" w:hAnsi="Arial" w:cs="Arial"/>
          <w:b/>
          <w:sz w:val="24"/>
          <w:szCs w:val="24"/>
        </w:rPr>
      </w:pPr>
    </w:p>
    <w:p w:rsidRPr="005C60BF" w:rsidR="00FE0A23" w:rsidP="00995C45" w:rsidRDefault="00FE0A23" w14:paraId="072BC47C" w14:textId="0191B032">
      <w:pPr>
        <w:jc w:val="both"/>
        <w:rPr>
          <w:rFonts w:ascii="Arial" w:hAnsi="Arial" w:cs="Arial"/>
          <w:sz w:val="24"/>
          <w:szCs w:val="24"/>
        </w:rPr>
      </w:pPr>
    </w:p>
    <w:p w:rsidRPr="005C60BF" w:rsidR="000857AF" w:rsidP="00311A82" w:rsidRDefault="000857AF" w14:paraId="031F0006" w14:textId="662A7DDF">
      <w:pPr>
        <w:ind w:firstLine="720"/>
        <w:jc w:val="both"/>
        <w:rPr>
          <w:rFonts w:ascii="Arial" w:hAnsi="Arial" w:cs="Arial"/>
          <w:sz w:val="24"/>
          <w:szCs w:val="24"/>
        </w:rPr>
      </w:pPr>
      <w:r w:rsidRPr="005C60BF">
        <w:rPr>
          <w:rFonts w:ascii="Arial" w:hAnsi="Arial" w:cs="Arial"/>
          <w:sz w:val="24"/>
          <w:szCs w:val="24"/>
        </w:rPr>
        <w:t>S obzirom da su ispitane sve prijavljene tražbine, sud izjavljuje da će rješenje o tome u kojem iznosu i u ko</w:t>
      </w:r>
      <w:r w:rsidRPr="005C60BF" w:rsidR="00A51DA6">
        <w:rPr>
          <w:rFonts w:ascii="Arial" w:hAnsi="Arial" w:cs="Arial"/>
          <w:sz w:val="24"/>
          <w:szCs w:val="24"/>
        </w:rPr>
        <w:t xml:space="preserve">jem isplatnom redu su utvrđene </w:t>
      </w:r>
      <w:r w:rsidRPr="005C60BF">
        <w:rPr>
          <w:rFonts w:ascii="Arial" w:hAnsi="Arial" w:cs="Arial"/>
          <w:sz w:val="24"/>
          <w:szCs w:val="24"/>
        </w:rPr>
        <w:t>biti objavljeno na e-oglasnoj ploči suda.</w:t>
      </w:r>
    </w:p>
    <w:p w:rsidRPr="005C60BF" w:rsidR="000857AF" w:rsidP="001C716F" w:rsidRDefault="00E75613" w14:paraId="5750A0B3" w14:textId="68A4FA80">
      <w:pPr>
        <w:ind w:firstLine="720"/>
        <w:jc w:val="both"/>
        <w:rPr>
          <w:rFonts w:ascii="Arial" w:hAnsi="Arial" w:cs="Arial"/>
          <w:bCs/>
          <w:sz w:val="24"/>
          <w:szCs w:val="24"/>
        </w:rPr>
      </w:pPr>
      <w:r w:rsidRPr="005C60BF">
        <w:rPr>
          <w:rFonts w:ascii="Arial" w:hAnsi="Arial" w:cs="Arial"/>
          <w:bCs/>
          <w:sz w:val="24"/>
          <w:szCs w:val="24"/>
        </w:rPr>
        <w:t>Sud</w:t>
      </w:r>
      <w:r w:rsidRPr="005C60BF" w:rsidR="000857AF">
        <w:rPr>
          <w:rFonts w:ascii="Arial" w:hAnsi="Arial" w:cs="Arial"/>
          <w:bCs/>
          <w:sz w:val="24"/>
          <w:szCs w:val="24"/>
        </w:rPr>
        <w:t xml:space="preserve"> objavljuje da se u tablici navedene tražbine stečajnih vjerovnika smatraju utvrđenim  i razvrstavaju u</w:t>
      </w:r>
      <w:r w:rsidRPr="005C60BF" w:rsidR="000D7062">
        <w:rPr>
          <w:rFonts w:ascii="Arial" w:hAnsi="Arial" w:cs="Arial"/>
          <w:bCs/>
          <w:sz w:val="24"/>
          <w:szCs w:val="24"/>
        </w:rPr>
        <w:t xml:space="preserve"> </w:t>
      </w:r>
      <w:r w:rsidR="00E14357">
        <w:rPr>
          <w:rFonts w:ascii="Arial" w:hAnsi="Arial" w:cs="Arial"/>
          <w:bCs/>
          <w:sz w:val="24"/>
          <w:szCs w:val="24"/>
        </w:rPr>
        <w:t>I. i</w:t>
      </w:r>
      <w:r w:rsidRPr="005C60BF" w:rsidR="002948C2">
        <w:rPr>
          <w:rFonts w:ascii="Arial" w:hAnsi="Arial" w:cs="Arial"/>
          <w:bCs/>
          <w:sz w:val="24"/>
          <w:szCs w:val="24"/>
        </w:rPr>
        <w:t xml:space="preserve"> </w:t>
      </w:r>
      <w:r w:rsidR="00E35CB2">
        <w:rPr>
          <w:rFonts w:ascii="Arial" w:hAnsi="Arial" w:cs="Arial"/>
          <w:bCs/>
          <w:sz w:val="24"/>
          <w:szCs w:val="24"/>
        </w:rPr>
        <w:t xml:space="preserve"> </w:t>
      </w:r>
      <w:r w:rsidRPr="005C60BF" w:rsidR="000857AF">
        <w:rPr>
          <w:rFonts w:ascii="Arial" w:hAnsi="Arial" w:cs="Arial"/>
          <w:bCs/>
          <w:sz w:val="24"/>
          <w:szCs w:val="24"/>
        </w:rPr>
        <w:t>II</w:t>
      </w:r>
      <w:r w:rsidRPr="005C60BF" w:rsidR="00867982">
        <w:rPr>
          <w:rFonts w:ascii="Arial" w:hAnsi="Arial" w:cs="Arial"/>
          <w:bCs/>
          <w:sz w:val="24"/>
          <w:szCs w:val="24"/>
        </w:rPr>
        <w:t>.</w:t>
      </w:r>
      <w:r w:rsidRPr="005C60BF" w:rsidR="000857AF">
        <w:rPr>
          <w:rFonts w:ascii="Arial" w:hAnsi="Arial" w:cs="Arial"/>
          <w:bCs/>
          <w:sz w:val="24"/>
          <w:szCs w:val="24"/>
        </w:rPr>
        <w:t xml:space="preserve"> viši isplatni red.</w:t>
      </w:r>
    </w:p>
    <w:p w:rsidRPr="005C60BF" w:rsidR="00675303" w:rsidP="000B3A4F" w:rsidRDefault="00675303" w14:paraId="18BF752A" w14:textId="25080562">
      <w:pPr>
        <w:jc w:val="both"/>
        <w:rPr>
          <w:rFonts w:ascii="Arial" w:hAnsi="Arial" w:cs="Arial"/>
          <w:bCs/>
          <w:sz w:val="24"/>
          <w:szCs w:val="24"/>
        </w:rPr>
      </w:pPr>
    </w:p>
    <w:p w:rsidRPr="005C60BF" w:rsidR="00F513AE" w:rsidP="00F3444F" w:rsidRDefault="006B0F0B" w14:paraId="4FC13281" w14:textId="090CD9C5">
      <w:pPr>
        <w:numPr>
          <w:ilvl w:val="12"/>
          <w:numId w:val="0"/>
        </w:numPr>
        <w:ind w:firstLine="720"/>
        <w:jc w:val="both"/>
        <w:rPr>
          <w:rFonts w:ascii="Arial" w:hAnsi="Arial" w:cs="Arial"/>
          <w:bCs/>
          <w:sz w:val="24"/>
          <w:szCs w:val="24"/>
        </w:rPr>
      </w:pPr>
      <w:r w:rsidRPr="005C60BF">
        <w:rPr>
          <w:rFonts w:ascii="Arial" w:hAnsi="Arial" w:cs="Arial"/>
          <w:bCs/>
          <w:sz w:val="24"/>
          <w:szCs w:val="24"/>
        </w:rPr>
        <w:t>Stečajni upravitelj ističe kako</w:t>
      </w:r>
      <w:r w:rsidRPr="005C60BF" w:rsidR="00F42D2C">
        <w:rPr>
          <w:rFonts w:ascii="Arial" w:hAnsi="Arial" w:cs="Arial"/>
          <w:bCs/>
          <w:sz w:val="24"/>
          <w:szCs w:val="24"/>
        </w:rPr>
        <w:t xml:space="preserve"> </w:t>
      </w:r>
      <w:r w:rsidRPr="005C60BF" w:rsidR="002948C2">
        <w:rPr>
          <w:rFonts w:ascii="Arial" w:hAnsi="Arial" w:cs="Arial"/>
          <w:bCs/>
          <w:sz w:val="24"/>
          <w:szCs w:val="24"/>
        </w:rPr>
        <w:t>nema</w:t>
      </w:r>
      <w:r w:rsidRPr="005C60BF" w:rsidR="00F54248">
        <w:rPr>
          <w:rFonts w:ascii="Arial" w:hAnsi="Arial" w:cs="Arial"/>
          <w:bCs/>
          <w:sz w:val="24"/>
          <w:szCs w:val="24"/>
        </w:rPr>
        <w:t xml:space="preserve"> </w:t>
      </w:r>
      <w:r w:rsidRPr="005C60BF" w:rsidR="00F42D2C">
        <w:rPr>
          <w:rFonts w:ascii="Arial" w:hAnsi="Arial" w:cs="Arial"/>
          <w:bCs/>
          <w:sz w:val="24"/>
          <w:szCs w:val="24"/>
        </w:rPr>
        <w:t xml:space="preserve">razlučnih prava. </w:t>
      </w:r>
      <w:r w:rsidRPr="005C60BF" w:rsidR="00505799">
        <w:rPr>
          <w:rFonts w:ascii="Arial" w:hAnsi="Arial" w:cs="Arial"/>
          <w:bCs/>
          <w:sz w:val="24"/>
          <w:szCs w:val="24"/>
        </w:rPr>
        <w:t xml:space="preserve"> </w:t>
      </w:r>
    </w:p>
    <w:p w:rsidRPr="005C60BF" w:rsidR="000857AF" w:rsidP="000857AF" w:rsidRDefault="000857AF" w14:paraId="41BB673D" w14:textId="24AF2390">
      <w:pPr>
        <w:ind w:firstLine="720"/>
        <w:jc w:val="both"/>
        <w:rPr>
          <w:rFonts w:ascii="Arial" w:hAnsi="Arial" w:cs="Arial"/>
          <w:bCs/>
          <w:sz w:val="24"/>
          <w:szCs w:val="24"/>
        </w:rPr>
      </w:pPr>
      <w:r w:rsidRPr="005C60BF">
        <w:rPr>
          <w:rFonts w:ascii="Arial" w:hAnsi="Arial" w:cs="Arial"/>
          <w:bCs/>
          <w:sz w:val="24"/>
          <w:szCs w:val="24"/>
        </w:rPr>
        <w:t>Ste</w:t>
      </w:r>
      <w:r w:rsidRPr="005C60BF" w:rsidR="00FA4A4B">
        <w:rPr>
          <w:rFonts w:ascii="Arial" w:hAnsi="Arial" w:cs="Arial"/>
          <w:bCs/>
          <w:sz w:val="24"/>
          <w:szCs w:val="24"/>
        </w:rPr>
        <w:t xml:space="preserve">čajni upravitelj </w:t>
      </w:r>
      <w:r w:rsidRPr="005C60BF" w:rsidR="00737A38">
        <w:rPr>
          <w:rFonts w:ascii="Arial" w:hAnsi="Arial" w:cs="Arial"/>
          <w:bCs/>
          <w:sz w:val="24"/>
          <w:szCs w:val="24"/>
        </w:rPr>
        <w:t xml:space="preserve">ističe kako </w:t>
      </w:r>
      <w:r w:rsidRPr="005C60BF" w:rsidR="008F6552">
        <w:rPr>
          <w:rFonts w:ascii="Arial" w:hAnsi="Arial" w:cs="Arial"/>
          <w:bCs/>
          <w:sz w:val="24"/>
          <w:szCs w:val="24"/>
        </w:rPr>
        <w:t xml:space="preserve">nema </w:t>
      </w:r>
      <w:r w:rsidRPr="005C60BF" w:rsidR="00737A38">
        <w:rPr>
          <w:rFonts w:ascii="Arial" w:hAnsi="Arial" w:cs="Arial"/>
          <w:bCs/>
          <w:sz w:val="24"/>
          <w:szCs w:val="24"/>
        </w:rPr>
        <w:t>izlučnih prava</w:t>
      </w:r>
      <w:r w:rsidRPr="005C60BF" w:rsidR="00FA4A4B">
        <w:rPr>
          <w:rFonts w:ascii="Arial" w:hAnsi="Arial" w:cs="Arial"/>
          <w:bCs/>
          <w:sz w:val="24"/>
          <w:szCs w:val="24"/>
        </w:rPr>
        <w:t>.</w:t>
      </w:r>
    </w:p>
    <w:p w:rsidRPr="005C60BF" w:rsidR="00EF29F3" w:rsidP="00F95C6D" w:rsidRDefault="00EF29F3" w14:paraId="4D7469F9" w14:textId="77777777">
      <w:pPr>
        <w:rPr>
          <w:rFonts w:ascii="Arial" w:hAnsi="Arial" w:cs="Arial"/>
          <w:bCs/>
          <w:sz w:val="24"/>
          <w:szCs w:val="24"/>
        </w:rPr>
      </w:pPr>
    </w:p>
    <w:p w:rsidRPr="005C60BF" w:rsidR="00853FF6" w:rsidP="00C6522F" w:rsidRDefault="004A38B4" w14:paraId="061254FF" w14:textId="59EED476">
      <w:pPr>
        <w:jc w:val="center"/>
        <w:rPr>
          <w:rFonts w:ascii="Arial" w:hAnsi="Arial" w:cs="Arial"/>
          <w:bCs/>
          <w:sz w:val="24"/>
          <w:szCs w:val="24"/>
        </w:rPr>
      </w:pPr>
      <w:r w:rsidRPr="005C60BF">
        <w:rPr>
          <w:rFonts w:ascii="Arial" w:hAnsi="Arial" w:cs="Arial"/>
          <w:bCs/>
          <w:sz w:val="24"/>
          <w:szCs w:val="24"/>
        </w:rPr>
        <w:t>D</w:t>
      </w:r>
      <w:r w:rsidRPr="005C60BF" w:rsidR="00853FF6">
        <w:rPr>
          <w:rFonts w:ascii="Arial" w:hAnsi="Arial" w:cs="Arial"/>
          <w:bCs/>
          <w:sz w:val="24"/>
          <w:szCs w:val="24"/>
        </w:rPr>
        <w:t>ovršeno u</w:t>
      </w:r>
      <w:r w:rsidR="00A651A1">
        <w:rPr>
          <w:rFonts w:ascii="Arial" w:hAnsi="Arial" w:cs="Arial"/>
          <w:bCs/>
          <w:sz w:val="24"/>
          <w:szCs w:val="24"/>
        </w:rPr>
        <w:t xml:space="preserve"> 10,35</w:t>
      </w:r>
      <w:r w:rsidRPr="005C60BF" w:rsidR="00712481">
        <w:rPr>
          <w:rFonts w:ascii="Arial" w:hAnsi="Arial" w:cs="Arial"/>
          <w:bCs/>
          <w:sz w:val="24"/>
          <w:szCs w:val="24"/>
        </w:rPr>
        <w:t xml:space="preserve"> </w:t>
      </w:r>
      <w:r w:rsidRPr="005C60BF" w:rsidR="00862E38">
        <w:rPr>
          <w:rFonts w:ascii="Arial" w:hAnsi="Arial" w:cs="Arial"/>
          <w:bCs/>
          <w:sz w:val="24"/>
          <w:szCs w:val="24"/>
        </w:rPr>
        <w:t>sati</w:t>
      </w:r>
    </w:p>
    <w:p w:rsidRPr="005C60BF" w:rsidR="00332847" w:rsidP="00C62C16" w:rsidRDefault="00332847" w14:paraId="6AC3093F" w14:textId="53622F0E">
      <w:pPr>
        <w:jc w:val="both"/>
        <w:rPr>
          <w:rFonts w:ascii="Arial" w:hAnsi="Arial" w:cs="Arial"/>
          <w:bCs/>
          <w:sz w:val="24"/>
          <w:szCs w:val="24"/>
        </w:rPr>
      </w:pPr>
    </w:p>
    <w:p w:rsidRPr="005C60BF" w:rsidR="00332847" w:rsidP="00C62C16" w:rsidRDefault="00332847" w14:paraId="3CCD29CF" w14:textId="77777777">
      <w:pPr>
        <w:jc w:val="both"/>
        <w:rPr>
          <w:rFonts w:ascii="Arial" w:hAnsi="Arial" w:cs="Arial"/>
          <w:bCs/>
          <w:sz w:val="24"/>
          <w:szCs w:val="24"/>
        </w:rPr>
      </w:pPr>
    </w:p>
    <w:p w:rsidRPr="005C60BF" w:rsidR="004079E2" w:rsidP="004079E2" w:rsidRDefault="004079E2" w14:paraId="015B5B3E" w14:textId="77777777">
      <w:pPr>
        <w:numPr>
          <w:ilvl w:val="12"/>
          <w:numId w:val="0"/>
        </w:numPr>
        <w:jc w:val="both"/>
        <w:rPr>
          <w:rFonts w:ascii="Arial" w:hAnsi="Arial" w:cs="Arial"/>
          <w:bCs/>
          <w:sz w:val="24"/>
          <w:szCs w:val="24"/>
        </w:rPr>
      </w:pPr>
      <w:r w:rsidRPr="005C60BF">
        <w:rPr>
          <w:rFonts w:ascii="Arial" w:hAnsi="Arial" w:cs="Arial"/>
          <w:bCs/>
          <w:sz w:val="24"/>
          <w:szCs w:val="24"/>
        </w:rPr>
        <w:t>Na temelju odredbe čl. 130. st. 4. Stečajnog zakona, spajaju se ispitno i izvještajno ročište te se prelazi na:</w:t>
      </w:r>
    </w:p>
    <w:p w:rsidRPr="005C60BF" w:rsidR="004079E2" w:rsidP="004079E2" w:rsidRDefault="004079E2" w14:paraId="28C7F77F" w14:textId="77777777">
      <w:pPr>
        <w:numPr>
          <w:ilvl w:val="12"/>
          <w:numId w:val="0"/>
        </w:numPr>
        <w:jc w:val="both"/>
        <w:rPr>
          <w:rFonts w:ascii="Arial" w:hAnsi="Arial" w:cs="Arial"/>
          <w:bCs/>
          <w:sz w:val="24"/>
          <w:szCs w:val="24"/>
        </w:rPr>
      </w:pPr>
    </w:p>
    <w:p w:rsidRPr="005C60BF" w:rsidR="004079E2" w:rsidP="004079E2" w:rsidRDefault="004079E2" w14:paraId="1A6E8FCB" w14:textId="77777777">
      <w:pPr>
        <w:numPr>
          <w:ilvl w:val="12"/>
          <w:numId w:val="0"/>
        </w:numPr>
        <w:jc w:val="center"/>
        <w:rPr>
          <w:rFonts w:ascii="Arial" w:hAnsi="Arial" w:cs="Arial"/>
          <w:bCs/>
          <w:sz w:val="24"/>
          <w:szCs w:val="24"/>
        </w:rPr>
      </w:pPr>
      <w:r w:rsidRPr="005C60BF">
        <w:rPr>
          <w:rFonts w:ascii="Arial" w:hAnsi="Arial" w:cs="Arial"/>
          <w:bCs/>
          <w:sz w:val="24"/>
          <w:szCs w:val="24"/>
        </w:rPr>
        <w:t>SKUPŠTINU VJEROVNIKA S</w:t>
      </w:r>
    </w:p>
    <w:p w:rsidRPr="005C60BF" w:rsidR="004079E2" w:rsidP="004079E2" w:rsidRDefault="004079E2" w14:paraId="1E8F16C2" w14:textId="77777777">
      <w:pPr>
        <w:numPr>
          <w:ilvl w:val="12"/>
          <w:numId w:val="0"/>
        </w:numPr>
        <w:jc w:val="center"/>
        <w:rPr>
          <w:rFonts w:ascii="Arial" w:hAnsi="Arial" w:cs="Arial"/>
          <w:bCs/>
          <w:sz w:val="24"/>
          <w:szCs w:val="24"/>
        </w:rPr>
      </w:pPr>
      <w:r w:rsidRPr="005C60BF">
        <w:rPr>
          <w:rFonts w:ascii="Arial" w:hAnsi="Arial" w:cs="Arial"/>
          <w:bCs/>
          <w:sz w:val="24"/>
          <w:szCs w:val="24"/>
        </w:rPr>
        <w:t>IZVJEŠTAJNOG ROČIŠTA</w:t>
      </w:r>
    </w:p>
    <w:p w:rsidRPr="005C60BF" w:rsidR="004079E2" w:rsidP="004079E2" w:rsidRDefault="004079E2" w14:paraId="7268CE8D" w14:textId="77777777">
      <w:pPr>
        <w:numPr>
          <w:ilvl w:val="12"/>
          <w:numId w:val="0"/>
        </w:numPr>
        <w:jc w:val="both"/>
        <w:rPr>
          <w:rFonts w:ascii="Arial" w:hAnsi="Arial" w:cs="Arial"/>
          <w:bCs/>
          <w:sz w:val="24"/>
          <w:szCs w:val="24"/>
        </w:rPr>
      </w:pPr>
    </w:p>
    <w:p w:rsidRPr="005C60BF" w:rsidR="004079E2" w:rsidP="001C716F" w:rsidRDefault="004079E2" w14:paraId="39C8F703" w14:textId="77777777">
      <w:pPr>
        <w:ind w:firstLine="720"/>
        <w:jc w:val="both"/>
        <w:rPr>
          <w:rFonts w:ascii="Arial" w:hAnsi="Arial" w:cs="Arial"/>
          <w:sz w:val="24"/>
          <w:szCs w:val="24"/>
        </w:rPr>
      </w:pPr>
      <w:r w:rsidRPr="005C60BF">
        <w:rPr>
          <w:rFonts w:ascii="Arial" w:hAnsi="Arial" w:cs="Arial"/>
          <w:sz w:val="24"/>
          <w:szCs w:val="24"/>
        </w:rPr>
        <w:t xml:space="preserve">Utvrđuje se da su na izvještajnom ročištu nazočni vjerovnici koji su bili nazočni na ispitnom ročištu. </w:t>
      </w:r>
    </w:p>
    <w:p w:rsidRPr="005C60BF" w:rsidR="004079E2" w:rsidP="001C716F" w:rsidRDefault="004079E2" w14:paraId="6DB91304" w14:textId="77777777">
      <w:pPr>
        <w:ind w:firstLine="720"/>
        <w:jc w:val="both"/>
        <w:rPr>
          <w:rFonts w:ascii="Arial" w:hAnsi="Arial" w:cs="Arial"/>
          <w:sz w:val="24"/>
          <w:szCs w:val="24"/>
        </w:rPr>
      </w:pPr>
      <w:r w:rsidRPr="005C60BF">
        <w:rPr>
          <w:rFonts w:ascii="Arial" w:hAnsi="Arial" w:cs="Arial"/>
          <w:sz w:val="24"/>
          <w:szCs w:val="24"/>
        </w:rPr>
        <w:t>Sudac otvara ročište i objavljuje da je predmet današnjeg izvještajnog ročišta (članak 227 SZ-a) donošenje odluka sukladno čl. 107. SZ-a.</w:t>
      </w:r>
    </w:p>
    <w:p w:rsidRPr="005C60BF" w:rsidR="004079E2" w:rsidP="00484EC8" w:rsidRDefault="004079E2" w14:paraId="701B73FD" w14:textId="07D0C138">
      <w:pPr>
        <w:ind w:firstLine="720"/>
        <w:jc w:val="both"/>
        <w:rPr>
          <w:rFonts w:ascii="Arial" w:hAnsi="Arial" w:cs="Arial"/>
          <w:sz w:val="24"/>
          <w:szCs w:val="24"/>
        </w:rPr>
      </w:pPr>
      <w:r w:rsidRPr="005C60BF">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D95DD7" w:rsidP="00D95DD7" w:rsidRDefault="004079E2" w14:paraId="575EADE6" w14:textId="21B43A88">
      <w:pPr>
        <w:ind w:firstLine="720"/>
        <w:jc w:val="both"/>
        <w:rPr>
          <w:rFonts w:ascii="Arial" w:hAnsi="Arial" w:cs="Arial"/>
          <w:bCs/>
          <w:sz w:val="24"/>
          <w:szCs w:val="24"/>
        </w:rPr>
      </w:pPr>
      <w:r w:rsidRPr="005C60BF">
        <w:rPr>
          <w:rFonts w:ascii="Arial" w:hAnsi="Arial" w:cs="Arial"/>
          <w:bCs/>
          <w:sz w:val="24"/>
          <w:szCs w:val="24"/>
        </w:rPr>
        <w:t>Stečajni upravitelj usmeno izlaže kao u svom pisanom izvješću, koje je sastavni dio ovog stečajnog spisa.</w:t>
      </w:r>
    </w:p>
    <w:p w:rsidRPr="00EA4705" w:rsidR="00E94773" w:rsidP="00D95DD7" w:rsidRDefault="00E94773" w14:paraId="2161B0AB" w14:textId="77777777">
      <w:pPr>
        <w:ind w:firstLine="720"/>
        <w:jc w:val="both"/>
        <w:rPr>
          <w:rFonts w:ascii="Arial" w:hAnsi="Arial" w:cs="Arial"/>
          <w:bCs/>
          <w:sz w:val="24"/>
          <w:szCs w:val="24"/>
        </w:rPr>
      </w:pPr>
    </w:p>
    <w:p w:rsidRPr="00AE5FFB" w:rsidR="00AE5FFB" w:rsidP="009D25E3" w:rsidRDefault="00AE5FFB" w14:paraId="08C04E11" w14:textId="77777777">
      <w:pPr>
        <w:pStyle w:val="Naslov2"/>
        <w:numPr>
          <w:ilvl w:val="0"/>
          <w:numId w:val="8"/>
        </w:numPr>
        <w:tabs>
          <w:tab w:val="left" w:pos="501"/>
        </w:tabs>
        <w:spacing w:line="276" w:lineRule="auto"/>
        <w:ind w:left="501" w:right="1442" w:hanging="360"/>
        <w:jc w:val="left"/>
        <w:rPr>
          <w:rFonts w:ascii="Arial" w:hAnsi="Arial" w:cs="Arial"/>
          <w:b w:val="false"/>
          <w:bCs w:val="false"/>
          <w:i/>
          <w:color w:val="auto"/>
          <w:sz w:val="24"/>
          <w:szCs w:val="24"/>
        </w:rPr>
      </w:pPr>
      <w:r w:rsidRPr="00AE5FFB">
        <w:rPr>
          <w:rFonts w:ascii="Arial" w:hAnsi="Arial" w:cs="Arial"/>
          <w:b w:val="false"/>
          <w:bCs w:val="false"/>
          <w:color w:val="auto"/>
          <w:sz w:val="24"/>
          <w:szCs w:val="24"/>
        </w:rPr>
        <w:t>Poslovanje dužnika,</w:t>
      </w:r>
      <w:r w:rsidRPr="00AE5FFB">
        <w:rPr>
          <w:rFonts w:ascii="Arial" w:hAnsi="Arial" w:cs="Arial"/>
          <w:b w:val="false"/>
          <w:bCs w:val="false"/>
          <w:color w:val="auto"/>
          <w:spacing w:val="-4"/>
          <w:sz w:val="24"/>
          <w:szCs w:val="24"/>
        </w:rPr>
        <w:t xml:space="preserve"> </w:t>
      </w:r>
      <w:r w:rsidRPr="00AE5FFB">
        <w:rPr>
          <w:rFonts w:ascii="Arial" w:hAnsi="Arial" w:cs="Arial"/>
          <w:b w:val="false"/>
          <w:bCs w:val="false"/>
          <w:color w:val="auto"/>
          <w:sz w:val="24"/>
          <w:szCs w:val="24"/>
        </w:rPr>
        <w:t>trenutačni</w:t>
      </w:r>
      <w:r w:rsidRPr="00AE5FFB">
        <w:rPr>
          <w:rFonts w:ascii="Arial" w:hAnsi="Arial" w:cs="Arial"/>
          <w:b w:val="false"/>
          <w:bCs w:val="false"/>
          <w:color w:val="auto"/>
          <w:spacing w:val="-4"/>
          <w:sz w:val="24"/>
          <w:szCs w:val="24"/>
        </w:rPr>
        <w:t xml:space="preserve"> </w:t>
      </w:r>
      <w:r w:rsidRPr="00AE5FFB">
        <w:rPr>
          <w:rFonts w:ascii="Arial" w:hAnsi="Arial" w:cs="Arial"/>
          <w:b w:val="false"/>
          <w:bCs w:val="false"/>
          <w:color w:val="auto"/>
          <w:sz w:val="24"/>
          <w:szCs w:val="24"/>
        </w:rPr>
        <w:t>gospodarski</w:t>
      </w:r>
      <w:r w:rsidRPr="00AE5FFB">
        <w:rPr>
          <w:rFonts w:ascii="Arial" w:hAnsi="Arial" w:cs="Arial"/>
          <w:b w:val="false"/>
          <w:bCs w:val="false"/>
          <w:color w:val="auto"/>
          <w:spacing w:val="-6"/>
          <w:sz w:val="24"/>
          <w:szCs w:val="24"/>
        </w:rPr>
        <w:t xml:space="preserve"> </w:t>
      </w:r>
      <w:r w:rsidRPr="00AE5FFB">
        <w:rPr>
          <w:rFonts w:ascii="Arial" w:hAnsi="Arial" w:cs="Arial"/>
          <w:b w:val="false"/>
          <w:bCs w:val="false"/>
          <w:color w:val="auto"/>
          <w:sz w:val="24"/>
          <w:szCs w:val="24"/>
        </w:rPr>
        <w:t>položaj,</w:t>
      </w:r>
      <w:r w:rsidRPr="00AE5FFB">
        <w:rPr>
          <w:rFonts w:ascii="Arial" w:hAnsi="Arial" w:cs="Arial"/>
          <w:b w:val="false"/>
          <w:bCs w:val="false"/>
          <w:color w:val="auto"/>
          <w:spacing w:val="-4"/>
          <w:sz w:val="24"/>
          <w:szCs w:val="24"/>
        </w:rPr>
        <w:t xml:space="preserve"> </w:t>
      </w:r>
      <w:r w:rsidRPr="00AE5FFB">
        <w:rPr>
          <w:rFonts w:ascii="Arial" w:hAnsi="Arial" w:cs="Arial"/>
          <w:b w:val="false"/>
          <w:bCs w:val="false"/>
          <w:color w:val="auto"/>
          <w:sz w:val="24"/>
          <w:szCs w:val="24"/>
        </w:rPr>
        <w:t>te</w:t>
      </w:r>
      <w:r w:rsidRPr="00AE5FFB">
        <w:rPr>
          <w:rFonts w:ascii="Arial" w:hAnsi="Arial" w:cs="Arial"/>
          <w:b w:val="false"/>
          <w:bCs w:val="false"/>
          <w:color w:val="auto"/>
          <w:spacing w:val="-3"/>
          <w:sz w:val="24"/>
          <w:szCs w:val="24"/>
        </w:rPr>
        <w:t xml:space="preserve"> </w:t>
      </w:r>
      <w:r w:rsidRPr="00AE5FFB">
        <w:rPr>
          <w:rFonts w:ascii="Arial" w:hAnsi="Arial" w:cs="Arial"/>
          <w:b w:val="false"/>
          <w:bCs w:val="false"/>
          <w:color w:val="auto"/>
          <w:sz w:val="24"/>
          <w:szCs w:val="24"/>
        </w:rPr>
        <w:t>njegovi</w:t>
      </w:r>
      <w:r w:rsidRPr="00AE5FFB">
        <w:rPr>
          <w:rFonts w:ascii="Arial" w:hAnsi="Arial" w:cs="Arial"/>
          <w:b w:val="false"/>
          <w:bCs w:val="false"/>
          <w:color w:val="auto"/>
          <w:spacing w:val="-6"/>
          <w:sz w:val="24"/>
          <w:szCs w:val="24"/>
        </w:rPr>
        <w:t xml:space="preserve"> </w:t>
      </w:r>
      <w:r w:rsidRPr="00AE5FFB">
        <w:rPr>
          <w:rFonts w:ascii="Arial" w:hAnsi="Arial" w:cs="Arial"/>
          <w:b w:val="false"/>
          <w:bCs w:val="false"/>
          <w:color w:val="auto"/>
          <w:sz w:val="24"/>
          <w:szCs w:val="24"/>
        </w:rPr>
        <w:t>uzroci</w:t>
      </w:r>
      <w:r w:rsidRPr="00AE5FFB">
        <w:rPr>
          <w:rFonts w:ascii="Arial" w:hAnsi="Arial" w:cs="Arial"/>
          <w:b w:val="false"/>
          <w:bCs w:val="false"/>
          <w:color w:val="auto"/>
          <w:spacing w:val="-9"/>
          <w:sz w:val="24"/>
          <w:szCs w:val="24"/>
        </w:rPr>
        <w:t xml:space="preserve"> </w:t>
      </w:r>
      <w:r w:rsidRPr="00AE5FFB">
        <w:rPr>
          <w:rFonts w:ascii="Arial" w:hAnsi="Arial" w:cs="Arial"/>
          <w:b w:val="false"/>
          <w:bCs w:val="false"/>
          <w:color w:val="auto"/>
          <w:sz w:val="24"/>
          <w:szCs w:val="24"/>
        </w:rPr>
        <w:t xml:space="preserve">i </w:t>
      </w:r>
      <w:r w:rsidRPr="00AE5FFB">
        <w:rPr>
          <w:rFonts w:ascii="Arial" w:hAnsi="Arial" w:cs="Arial"/>
          <w:b w:val="false"/>
          <w:bCs w:val="false"/>
          <w:color w:val="auto"/>
          <w:spacing w:val="-2"/>
          <w:sz w:val="24"/>
          <w:szCs w:val="24"/>
        </w:rPr>
        <w:t>posljedice</w:t>
      </w:r>
    </w:p>
    <w:p w:rsidRPr="00AE5FFB" w:rsidR="00AE5FFB" w:rsidP="00AE5FFB" w:rsidRDefault="00AE5FFB" w14:paraId="547F8DA2" w14:textId="77777777">
      <w:pPr>
        <w:pStyle w:val="Tijeloteksta"/>
        <w:spacing w:before="243" w:line="276" w:lineRule="auto"/>
        <w:ind w:left="501" w:right="606"/>
        <w:rPr>
          <w:rFonts w:cs="Arial"/>
          <w:szCs w:val="24"/>
        </w:rPr>
      </w:pPr>
      <w:r w:rsidRPr="00AE5FFB">
        <w:rPr>
          <w:rFonts w:cs="Arial"/>
          <w:szCs w:val="24"/>
        </w:rPr>
        <w:t>Prema usmenog očitovanju Marijana Presečkog, zakonskog zastupnika društva, PREMAR- DATABADO j.d.o.o. je</w:t>
      </w:r>
      <w:r w:rsidRPr="00AE5FFB">
        <w:rPr>
          <w:rFonts w:cs="Arial"/>
          <w:spacing w:val="-1"/>
          <w:szCs w:val="24"/>
        </w:rPr>
        <w:t xml:space="preserve"> </w:t>
      </w:r>
      <w:r w:rsidRPr="00AE5FFB">
        <w:rPr>
          <w:rFonts w:cs="Arial"/>
          <w:szCs w:val="24"/>
        </w:rPr>
        <w:t>osnovan 2022. godine za obavljanje poslova skupljanja neopasnog otpada za koju djelatnost je društvo i registrirano. Navodi da problemi dužnika</w:t>
      </w:r>
      <w:r w:rsidRPr="00AE5FFB">
        <w:rPr>
          <w:rFonts w:cs="Arial"/>
          <w:spacing w:val="40"/>
          <w:szCs w:val="24"/>
        </w:rPr>
        <w:t xml:space="preserve"> </w:t>
      </w:r>
      <w:r w:rsidRPr="00AE5FFB">
        <w:rPr>
          <w:rFonts w:cs="Arial"/>
          <w:szCs w:val="24"/>
        </w:rPr>
        <w:t>eskaliraju sredinom 2025. godine, prije svega zbog promjene zakonskih odredbi vezano za otkup elektroničkog otpada, što je dovelo do toga da poduzeća kojima su od osnutka prodavali elektronički otpad više nisu imali zakonsku osnovu za otkup i potpuno su prestali sa otkupom. Također navodi da je došlo do problema</w:t>
      </w:r>
      <w:r w:rsidRPr="00AE5FFB">
        <w:rPr>
          <w:rFonts w:cs="Arial"/>
          <w:spacing w:val="-3"/>
          <w:szCs w:val="24"/>
        </w:rPr>
        <w:t xml:space="preserve"> </w:t>
      </w:r>
      <w:r w:rsidRPr="00AE5FFB">
        <w:rPr>
          <w:rFonts w:cs="Arial"/>
          <w:szCs w:val="24"/>
        </w:rPr>
        <w:t>i</w:t>
      </w:r>
      <w:r w:rsidRPr="00AE5FFB">
        <w:rPr>
          <w:rFonts w:cs="Arial"/>
          <w:spacing w:val="-3"/>
          <w:szCs w:val="24"/>
        </w:rPr>
        <w:t xml:space="preserve"> </w:t>
      </w:r>
      <w:r w:rsidRPr="00AE5FFB">
        <w:rPr>
          <w:rFonts w:cs="Arial"/>
          <w:szCs w:val="24"/>
        </w:rPr>
        <w:t>s</w:t>
      </w:r>
      <w:r w:rsidRPr="00AE5FFB">
        <w:rPr>
          <w:rFonts w:cs="Arial"/>
          <w:spacing w:val="-4"/>
          <w:szCs w:val="24"/>
        </w:rPr>
        <w:t xml:space="preserve"> </w:t>
      </w:r>
      <w:r w:rsidRPr="00AE5FFB">
        <w:rPr>
          <w:rFonts w:cs="Arial"/>
          <w:szCs w:val="24"/>
        </w:rPr>
        <w:t>poslom</w:t>
      </w:r>
      <w:r w:rsidRPr="00AE5FFB">
        <w:rPr>
          <w:rFonts w:cs="Arial"/>
          <w:spacing w:val="-3"/>
          <w:szCs w:val="24"/>
        </w:rPr>
        <w:t xml:space="preserve"> </w:t>
      </w:r>
      <w:r w:rsidRPr="00AE5FFB">
        <w:rPr>
          <w:rFonts w:cs="Arial"/>
          <w:szCs w:val="24"/>
        </w:rPr>
        <w:t>oko</w:t>
      </w:r>
      <w:r w:rsidRPr="00AE5FFB">
        <w:rPr>
          <w:rFonts w:cs="Arial"/>
          <w:spacing w:val="-4"/>
          <w:szCs w:val="24"/>
        </w:rPr>
        <w:t xml:space="preserve"> </w:t>
      </w:r>
      <w:r w:rsidRPr="00AE5FFB">
        <w:rPr>
          <w:rFonts w:cs="Arial"/>
          <w:szCs w:val="24"/>
        </w:rPr>
        <w:t>prodaje</w:t>
      </w:r>
      <w:r w:rsidRPr="00AE5FFB">
        <w:rPr>
          <w:rFonts w:cs="Arial"/>
          <w:spacing w:val="-3"/>
          <w:szCs w:val="24"/>
        </w:rPr>
        <w:t xml:space="preserve"> </w:t>
      </w:r>
      <w:r w:rsidRPr="00AE5FFB">
        <w:rPr>
          <w:rFonts w:cs="Arial"/>
          <w:szCs w:val="24"/>
        </w:rPr>
        <w:t>otpadnog</w:t>
      </w:r>
      <w:r w:rsidRPr="00AE5FFB">
        <w:rPr>
          <w:rFonts w:cs="Arial"/>
          <w:spacing w:val="-3"/>
          <w:szCs w:val="24"/>
        </w:rPr>
        <w:t xml:space="preserve"> </w:t>
      </w:r>
      <w:r w:rsidRPr="00AE5FFB">
        <w:rPr>
          <w:rFonts w:cs="Arial"/>
          <w:szCs w:val="24"/>
        </w:rPr>
        <w:t>željeza,</w:t>
      </w:r>
      <w:r w:rsidRPr="00AE5FFB">
        <w:rPr>
          <w:rFonts w:cs="Arial"/>
          <w:spacing w:val="-4"/>
          <w:szCs w:val="24"/>
        </w:rPr>
        <w:t xml:space="preserve"> </w:t>
      </w:r>
      <w:r w:rsidRPr="00AE5FFB">
        <w:rPr>
          <w:rFonts w:cs="Arial"/>
          <w:szCs w:val="24"/>
        </w:rPr>
        <w:t>naime</w:t>
      </w:r>
      <w:r w:rsidRPr="00AE5FFB">
        <w:rPr>
          <w:rFonts w:cs="Arial"/>
          <w:spacing w:val="-3"/>
          <w:szCs w:val="24"/>
        </w:rPr>
        <w:t xml:space="preserve"> </w:t>
      </w:r>
      <w:r w:rsidRPr="00AE5FFB">
        <w:rPr>
          <w:rFonts w:cs="Arial"/>
          <w:szCs w:val="24"/>
        </w:rPr>
        <w:t>tržišna</w:t>
      </w:r>
      <w:r w:rsidRPr="00AE5FFB">
        <w:rPr>
          <w:rFonts w:cs="Arial"/>
          <w:spacing w:val="-3"/>
          <w:szCs w:val="24"/>
        </w:rPr>
        <w:t xml:space="preserve"> </w:t>
      </w:r>
      <w:r w:rsidRPr="00AE5FFB">
        <w:rPr>
          <w:rFonts w:cs="Arial"/>
          <w:szCs w:val="24"/>
        </w:rPr>
        <w:t>cijena</w:t>
      </w:r>
      <w:r w:rsidRPr="00AE5FFB">
        <w:rPr>
          <w:rFonts w:cs="Arial"/>
          <w:spacing w:val="-3"/>
          <w:szCs w:val="24"/>
        </w:rPr>
        <w:t xml:space="preserve"> </w:t>
      </w:r>
      <w:r w:rsidRPr="00AE5FFB">
        <w:rPr>
          <w:rFonts w:cs="Arial"/>
          <w:szCs w:val="24"/>
        </w:rPr>
        <w:t>po</w:t>
      </w:r>
      <w:r w:rsidRPr="00AE5FFB">
        <w:rPr>
          <w:rFonts w:cs="Arial"/>
          <w:spacing w:val="-3"/>
          <w:szCs w:val="24"/>
        </w:rPr>
        <w:t xml:space="preserve"> </w:t>
      </w:r>
      <w:r w:rsidRPr="00AE5FFB">
        <w:rPr>
          <w:rFonts w:cs="Arial"/>
          <w:szCs w:val="24"/>
        </w:rPr>
        <w:t>kojoj</w:t>
      </w:r>
      <w:r w:rsidRPr="00AE5FFB">
        <w:rPr>
          <w:rFonts w:cs="Arial"/>
          <w:spacing w:val="-5"/>
          <w:szCs w:val="24"/>
        </w:rPr>
        <w:t xml:space="preserve"> </w:t>
      </w:r>
      <w:r w:rsidRPr="00AE5FFB">
        <w:rPr>
          <w:rFonts w:cs="Arial"/>
          <w:szCs w:val="24"/>
        </w:rPr>
        <w:t>se</w:t>
      </w:r>
      <w:r w:rsidRPr="00AE5FFB">
        <w:rPr>
          <w:rFonts w:cs="Arial"/>
          <w:spacing w:val="-3"/>
          <w:szCs w:val="24"/>
        </w:rPr>
        <w:t xml:space="preserve"> </w:t>
      </w:r>
      <w:r w:rsidRPr="00AE5FFB">
        <w:rPr>
          <w:rFonts w:cs="Arial"/>
          <w:szCs w:val="24"/>
        </w:rPr>
        <w:t>otpadno</w:t>
      </w:r>
      <w:r w:rsidRPr="00AE5FFB">
        <w:rPr>
          <w:rFonts w:cs="Arial"/>
          <w:spacing w:val="-3"/>
          <w:szCs w:val="24"/>
        </w:rPr>
        <w:t xml:space="preserve"> </w:t>
      </w:r>
      <w:r w:rsidRPr="00AE5FFB">
        <w:rPr>
          <w:rFonts w:cs="Arial"/>
          <w:szCs w:val="24"/>
        </w:rPr>
        <w:t>željezo otkupljuje pala je 2025. godine</w:t>
      </w:r>
      <w:r w:rsidRPr="00AE5FFB">
        <w:rPr>
          <w:rFonts w:cs="Arial"/>
          <w:spacing w:val="40"/>
          <w:szCs w:val="24"/>
        </w:rPr>
        <w:t xml:space="preserve"> </w:t>
      </w:r>
      <w:r w:rsidRPr="00AE5FFB">
        <w:rPr>
          <w:rFonts w:cs="Arial"/>
          <w:szCs w:val="24"/>
        </w:rPr>
        <w:t>za</w:t>
      </w:r>
      <w:r w:rsidRPr="00AE5FFB">
        <w:rPr>
          <w:rFonts w:cs="Arial"/>
          <w:spacing w:val="40"/>
          <w:szCs w:val="24"/>
        </w:rPr>
        <w:t xml:space="preserve"> </w:t>
      </w:r>
      <w:r w:rsidRPr="00AE5FFB">
        <w:rPr>
          <w:rFonts w:cs="Arial"/>
          <w:szCs w:val="24"/>
        </w:rPr>
        <w:t>40% u odnosu na prethodne godine. Sve gore navedeno</w:t>
      </w:r>
    </w:p>
    <w:p w:rsidRPr="00AE5FFB" w:rsidR="00AE5FFB" w:rsidP="00AE5FFB" w:rsidRDefault="00AE5FFB" w14:paraId="3C69672E" w14:textId="77777777">
      <w:pPr>
        <w:pStyle w:val="Tijeloteksta"/>
        <w:spacing w:line="268" w:lineRule="exact"/>
        <w:ind w:left="501"/>
        <w:rPr>
          <w:rFonts w:cs="Arial"/>
          <w:szCs w:val="24"/>
        </w:rPr>
      </w:pPr>
      <w:r w:rsidRPr="00AE5FFB">
        <w:rPr>
          <w:rFonts w:cs="Arial"/>
          <w:szCs w:val="24"/>
        </w:rPr>
        <w:t>uzrokovalo</w:t>
      </w:r>
      <w:r w:rsidRPr="00AE5FFB">
        <w:rPr>
          <w:rFonts w:cs="Arial"/>
          <w:spacing w:val="-6"/>
          <w:szCs w:val="24"/>
        </w:rPr>
        <w:t xml:space="preserve"> </w:t>
      </w:r>
      <w:r w:rsidRPr="00AE5FFB">
        <w:rPr>
          <w:rFonts w:cs="Arial"/>
          <w:szCs w:val="24"/>
        </w:rPr>
        <w:t>je</w:t>
      </w:r>
      <w:r w:rsidRPr="00AE5FFB">
        <w:rPr>
          <w:rFonts w:cs="Arial"/>
          <w:spacing w:val="-3"/>
          <w:szCs w:val="24"/>
        </w:rPr>
        <w:t xml:space="preserve"> </w:t>
      </w:r>
      <w:r w:rsidRPr="00AE5FFB">
        <w:rPr>
          <w:rFonts w:cs="Arial"/>
          <w:szCs w:val="24"/>
        </w:rPr>
        <w:t>poslovne</w:t>
      </w:r>
      <w:r w:rsidRPr="00AE5FFB">
        <w:rPr>
          <w:rFonts w:cs="Arial"/>
          <w:spacing w:val="-3"/>
          <w:szCs w:val="24"/>
        </w:rPr>
        <w:t xml:space="preserve"> </w:t>
      </w:r>
      <w:r w:rsidRPr="00AE5FFB">
        <w:rPr>
          <w:rFonts w:cs="Arial"/>
          <w:szCs w:val="24"/>
        </w:rPr>
        <w:t>probleme,</w:t>
      </w:r>
      <w:r w:rsidRPr="00AE5FFB">
        <w:rPr>
          <w:rFonts w:cs="Arial"/>
          <w:spacing w:val="-4"/>
          <w:szCs w:val="24"/>
        </w:rPr>
        <w:t xml:space="preserve"> </w:t>
      </w:r>
      <w:r w:rsidRPr="00AE5FFB">
        <w:rPr>
          <w:rFonts w:cs="Arial"/>
          <w:szCs w:val="24"/>
        </w:rPr>
        <w:t>neprofitabilnost</w:t>
      </w:r>
      <w:r w:rsidRPr="00AE5FFB">
        <w:rPr>
          <w:rFonts w:cs="Arial"/>
          <w:spacing w:val="-3"/>
          <w:szCs w:val="24"/>
        </w:rPr>
        <w:t xml:space="preserve"> </w:t>
      </w:r>
      <w:r w:rsidRPr="00AE5FFB">
        <w:rPr>
          <w:rFonts w:cs="Arial"/>
          <w:szCs w:val="24"/>
        </w:rPr>
        <w:t>i</w:t>
      </w:r>
      <w:r w:rsidRPr="00AE5FFB">
        <w:rPr>
          <w:rFonts w:cs="Arial"/>
          <w:spacing w:val="-2"/>
          <w:szCs w:val="24"/>
        </w:rPr>
        <w:t xml:space="preserve"> </w:t>
      </w:r>
      <w:r w:rsidRPr="00AE5FFB">
        <w:rPr>
          <w:rFonts w:cs="Arial"/>
          <w:szCs w:val="24"/>
        </w:rPr>
        <w:t>blokadu</w:t>
      </w:r>
      <w:r w:rsidRPr="00AE5FFB">
        <w:rPr>
          <w:rFonts w:cs="Arial"/>
          <w:spacing w:val="-3"/>
          <w:szCs w:val="24"/>
        </w:rPr>
        <w:t xml:space="preserve"> </w:t>
      </w:r>
      <w:r w:rsidRPr="00AE5FFB">
        <w:rPr>
          <w:rFonts w:cs="Arial"/>
          <w:szCs w:val="24"/>
        </w:rPr>
        <w:t>računa,</w:t>
      </w:r>
      <w:r w:rsidRPr="00AE5FFB">
        <w:rPr>
          <w:rFonts w:cs="Arial"/>
          <w:spacing w:val="-3"/>
          <w:szCs w:val="24"/>
        </w:rPr>
        <w:t xml:space="preserve"> </w:t>
      </w:r>
      <w:r w:rsidRPr="00AE5FFB">
        <w:rPr>
          <w:rFonts w:cs="Arial"/>
          <w:szCs w:val="24"/>
        </w:rPr>
        <w:t>te</w:t>
      </w:r>
      <w:r w:rsidRPr="00AE5FFB">
        <w:rPr>
          <w:rFonts w:cs="Arial"/>
          <w:spacing w:val="-3"/>
          <w:szCs w:val="24"/>
        </w:rPr>
        <w:t xml:space="preserve"> </w:t>
      </w:r>
      <w:r w:rsidRPr="00AE5FFB">
        <w:rPr>
          <w:rFonts w:cs="Arial"/>
          <w:szCs w:val="24"/>
        </w:rPr>
        <w:t>na</w:t>
      </w:r>
      <w:r w:rsidRPr="00AE5FFB">
        <w:rPr>
          <w:rFonts w:cs="Arial"/>
          <w:spacing w:val="-3"/>
          <w:szCs w:val="24"/>
        </w:rPr>
        <w:t xml:space="preserve"> </w:t>
      </w:r>
      <w:r w:rsidRPr="00AE5FFB">
        <w:rPr>
          <w:rFonts w:cs="Arial"/>
          <w:szCs w:val="24"/>
        </w:rPr>
        <w:t>koncu</w:t>
      </w:r>
      <w:r w:rsidRPr="00AE5FFB">
        <w:rPr>
          <w:rFonts w:cs="Arial"/>
          <w:spacing w:val="-3"/>
          <w:szCs w:val="24"/>
        </w:rPr>
        <w:t xml:space="preserve"> </w:t>
      </w:r>
      <w:r w:rsidRPr="00AE5FFB">
        <w:rPr>
          <w:rFonts w:cs="Arial"/>
          <w:szCs w:val="24"/>
        </w:rPr>
        <w:t>i</w:t>
      </w:r>
      <w:r w:rsidRPr="00AE5FFB">
        <w:rPr>
          <w:rFonts w:cs="Arial"/>
          <w:spacing w:val="-2"/>
          <w:szCs w:val="24"/>
        </w:rPr>
        <w:t xml:space="preserve"> stečaj.</w:t>
      </w:r>
    </w:p>
    <w:p w:rsidRPr="00AE5FFB" w:rsidR="00AE5FFB" w:rsidP="00AE5FFB" w:rsidRDefault="00AE5FFB" w14:paraId="32A815B2" w14:textId="77777777">
      <w:pPr>
        <w:pStyle w:val="Tijeloteksta"/>
        <w:spacing w:before="11"/>
        <w:rPr>
          <w:rFonts w:cs="Arial"/>
          <w:szCs w:val="24"/>
        </w:rPr>
      </w:pPr>
    </w:p>
    <w:p w:rsidRPr="00AE5FFB" w:rsidR="00AE5FFB" w:rsidP="00CE1E3A" w:rsidRDefault="00AE5FFB" w14:paraId="5CD9A88E" w14:textId="0C91A0F5">
      <w:pPr>
        <w:pStyle w:val="Tijeloteksta"/>
        <w:ind w:left="501"/>
        <w:rPr>
          <w:rFonts w:cs="Arial"/>
          <w:szCs w:val="24"/>
        </w:rPr>
      </w:pPr>
      <w:r w:rsidRPr="00AE5FFB">
        <w:rPr>
          <w:rFonts w:cs="Arial"/>
          <w:szCs w:val="24"/>
        </w:rPr>
        <w:t>Bivši</w:t>
      </w:r>
      <w:r w:rsidRPr="00AE5FFB">
        <w:rPr>
          <w:rFonts w:cs="Arial"/>
          <w:spacing w:val="-5"/>
          <w:szCs w:val="24"/>
        </w:rPr>
        <w:t xml:space="preserve"> </w:t>
      </w:r>
      <w:r w:rsidRPr="00AE5FFB">
        <w:rPr>
          <w:rFonts w:cs="Arial"/>
          <w:szCs w:val="24"/>
        </w:rPr>
        <w:t>zakonski</w:t>
      </w:r>
      <w:r w:rsidRPr="00AE5FFB">
        <w:rPr>
          <w:rFonts w:cs="Arial"/>
          <w:spacing w:val="-3"/>
          <w:szCs w:val="24"/>
        </w:rPr>
        <w:t xml:space="preserve"> </w:t>
      </w:r>
      <w:r w:rsidRPr="00AE5FFB">
        <w:rPr>
          <w:rFonts w:cs="Arial"/>
          <w:szCs w:val="24"/>
        </w:rPr>
        <w:t>zastupnik</w:t>
      </w:r>
      <w:r w:rsidRPr="00AE5FFB">
        <w:rPr>
          <w:rFonts w:cs="Arial"/>
          <w:spacing w:val="-4"/>
          <w:szCs w:val="24"/>
        </w:rPr>
        <w:t xml:space="preserve"> </w:t>
      </w:r>
      <w:r w:rsidRPr="00AE5FFB">
        <w:rPr>
          <w:rFonts w:cs="Arial"/>
          <w:szCs w:val="24"/>
        </w:rPr>
        <w:t>dužnika</w:t>
      </w:r>
      <w:r w:rsidRPr="00AE5FFB">
        <w:rPr>
          <w:rFonts w:cs="Arial"/>
          <w:spacing w:val="-1"/>
          <w:szCs w:val="24"/>
        </w:rPr>
        <w:t xml:space="preserve"> </w:t>
      </w:r>
      <w:r w:rsidRPr="00AE5FFB">
        <w:rPr>
          <w:rFonts w:cs="Arial"/>
          <w:szCs w:val="24"/>
        </w:rPr>
        <w:t>Marijan</w:t>
      </w:r>
      <w:r w:rsidRPr="00AE5FFB">
        <w:rPr>
          <w:rFonts w:cs="Arial"/>
          <w:spacing w:val="-3"/>
          <w:szCs w:val="24"/>
        </w:rPr>
        <w:t xml:space="preserve"> </w:t>
      </w:r>
      <w:r w:rsidRPr="00AE5FFB">
        <w:rPr>
          <w:rFonts w:cs="Arial"/>
          <w:szCs w:val="24"/>
        </w:rPr>
        <w:t>Presečki</w:t>
      </w:r>
      <w:r w:rsidRPr="00AE5FFB">
        <w:rPr>
          <w:rFonts w:cs="Arial"/>
          <w:spacing w:val="-2"/>
          <w:szCs w:val="24"/>
        </w:rPr>
        <w:t xml:space="preserve"> </w:t>
      </w:r>
      <w:r w:rsidRPr="00AE5FFB">
        <w:rPr>
          <w:rFonts w:cs="Arial"/>
          <w:szCs w:val="24"/>
        </w:rPr>
        <w:t>također</w:t>
      </w:r>
      <w:r w:rsidRPr="00AE5FFB">
        <w:rPr>
          <w:rFonts w:cs="Arial"/>
          <w:spacing w:val="-3"/>
          <w:szCs w:val="24"/>
        </w:rPr>
        <w:t xml:space="preserve"> </w:t>
      </w:r>
      <w:r w:rsidRPr="00AE5FFB">
        <w:rPr>
          <w:rFonts w:cs="Arial"/>
          <w:szCs w:val="24"/>
        </w:rPr>
        <w:t>navodi</w:t>
      </w:r>
      <w:r w:rsidRPr="00AE5FFB">
        <w:rPr>
          <w:rFonts w:cs="Arial"/>
          <w:spacing w:val="-5"/>
          <w:szCs w:val="24"/>
        </w:rPr>
        <w:t xml:space="preserve"> </w:t>
      </w:r>
      <w:r w:rsidRPr="00AE5FFB">
        <w:rPr>
          <w:rFonts w:cs="Arial"/>
          <w:szCs w:val="24"/>
        </w:rPr>
        <w:t>da</w:t>
      </w:r>
      <w:r w:rsidRPr="00AE5FFB">
        <w:rPr>
          <w:rFonts w:cs="Arial"/>
          <w:spacing w:val="-3"/>
          <w:szCs w:val="24"/>
        </w:rPr>
        <w:t xml:space="preserve"> </w:t>
      </w:r>
      <w:r w:rsidRPr="00AE5FFB">
        <w:rPr>
          <w:rFonts w:cs="Arial"/>
          <w:szCs w:val="24"/>
        </w:rPr>
        <w:t>imovinu</w:t>
      </w:r>
      <w:r w:rsidRPr="00AE5FFB">
        <w:rPr>
          <w:rFonts w:cs="Arial"/>
          <w:spacing w:val="-2"/>
          <w:szCs w:val="24"/>
        </w:rPr>
        <w:t xml:space="preserve"> </w:t>
      </w:r>
      <w:r w:rsidRPr="00AE5FFB">
        <w:rPr>
          <w:rFonts w:cs="Arial"/>
          <w:szCs w:val="24"/>
        </w:rPr>
        <w:t>društva</w:t>
      </w:r>
      <w:r w:rsidRPr="00AE5FFB">
        <w:rPr>
          <w:rFonts w:cs="Arial"/>
          <w:spacing w:val="-4"/>
          <w:szCs w:val="24"/>
        </w:rPr>
        <w:t xml:space="preserve"> </w:t>
      </w:r>
      <w:r w:rsidRPr="00AE5FFB">
        <w:rPr>
          <w:rFonts w:cs="Arial"/>
          <w:spacing w:val="-2"/>
          <w:szCs w:val="24"/>
        </w:rPr>
        <w:t>predstavlja</w:t>
      </w:r>
      <w:r w:rsidR="00CE1E3A">
        <w:rPr>
          <w:rFonts w:cs="Arial"/>
          <w:szCs w:val="24"/>
        </w:rPr>
        <w:t xml:space="preserve"> </w:t>
      </w:r>
      <w:r w:rsidRPr="00AE5FFB">
        <w:rPr>
          <w:rFonts w:cs="Arial"/>
          <w:szCs w:val="24"/>
        </w:rPr>
        <w:t>cestovno</w:t>
      </w:r>
      <w:r w:rsidRPr="00AE5FFB">
        <w:rPr>
          <w:rFonts w:cs="Arial"/>
          <w:spacing w:val="-6"/>
          <w:szCs w:val="24"/>
        </w:rPr>
        <w:t xml:space="preserve"> </w:t>
      </w:r>
      <w:r w:rsidRPr="00AE5FFB">
        <w:rPr>
          <w:rFonts w:cs="Arial"/>
          <w:szCs w:val="24"/>
        </w:rPr>
        <w:t>vozilo</w:t>
      </w:r>
      <w:r w:rsidRPr="00AE5FFB">
        <w:rPr>
          <w:rFonts w:cs="Arial"/>
          <w:spacing w:val="-2"/>
          <w:szCs w:val="24"/>
        </w:rPr>
        <w:t xml:space="preserve"> </w:t>
      </w:r>
      <w:r w:rsidRPr="00AE5FFB">
        <w:rPr>
          <w:rFonts w:cs="Arial"/>
          <w:szCs w:val="24"/>
        </w:rPr>
        <w:t>kako</w:t>
      </w:r>
      <w:r w:rsidRPr="00AE5FFB">
        <w:rPr>
          <w:rFonts w:cs="Arial"/>
          <w:spacing w:val="-2"/>
          <w:szCs w:val="24"/>
        </w:rPr>
        <w:t xml:space="preserve"> slijedi:</w:t>
      </w:r>
    </w:p>
    <w:p w:rsidR="00AE5FFB" w:rsidP="00AE5FFB" w:rsidRDefault="00AE5FFB" w14:paraId="79D8B171" w14:textId="77777777">
      <w:pPr>
        <w:pStyle w:val="Tijeloteksta"/>
        <w:spacing w:before="77" w:line="276" w:lineRule="auto"/>
        <w:ind w:left="497" w:right="728" w:hanging="348"/>
        <w:rPr>
          <w:rFonts w:cs="Arial"/>
          <w:szCs w:val="24"/>
        </w:rPr>
      </w:pPr>
      <w:r w:rsidRPr="00AE5FFB">
        <w:rPr>
          <w:rFonts w:cs="Arial"/>
          <w:szCs w:val="24"/>
        </w:rPr>
        <w:t>-</w:t>
      </w:r>
      <w:r w:rsidRPr="00AE5FFB">
        <w:rPr>
          <w:rFonts w:cs="Arial"/>
          <w:spacing w:val="-3"/>
          <w:szCs w:val="24"/>
        </w:rPr>
        <w:t xml:space="preserve"> </w:t>
      </w:r>
      <w:r w:rsidRPr="00AE5FFB">
        <w:rPr>
          <w:rFonts w:cs="Arial"/>
          <w:szCs w:val="24"/>
        </w:rPr>
        <w:t>N1,</w:t>
      </w:r>
      <w:r w:rsidRPr="00AE5FFB">
        <w:rPr>
          <w:rFonts w:cs="Arial"/>
          <w:spacing w:val="-4"/>
          <w:szCs w:val="24"/>
        </w:rPr>
        <w:t xml:space="preserve"> </w:t>
      </w:r>
      <w:r w:rsidRPr="00AE5FFB">
        <w:rPr>
          <w:rFonts w:cs="Arial"/>
          <w:szCs w:val="24"/>
        </w:rPr>
        <w:t>PEUGEOT</w:t>
      </w:r>
      <w:r w:rsidRPr="00AE5FFB">
        <w:rPr>
          <w:rFonts w:cs="Arial"/>
          <w:spacing w:val="-3"/>
          <w:szCs w:val="24"/>
        </w:rPr>
        <w:t xml:space="preserve"> </w:t>
      </w:r>
      <w:r w:rsidRPr="00AE5FFB">
        <w:rPr>
          <w:rFonts w:cs="Arial"/>
          <w:szCs w:val="24"/>
        </w:rPr>
        <w:t>BOXER,</w:t>
      </w:r>
      <w:r w:rsidRPr="00AE5FFB">
        <w:rPr>
          <w:rFonts w:cs="Arial"/>
          <w:spacing w:val="-4"/>
          <w:szCs w:val="24"/>
        </w:rPr>
        <w:t xml:space="preserve"> </w:t>
      </w:r>
      <w:r w:rsidRPr="00AE5FFB">
        <w:rPr>
          <w:rFonts w:cs="Arial"/>
          <w:szCs w:val="24"/>
        </w:rPr>
        <w:t>350</w:t>
      </w:r>
      <w:r w:rsidRPr="00AE5FFB">
        <w:rPr>
          <w:rFonts w:cs="Arial"/>
          <w:spacing w:val="-3"/>
          <w:szCs w:val="24"/>
        </w:rPr>
        <w:t xml:space="preserve"> </w:t>
      </w:r>
      <w:r w:rsidRPr="00AE5FFB">
        <w:rPr>
          <w:rFonts w:cs="Arial"/>
          <w:szCs w:val="24"/>
        </w:rPr>
        <w:t>LH</w:t>
      </w:r>
      <w:r w:rsidRPr="00AE5FFB">
        <w:rPr>
          <w:rFonts w:cs="Arial"/>
          <w:spacing w:val="-3"/>
          <w:szCs w:val="24"/>
        </w:rPr>
        <w:t xml:space="preserve"> </w:t>
      </w:r>
      <w:r w:rsidRPr="00AE5FFB">
        <w:rPr>
          <w:rFonts w:cs="Arial"/>
          <w:szCs w:val="24"/>
        </w:rPr>
        <w:t>2.2</w:t>
      </w:r>
      <w:r w:rsidRPr="00AE5FFB">
        <w:rPr>
          <w:rFonts w:cs="Arial"/>
          <w:spacing w:val="-3"/>
          <w:szCs w:val="24"/>
        </w:rPr>
        <w:t xml:space="preserve"> </w:t>
      </w:r>
      <w:r w:rsidRPr="00AE5FFB">
        <w:rPr>
          <w:rFonts w:cs="Arial"/>
          <w:szCs w:val="24"/>
        </w:rPr>
        <w:t>HDI,</w:t>
      </w:r>
      <w:r w:rsidRPr="00AE5FFB">
        <w:rPr>
          <w:rFonts w:cs="Arial"/>
          <w:spacing w:val="-3"/>
          <w:szCs w:val="24"/>
        </w:rPr>
        <w:t xml:space="preserve"> </w:t>
      </w:r>
      <w:r w:rsidRPr="00AE5FFB">
        <w:rPr>
          <w:rFonts w:cs="Arial"/>
          <w:szCs w:val="24"/>
        </w:rPr>
        <w:t>godina</w:t>
      </w:r>
      <w:r w:rsidRPr="00AE5FFB">
        <w:rPr>
          <w:rFonts w:cs="Arial"/>
          <w:spacing w:val="-3"/>
          <w:szCs w:val="24"/>
        </w:rPr>
        <w:t xml:space="preserve"> </w:t>
      </w:r>
      <w:r w:rsidRPr="00AE5FFB">
        <w:rPr>
          <w:rFonts w:cs="Arial"/>
          <w:szCs w:val="24"/>
        </w:rPr>
        <w:t>proizvodnje</w:t>
      </w:r>
      <w:r w:rsidRPr="00AE5FFB">
        <w:rPr>
          <w:rFonts w:cs="Arial"/>
          <w:spacing w:val="-3"/>
          <w:szCs w:val="24"/>
        </w:rPr>
        <w:t xml:space="preserve"> </w:t>
      </w:r>
      <w:r w:rsidRPr="00AE5FFB">
        <w:rPr>
          <w:rFonts w:cs="Arial"/>
          <w:szCs w:val="24"/>
        </w:rPr>
        <w:t>2003.,</w:t>
      </w:r>
      <w:r w:rsidRPr="00AE5FFB">
        <w:rPr>
          <w:rFonts w:cs="Arial"/>
          <w:spacing w:val="-3"/>
          <w:szCs w:val="24"/>
        </w:rPr>
        <w:t xml:space="preserve"> </w:t>
      </w:r>
      <w:r w:rsidRPr="00AE5FFB">
        <w:rPr>
          <w:rFonts w:cs="Arial"/>
          <w:szCs w:val="24"/>
        </w:rPr>
        <w:t>broj šasije VF3ZCRMNC17200817, reg. oznake KR573LU</w:t>
      </w:r>
    </w:p>
    <w:p w:rsidRPr="00AE5FFB" w:rsidR="00AE5FFB" w:rsidP="00AE5FFB" w:rsidRDefault="00AE5FFB" w14:paraId="77F70506" w14:textId="19AC161A">
      <w:pPr>
        <w:pStyle w:val="Tijeloteksta"/>
        <w:spacing w:before="77" w:line="276" w:lineRule="auto"/>
        <w:ind w:left="497" w:right="728" w:hanging="348"/>
        <w:rPr>
          <w:rFonts w:cs="Arial"/>
          <w:szCs w:val="24"/>
        </w:rPr>
      </w:pPr>
      <w:r w:rsidRPr="00AE5FFB">
        <w:rPr>
          <w:rFonts w:cs="Arial"/>
          <w:szCs w:val="24"/>
        </w:rPr>
        <w:t>te</w:t>
      </w:r>
      <w:r w:rsidRPr="00AE5FFB">
        <w:rPr>
          <w:rFonts w:cs="Arial"/>
          <w:spacing w:val="-3"/>
          <w:szCs w:val="24"/>
        </w:rPr>
        <w:t xml:space="preserve"> </w:t>
      </w:r>
      <w:r w:rsidRPr="00AE5FFB">
        <w:rPr>
          <w:rFonts w:cs="Arial"/>
          <w:szCs w:val="24"/>
        </w:rPr>
        <w:t>potraživanja</w:t>
      </w:r>
      <w:r w:rsidRPr="00AE5FFB">
        <w:rPr>
          <w:rFonts w:cs="Arial"/>
          <w:spacing w:val="-3"/>
          <w:szCs w:val="24"/>
        </w:rPr>
        <w:t xml:space="preserve"> </w:t>
      </w:r>
      <w:r w:rsidRPr="00AE5FFB">
        <w:rPr>
          <w:rFonts w:cs="Arial"/>
          <w:szCs w:val="24"/>
        </w:rPr>
        <w:t>od</w:t>
      </w:r>
      <w:r w:rsidRPr="00AE5FFB">
        <w:rPr>
          <w:rFonts w:cs="Arial"/>
          <w:spacing w:val="-3"/>
          <w:szCs w:val="24"/>
        </w:rPr>
        <w:t xml:space="preserve"> </w:t>
      </w:r>
      <w:r w:rsidRPr="00AE5FFB">
        <w:rPr>
          <w:rFonts w:cs="Arial"/>
          <w:szCs w:val="24"/>
        </w:rPr>
        <w:t>kupaca</w:t>
      </w:r>
      <w:r w:rsidRPr="00AE5FFB">
        <w:rPr>
          <w:rFonts w:cs="Arial"/>
          <w:spacing w:val="-2"/>
          <w:szCs w:val="24"/>
        </w:rPr>
        <w:t xml:space="preserve"> </w:t>
      </w:r>
      <w:r w:rsidRPr="00AE5FFB">
        <w:rPr>
          <w:rFonts w:cs="Arial"/>
          <w:szCs w:val="24"/>
        </w:rPr>
        <w:t>u</w:t>
      </w:r>
      <w:r w:rsidRPr="00AE5FFB">
        <w:rPr>
          <w:rFonts w:cs="Arial"/>
          <w:spacing w:val="-5"/>
          <w:szCs w:val="24"/>
        </w:rPr>
        <w:t xml:space="preserve"> </w:t>
      </w:r>
      <w:r w:rsidRPr="00AE5FFB">
        <w:rPr>
          <w:rFonts w:cs="Arial"/>
          <w:szCs w:val="24"/>
        </w:rPr>
        <w:t>ukupnom</w:t>
      </w:r>
      <w:r w:rsidRPr="00AE5FFB">
        <w:rPr>
          <w:rFonts w:cs="Arial"/>
          <w:spacing w:val="-2"/>
          <w:szCs w:val="24"/>
        </w:rPr>
        <w:t xml:space="preserve"> </w:t>
      </w:r>
      <w:r w:rsidRPr="00AE5FFB">
        <w:rPr>
          <w:rFonts w:cs="Arial"/>
          <w:szCs w:val="24"/>
        </w:rPr>
        <w:t>iznosu</w:t>
      </w:r>
      <w:r w:rsidRPr="00AE5FFB">
        <w:rPr>
          <w:rFonts w:cs="Arial"/>
          <w:spacing w:val="-3"/>
          <w:szCs w:val="24"/>
        </w:rPr>
        <w:t xml:space="preserve"> </w:t>
      </w:r>
      <w:r w:rsidRPr="00AE5FFB">
        <w:rPr>
          <w:rFonts w:cs="Arial"/>
          <w:szCs w:val="24"/>
        </w:rPr>
        <w:t>od</w:t>
      </w:r>
      <w:r w:rsidRPr="00AE5FFB">
        <w:rPr>
          <w:rFonts w:cs="Arial"/>
          <w:spacing w:val="-2"/>
          <w:szCs w:val="24"/>
        </w:rPr>
        <w:t xml:space="preserve"> </w:t>
      </w:r>
      <w:r w:rsidRPr="00AE5FFB">
        <w:rPr>
          <w:rFonts w:cs="Arial"/>
          <w:szCs w:val="24"/>
        </w:rPr>
        <w:t>1.664,40</w:t>
      </w:r>
      <w:r w:rsidRPr="00AE5FFB">
        <w:rPr>
          <w:rFonts w:cs="Arial"/>
          <w:spacing w:val="-2"/>
          <w:szCs w:val="24"/>
        </w:rPr>
        <w:t xml:space="preserve"> </w:t>
      </w:r>
      <w:r w:rsidRPr="00AE5FFB">
        <w:rPr>
          <w:rFonts w:cs="Arial"/>
          <w:spacing w:val="-4"/>
          <w:szCs w:val="24"/>
        </w:rPr>
        <w:t>eur.</w:t>
      </w:r>
    </w:p>
    <w:p w:rsidRPr="00AE5FFB" w:rsidR="00AE5FFB" w:rsidP="00AE5FFB" w:rsidRDefault="00AE5FFB" w14:paraId="5A88B655" w14:textId="77777777">
      <w:pPr>
        <w:pStyle w:val="Tijeloteksta"/>
        <w:spacing w:before="11"/>
        <w:rPr>
          <w:rFonts w:cs="Arial"/>
          <w:szCs w:val="24"/>
        </w:rPr>
      </w:pPr>
    </w:p>
    <w:p w:rsidRPr="00AE5FFB" w:rsidR="00AE5FFB" w:rsidP="00AE5FFB" w:rsidRDefault="00AE5FFB" w14:paraId="49C7BE29" w14:textId="77777777">
      <w:pPr>
        <w:pStyle w:val="Tijeloteksta"/>
        <w:ind w:left="149" w:right="107" w:hanging="8"/>
        <w:rPr>
          <w:rFonts w:cs="Arial"/>
          <w:szCs w:val="24"/>
        </w:rPr>
      </w:pPr>
      <w:r w:rsidRPr="00AE5FFB">
        <w:rPr>
          <w:rFonts w:cs="Arial"/>
          <w:szCs w:val="24"/>
        </w:rPr>
        <w:t>Prije</w:t>
      </w:r>
      <w:r w:rsidRPr="00AE5FFB">
        <w:rPr>
          <w:rFonts w:cs="Arial"/>
          <w:spacing w:val="-13"/>
          <w:szCs w:val="24"/>
        </w:rPr>
        <w:t xml:space="preserve"> </w:t>
      </w:r>
      <w:r w:rsidRPr="00AE5FFB">
        <w:rPr>
          <w:rFonts w:cs="Arial"/>
          <w:szCs w:val="24"/>
        </w:rPr>
        <w:t>otvaranja</w:t>
      </w:r>
      <w:r w:rsidRPr="00AE5FFB">
        <w:rPr>
          <w:rFonts w:cs="Arial"/>
          <w:spacing w:val="-12"/>
          <w:szCs w:val="24"/>
        </w:rPr>
        <w:t xml:space="preserve"> </w:t>
      </w:r>
      <w:r w:rsidRPr="00AE5FFB">
        <w:rPr>
          <w:rFonts w:cs="Arial"/>
          <w:szCs w:val="24"/>
        </w:rPr>
        <w:t>stečajnog</w:t>
      </w:r>
      <w:r w:rsidRPr="00AE5FFB">
        <w:rPr>
          <w:rFonts w:cs="Arial"/>
          <w:spacing w:val="-13"/>
          <w:szCs w:val="24"/>
        </w:rPr>
        <w:t xml:space="preserve"> </w:t>
      </w:r>
      <w:r w:rsidRPr="00AE5FFB">
        <w:rPr>
          <w:rFonts w:cs="Arial"/>
          <w:szCs w:val="24"/>
        </w:rPr>
        <w:t>postupka</w:t>
      </w:r>
      <w:r w:rsidRPr="00AE5FFB">
        <w:rPr>
          <w:rFonts w:cs="Arial"/>
          <w:spacing w:val="-12"/>
          <w:szCs w:val="24"/>
        </w:rPr>
        <w:t xml:space="preserve"> </w:t>
      </w:r>
      <w:r w:rsidRPr="00AE5FFB">
        <w:rPr>
          <w:rFonts w:cs="Arial"/>
          <w:szCs w:val="24"/>
        </w:rPr>
        <w:t>poslovne</w:t>
      </w:r>
      <w:r w:rsidRPr="00AE5FFB">
        <w:rPr>
          <w:rFonts w:cs="Arial"/>
          <w:spacing w:val="-14"/>
          <w:szCs w:val="24"/>
        </w:rPr>
        <w:t xml:space="preserve"> </w:t>
      </w:r>
      <w:r w:rsidRPr="00AE5FFB">
        <w:rPr>
          <w:rFonts w:cs="Arial"/>
          <w:szCs w:val="24"/>
        </w:rPr>
        <w:t>knjige</w:t>
      </w:r>
      <w:r w:rsidRPr="00AE5FFB">
        <w:rPr>
          <w:rFonts w:cs="Arial"/>
          <w:spacing w:val="-13"/>
          <w:szCs w:val="24"/>
        </w:rPr>
        <w:t xml:space="preserve"> </w:t>
      </w:r>
      <w:r w:rsidRPr="00AE5FFB">
        <w:rPr>
          <w:rFonts w:cs="Arial"/>
          <w:szCs w:val="24"/>
        </w:rPr>
        <w:t>dužnika</w:t>
      </w:r>
      <w:r w:rsidRPr="00AE5FFB">
        <w:rPr>
          <w:rFonts w:cs="Arial"/>
          <w:spacing w:val="-12"/>
          <w:szCs w:val="24"/>
        </w:rPr>
        <w:t xml:space="preserve"> </w:t>
      </w:r>
      <w:r w:rsidRPr="00AE5FFB">
        <w:rPr>
          <w:rFonts w:cs="Arial"/>
          <w:szCs w:val="24"/>
        </w:rPr>
        <w:t>vodilo</w:t>
      </w:r>
      <w:r w:rsidRPr="00AE5FFB">
        <w:rPr>
          <w:rFonts w:cs="Arial"/>
          <w:spacing w:val="-13"/>
          <w:szCs w:val="24"/>
        </w:rPr>
        <w:t xml:space="preserve"> </w:t>
      </w:r>
      <w:r w:rsidRPr="00AE5FFB">
        <w:rPr>
          <w:rFonts w:cs="Arial"/>
          <w:szCs w:val="24"/>
        </w:rPr>
        <w:t>je</w:t>
      </w:r>
      <w:r w:rsidRPr="00AE5FFB">
        <w:rPr>
          <w:rFonts w:cs="Arial"/>
          <w:spacing w:val="-12"/>
          <w:szCs w:val="24"/>
        </w:rPr>
        <w:t xml:space="preserve"> </w:t>
      </w:r>
      <w:r w:rsidRPr="00AE5FFB">
        <w:rPr>
          <w:rFonts w:cs="Arial"/>
          <w:szCs w:val="24"/>
        </w:rPr>
        <w:t>Knjigovodstvo</w:t>
      </w:r>
      <w:r w:rsidRPr="00AE5FFB">
        <w:rPr>
          <w:rFonts w:cs="Arial"/>
          <w:spacing w:val="-12"/>
          <w:szCs w:val="24"/>
        </w:rPr>
        <w:t xml:space="preserve"> </w:t>
      </w:r>
      <w:r w:rsidRPr="00AE5FFB">
        <w:rPr>
          <w:rFonts w:cs="Arial"/>
          <w:szCs w:val="24"/>
        </w:rPr>
        <w:t>Maša</w:t>
      </w:r>
      <w:r w:rsidRPr="00AE5FFB">
        <w:rPr>
          <w:rFonts w:cs="Arial"/>
          <w:spacing w:val="-13"/>
          <w:szCs w:val="24"/>
        </w:rPr>
        <w:t xml:space="preserve"> </w:t>
      </w:r>
      <w:r w:rsidRPr="00AE5FFB">
        <w:rPr>
          <w:rFonts w:cs="Arial"/>
          <w:szCs w:val="24"/>
        </w:rPr>
        <w:t>d.o.o.</w:t>
      </w:r>
      <w:r w:rsidRPr="00AE5FFB">
        <w:rPr>
          <w:rFonts w:cs="Arial"/>
          <w:spacing w:val="-12"/>
          <w:szCs w:val="24"/>
        </w:rPr>
        <w:t xml:space="preserve"> </w:t>
      </w:r>
      <w:r w:rsidRPr="00AE5FFB">
        <w:rPr>
          <w:rFonts w:cs="Arial"/>
          <w:szCs w:val="24"/>
        </w:rPr>
        <w:t>iz</w:t>
      </w:r>
      <w:r w:rsidRPr="00AE5FFB">
        <w:rPr>
          <w:rFonts w:cs="Arial"/>
          <w:spacing w:val="-13"/>
          <w:szCs w:val="24"/>
        </w:rPr>
        <w:t xml:space="preserve"> </w:t>
      </w:r>
      <w:r w:rsidRPr="00AE5FFB">
        <w:rPr>
          <w:rFonts w:cs="Arial"/>
          <w:szCs w:val="24"/>
        </w:rPr>
        <w:t>Krapine. Zadnji GFI društvo je predalo za 2024. godinu.</w:t>
      </w:r>
    </w:p>
    <w:p w:rsidRPr="00AE5FFB" w:rsidR="00AE5FFB" w:rsidP="00AE5FFB" w:rsidRDefault="00AE5FFB" w14:paraId="67FD6790" w14:textId="6BCE6325">
      <w:pPr>
        <w:pStyle w:val="Tijeloteksta"/>
        <w:spacing w:before="118"/>
        <w:ind w:left="141"/>
        <w:rPr>
          <w:rFonts w:cs="Arial"/>
          <w:szCs w:val="24"/>
        </w:rPr>
      </w:pPr>
      <w:r w:rsidRPr="00AE5FFB">
        <w:rPr>
          <w:rFonts w:cs="Arial"/>
          <w:szCs w:val="24"/>
        </w:rPr>
        <w:lastRenderedPageBreak/>
        <w:t>Za</w:t>
      </w:r>
      <w:r w:rsidRPr="00AE5FFB">
        <w:rPr>
          <w:rFonts w:cs="Arial"/>
          <w:spacing w:val="-15"/>
          <w:szCs w:val="24"/>
        </w:rPr>
        <w:t xml:space="preserve"> </w:t>
      </w:r>
      <w:r w:rsidRPr="00AE5FFB">
        <w:rPr>
          <w:rFonts w:cs="Arial"/>
          <w:szCs w:val="24"/>
        </w:rPr>
        <w:t>period</w:t>
      </w:r>
      <w:r w:rsidRPr="00AE5FFB">
        <w:rPr>
          <w:rFonts w:cs="Arial"/>
          <w:spacing w:val="-12"/>
          <w:szCs w:val="24"/>
        </w:rPr>
        <w:t xml:space="preserve"> </w:t>
      </w:r>
      <w:r w:rsidRPr="00AE5FFB">
        <w:rPr>
          <w:rFonts w:cs="Arial"/>
          <w:szCs w:val="24"/>
        </w:rPr>
        <w:t>nakon</w:t>
      </w:r>
      <w:r w:rsidRPr="00AE5FFB">
        <w:rPr>
          <w:rFonts w:cs="Arial"/>
          <w:spacing w:val="-13"/>
          <w:szCs w:val="24"/>
        </w:rPr>
        <w:t xml:space="preserve"> </w:t>
      </w:r>
      <w:r w:rsidRPr="00AE5FFB">
        <w:rPr>
          <w:rFonts w:cs="Arial"/>
          <w:szCs w:val="24"/>
        </w:rPr>
        <w:t>otvaranja</w:t>
      </w:r>
      <w:r w:rsidRPr="00AE5FFB">
        <w:rPr>
          <w:rFonts w:cs="Arial"/>
          <w:spacing w:val="-12"/>
          <w:szCs w:val="24"/>
        </w:rPr>
        <w:t xml:space="preserve"> </w:t>
      </w:r>
      <w:r w:rsidRPr="00AE5FFB">
        <w:rPr>
          <w:rFonts w:cs="Arial"/>
          <w:szCs w:val="24"/>
        </w:rPr>
        <w:t>stečajnog</w:t>
      </w:r>
      <w:r w:rsidRPr="00AE5FFB">
        <w:rPr>
          <w:rFonts w:cs="Arial"/>
          <w:spacing w:val="-13"/>
          <w:szCs w:val="24"/>
        </w:rPr>
        <w:t xml:space="preserve"> </w:t>
      </w:r>
      <w:r w:rsidRPr="00AE5FFB">
        <w:rPr>
          <w:rFonts w:cs="Arial"/>
          <w:szCs w:val="24"/>
        </w:rPr>
        <w:t>postupka</w:t>
      </w:r>
      <w:r w:rsidRPr="00AE5FFB">
        <w:rPr>
          <w:rFonts w:cs="Arial"/>
          <w:spacing w:val="-14"/>
          <w:szCs w:val="24"/>
        </w:rPr>
        <w:t xml:space="preserve"> </w:t>
      </w:r>
      <w:r w:rsidRPr="00AE5FFB">
        <w:rPr>
          <w:rFonts w:cs="Arial"/>
          <w:szCs w:val="24"/>
        </w:rPr>
        <w:t>stečajni</w:t>
      </w:r>
      <w:r w:rsidRPr="00AE5FFB">
        <w:rPr>
          <w:rFonts w:cs="Arial"/>
          <w:spacing w:val="-12"/>
          <w:szCs w:val="24"/>
        </w:rPr>
        <w:t xml:space="preserve"> </w:t>
      </w:r>
      <w:r w:rsidRPr="00AE5FFB">
        <w:rPr>
          <w:rFonts w:cs="Arial"/>
          <w:szCs w:val="24"/>
        </w:rPr>
        <w:t>upravitelj</w:t>
      </w:r>
      <w:r w:rsidRPr="00AE5FFB">
        <w:rPr>
          <w:rFonts w:cs="Arial"/>
          <w:spacing w:val="9"/>
          <w:szCs w:val="24"/>
        </w:rPr>
        <w:t xml:space="preserve"> </w:t>
      </w:r>
      <w:r w:rsidRPr="00AE5FFB">
        <w:rPr>
          <w:rFonts w:cs="Arial"/>
          <w:szCs w:val="24"/>
        </w:rPr>
        <w:t>je</w:t>
      </w:r>
      <w:r w:rsidRPr="00AE5FFB">
        <w:rPr>
          <w:rFonts w:cs="Arial"/>
          <w:spacing w:val="21"/>
          <w:szCs w:val="24"/>
        </w:rPr>
        <w:t xml:space="preserve"> </w:t>
      </w:r>
      <w:r w:rsidRPr="00AE5FFB">
        <w:rPr>
          <w:rFonts w:cs="Arial"/>
          <w:szCs w:val="24"/>
        </w:rPr>
        <w:t>angažirao</w:t>
      </w:r>
      <w:r w:rsidRPr="00AE5FFB">
        <w:rPr>
          <w:rFonts w:cs="Arial"/>
          <w:spacing w:val="-12"/>
          <w:szCs w:val="24"/>
        </w:rPr>
        <w:t xml:space="preserve"> </w:t>
      </w:r>
      <w:r w:rsidRPr="00AE5FFB">
        <w:rPr>
          <w:rFonts w:cs="Arial"/>
          <w:szCs w:val="24"/>
        </w:rPr>
        <w:t>novi</w:t>
      </w:r>
      <w:r w:rsidRPr="00AE5FFB">
        <w:rPr>
          <w:rFonts w:cs="Arial"/>
          <w:spacing w:val="-13"/>
          <w:szCs w:val="24"/>
        </w:rPr>
        <w:t xml:space="preserve"> </w:t>
      </w:r>
      <w:r w:rsidRPr="00AE5FFB">
        <w:rPr>
          <w:rFonts w:cs="Arial"/>
          <w:szCs w:val="24"/>
        </w:rPr>
        <w:t>knjigovodstveni</w:t>
      </w:r>
      <w:r w:rsidRPr="00AE5FFB">
        <w:rPr>
          <w:rFonts w:cs="Arial"/>
          <w:spacing w:val="-12"/>
          <w:szCs w:val="24"/>
        </w:rPr>
        <w:t xml:space="preserve"> </w:t>
      </w:r>
      <w:r w:rsidRPr="00AE5FFB">
        <w:rPr>
          <w:rFonts w:cs="Arial"/>
          <w:spacing w:val="-2"/>
          <w:szCs w:val="24"/>
        </w:rPr>
        <w:t>servis,</w:t>
      </w:r>
      <w:r>
        <w:rPr>
          <w:rFonts w:cs="Arial"/>
          <w:szCs w:val="24"/>
        </w:rPr>
        <w:t xml:space="preserve"> </w:t>
      </w:r>
      <w:r w:rsidRPr="00AE5FFB">
        <w:rPr>
          <w:rFonts w:cs="Arial"/>
          <w:szCs w:val="24"/>
        </w:rPr>
        <w:t>te</w:t>
      </w:r>
      <w:r w:rsidRPr="00AE5FFB">
        <w:rPr>
          <w:rFonts w:cs="Arial"/>
          <w:spacing w:val="-3"/>
          <w:szCs w:val="24"/>
        </w:rPr>
        <w:t xml:space="preserve"> </w:t>
      </w:r>
      <w:r w:rsidRPr="00AE5FFB">
        <w:rPr>
          <w:rFonts w:cs="Arial"/>
          <w:szCs w:val="24"/>
        </w:rPr>
        <w:t>s</w:t>
      </w:r>
      <w:r w:rsidRPr="00AE5FFB">
        <w:rPr>
          <w:rFonts w:cs="Arial"/>
          <w:spacing w:val="-4"/>
          <w:szCs w:val="24"/>
        </w:rPr>
        <w:t xml:space="preserve"> </w:t>
      </w:r>
      <w:r w:rsidRPr="00AE5FFB">
        <w:rPr>
          <w:rFonts w:cs="Arial"/>
          <w:szCs w:val="24"/>
        </w:rPr>
        <w:t>njim</w:t>
      </w:r>
      <w:r w:rsidRPr="00AE5FFB">
        <w:rPr>
          <w:rFonts w:cs="Arial"/>
          <w:spacing w:val="-3"/>
          <w:szCs w:val="24"/>
        </w:rPr>
        <w:t xml:space="preserve"> </w:t>
      </w:r>
      <w:r w:rsidRPr="00AE5FFB">
        <w:rPr>
          <w:rFonts w:cs="Arial"/>
          <w:szCs w:val="24"/>
        </w:rPr>
        <w:t>sklopio</w:t>
      </w:r>
      <w:r w:rsidRPr="00AE5FFB">
        <w:rPr>
          <w:rFonts w:cs="Arial"/>
          <w:spacing w:val="-4"/>
          <w:szCs w:val="24"/>
        </w:rPr>
        <w:t xml:space="preserve"> </w:t>
      </w:r>
      <w:r w:rsidRPr="00AE5FFB">
        <w:rPr>
          <w:rFonts w:cs="Arial"/>
          <w:szCs w:val="24"/>
        </w:rPr>
        <w:t>ugovor</w:t>
      </w:r>
      <w:r w:rsidRPr="00AE5FFB">
        <w:rPr>
          <w:rFonts w:cs="Arial"/>
          <w:spacing w:val="-3"/>
          <w:szCs w:val="24"/>
        </w:rPr>
        <w:t xml:space="preserve"> </w:t>
      </w:r>
      <w:r w:rsidRPr="00AE5FFB">
        <w:rPr>
          <w:rFonts w:cs="Arial"/>
          <w:szCs w:val="24"/>
        </w:rPr>
        <w:t>za</w:t>
      </w:r>
      <w:r w:rsidRPr="00AE5FFB">
        <w:rPr>
          <w:rFonts w:cs="Arial"/>
          <w:spacing w:val="-3"/>
          <w:szCs w:val="24"/>
        </w:rPr>
        <w:t xml:space="preserve"> </w:t>
      </w:r>
      <w:r w:rsidRPr="00AE5FFB">
        <w:rPr>
          <w:rFonts w:cs="Arial"/>
          <w:szCs w:val="24"/>
        </w:rPr>
        <w:t>evidentiranje</w:t>
      </w:r>
      <w:r w:rsidRPr="00AE5FFB">
        <w:rPr>
          <w:rFonts w:cs="Arial"/>
          <w:spacing w:val="-3"/>
          <w:szCs w:val="24"/>
        </w:rPr>
        <w:t xml:space="preserve"> </w:t>
      </w:r>
      <w:r w:rsidRPr="00AE5FFB">
        <w:rPr>
          <w:rFonts w:cs="Arial"/>
          <w:szCs w:val="24"/>
        </w:rPr>
        <w:t>poslovnih</w:t>
      </w:r>
      <w:r w:rsidRPr="00AE5FFB">
        <w:rPr>
          <w:rFonts w:cs="Arial"/>
          <w:spacing w:val="-1"/>
          <w:szCs w:val="24"/>
        </w:rPr>
        <w:t xml:space="preserve"> </w:t>
      </w:r>
      <w:r w:rsidRPr="00AE5FFB">
        <w:rPr>
          <w:rFonts w:cs="Arial"/>
          <w:szCs w:val="24"/>
        </w:rPr>
        <w:t>promjena</w:t>
      </w:r>
      <w:r w:rsidRPr="00AE5FFB">
        <w:rPr>
          <w:rFonts w:cs="Arial"/>
          <w:spacing w:val="-3"/>
          <w:szCs w:val="24"/>
        </w:rPr>
        <w:t xml:space="preserve"> </w:t>
      </w:r>
      <w:r w:rsidRPr="00AE5FFB">
        <w:rPr>
          <w:rFonts w:cs="Arial"/>
          <w:szCs w:val="24"/>
        </w:rPr>
        <w:t>i</w:t>
      </w:r>
      <w:r w:rsidRPr="00AE5FFB">
        <w:rPr>
          <w:rFonts w:cs="Arial"/>
          <w:spacing w:val="-3"/>
          <w:szCs w:val="24"/>
        </w:rPr>
        <w:t xml:space="preserve"> </w:t>
      </w:r>
      <w:r w:rsidRPr="00AE5FFB">
        <w:rPr>
          <w:rFonts w:cs="Arial"/>
          <w:szCs w:val="24"/>
        </w:rPr>
        <w:t>izradu</w:t>
      </w:r>
      <w:r w:rsidRPr="00AE5FFB">
        <w:rPr>
          <w:rFonts w:cs="Arial"/>
          <w:spacing w:val="-3"/>
          <w:szCs w:val="24"/>
        </w:rPr>
        <w:t xml:space="preserve"> </w:t>
      </w:r>
      <w:r w:rsidRPr="00AE5FFB">
        <w:rPr>
          <w:rFonts w:cs="Arial"/>
          <w:szCs w:val="24"/>
        </w:rPr>
        <w:t>potrebnih</w:t>
      </w:r>
      <w:r w:rsidRPr="00AE5FFB">
        <w:rPr>
          <w:rFonts w:cs="Arial"/>
          <w:spacing w:val="-3"/>
          <w:szCs w:val="24"/>
        </w:rPr>
        <w:t xml:space="preserve"> </w:t>
      </w:r>
      <w:r w:rsidRPr="00AE5FFB">
        <w:rPr>
          <w:rFonts w:cs="Arial"/>
          <w:szCs w:val="24"/>
        </w:rPr>
        <w:t>izvješća</w:t>
      </w:r>
      <w:r w:rsidRPr="00AE5FFB">
        <w:rPr>
          <w:rFonts w:cs="Arial"/>
          <w:spacing w:val="-5"/>
          <w:szCs w:val="24"/>
        </w:rPr>
        <w:t xml:space="preserve"> </w:t>
      </w:r>
      <w:r w:rsidRPr="00AE5FFB">
        <w:rPr>
          <w:rFonts w:cs="Arial"/>
          <w:szCs w:val="24"/>
        </w:rPr>
        <w:t>u</w:t>
      </w:r>
      <w:r w:rsidRPr="00AE5FFB">
        <w:rPr>
          <w:rFonts w:cs="Arial"/>
          <w:spacing w:val="-3"/>
          <w:szCs w:val="24"/>
        </w:rPr>
        <w:t xml:space="preserve"> </w:t>
      </w:r>
      <w:r w:rsidRPr="00AE5FFB">
        <w:rPr>
          <w:rFonts w:cs="Arial"/>
          <w:szCs w:val="24"/>
        </w:rPr>
        <w:t>stečaju. U trenutku otvaranja stečaja društvo nije imalo zaposlenika.</w:t>
      </w:r>
    </w:p>
    <w:p w:rsidR="00AE5FFB" w:rsidP="00AE5FFB" w:rsidRDefault="00AE5FFB" w14:paraId="686C418F" w14:textId="77777777">
      <w:pPr>
        <w:pStyle w:val="Naslov2"/>
        <w:tabs>
          <w:tab w:val="left" w:pos="500"/>
        </w:tabs>
        <w:spacing w:before="33"/>
        <w:ind w:left="500"/>
        <w:jc w:val="right"/>
        <w:rPr>
          <w:rFonts w:ascii="Arial" w:hAnsi="Arial" w:cs="Arial"/>
          <w:sz w:val="24"/>
          <w:szCs w:val="24"/>
        </w:rPr>
      </w:pPr>
    </w:p>
    <w:p w:rsidRPr="00AE5FFB" w:rsidR="00AE5FFB" w:rsidP="009D25E3" w:rsidRDefault="00AE5FFB" w14:paraId="2C3EE169" w14:textId="567BDA23">
      <w:pPr>
        <w:pStyle w:val="Naslov2"/>
        <w:numPr>
          <w:ilvl w:val="0"/>
          <w:numId w:val="8"/>
        </w:numPr>
        <w:tabs>
          <w:tab w:val="left" w:pos="500"/>
        </w:tabs>
        <w:spacing w:before="33"/>
        <w:ind w:left="500" w:hanging="359"/>
        <w:jc w:val="left"/>
        <w:rPr>
          <w:rFonts w:ascii="Arial" w:hAnsi="Arial" w:cs="Arial"/>
          <w:b w:val="false"/>
          <w:bCs w:val="false"/>
          <w:color w:val="auto"/>
          <w:sz w:val="24"/>
          <w:szCs w:val="24"/>
        </w:rPr>
      </w:pPr>
      <w:r w:rsidRPr="00AE5FFB">
        <w:rPr>
          <w:rFonts w:ascii="Arial" w:hAnsi="Arial" w:cs="Arial"/>
          <w:b w:val="false"/>
          <w:bCs w:val="false"/>
          <w:color w:val="auto"/>
          <w:sz w:val="24"/>
          <w:szCs w:val="24"/>
        </w:rPr>
        <w:t>Radnje</w:t>
      </w:r>
      <w:r w:rsidRPr="00AE5FFB">
        <w:rPr>
          <w:rFonts w:ascii="Arial" w:hAnsi="Arial" w:cs="Arial"/>
          <w:b w:val="false"/>
          <w:bCs w:val="false"/>
          <w:color w:val="auto"/>
          <w:spacing w:val="-6"/>
          <w:sz w:val="24"/>
          <w:szCs w:val="24"/>
        </w:rPr>
        <w:t xml:space="preserve"> </w:t>
      </w:r>
      <w:r w:rsidRPr="00AE5FFB">
        <w:rPr>
          <w:rFonts w:ascii="Arial" w:hAnsi="Arial" w:cs="Arial"/>
          <w:b w:val="false"/>
          <w:bCs w:val="false"/>
          <w:color w:val="auto"/>
          <w:sz w:val="24"/>
          <w:szCs w:val="24"/>
        </w:rPr>
        <w:t>poduzete</w:t>
      </w:r>
      <w:r w:rsidRPr="00AE5FFB">
        <w:rPr>
          <w:rFonts w:ascii="Arial" w:hAnsi="Arial" w:cs="Arial"/>
          <w:b w:val="false"/>
          <w:bCs w:val="false"/>
          <w:color w:val="auto"/>
          <w:spacing w:val="-6"/>
          <w:sz w:val="24"/>
          <w:szCs w:val="24"/>
        </w:rPr>
        <w:t xml:space="preserve"> </w:t>
      </w:r>
      <w:r w:rsidRPr="00AE5FFB">
        <w:rPr>
          <w:rFonts w:ascii="Arial" w:hAnsi="Arial" w:cs="Arial"/>
          <w:b w:val="false"/>
          <w:bCs w:val="false"/>
          <w:color w:val="auto"/>
          <w:sz w:val="24"/>
          <w:szCs w:val="24"/>
        </w:rPr>
        <w:t>od</w:t>
      </w:r>
      <w:r w:rsidRPr="00AE5FFB">
        <w:rPr>
          <w:rFonts w:ascii="Arial" w:hAnsi="Arial" w:cs="Arial"/>
          <w:b w:val="false"/>
          <w:bCs w:val="false"/>
          <w:color w:val="auto"/>
          <w:spacing w:val="-2"/>
          <w:sz w:val="24"/>
          <w:szCs w:val="24"/>
        </w:rPr>
        <w:t xml:space="preserve"> </w:t>
      </w:r>
      <w:r w:rsidRPr="00AE5FFB">
        <w:rPr>
          <w:rFonts w:ascii="Arial" w:hAnsi="Arial" w:cs="Arial"/>
          <w:b w:val="false"/>
          <w:bCs w:val="false"/>
          <w:color w:val="auto"/>
          <w:sz w:val="24"/>
          <w:szCs w:val="24"/>
        </w:rPr>
        <w:t>strane</w:t>
      </w:r>
      <w:r w:rsidRPr="00AE5FFB">
        <w:rPr>
          <w:rFonts w:ascii="Arial" w:hAnsi="Arial" w:cs="Arial"/>
          <w:b w:val="false"/>
          <w:bCs w:val="false"/>
          <w:color w:val="auto"/>
          <w:spacing w:val="-3"/>
          <w:sz w:val="24"/>
          <w:szCs w:val="24"/>
        </w:rPr>
        <w:t xml:space="preserve"> </w:t>
      </w:r>
      <w:r w:rsidRPr="00AE5FFB">
        <w:rPr>
          <w:rFonts w:ascii="Arial" w:hAnsi="Arial" w:cs="Arial"/>
          <w:b w:val="false"/>
          <w:bCs w:val="false"/>
          <w:color w:val="auto"/>
          <w:sz w:val="24"/>
          <w:szCs w:val="24"/>
        </w:rPr>
        <w:t>stečajnog</w:t>
      </w:r>
      <w:r w:rsidRPr="00AE5FFB">
        <w:rPr>
          <w:rFonts w:ascii="Arial" w:hAnsi="Arial" w:cs="Arial"/>
          <w:b w:val="false"/>
          <w:bCs w:val="false"/>
          <w:color w:val="auto"/>
          <w:spacing w:val="-3"/>
          <w:sz w:val="24"/>
          <w:szCs w:val="24"/>
        </w:rPr>
        <w:t xml:space="preserve"> </w:t>
      </w:r>
      <w:r w:rsidRPr="00AE5FFB">
        <w:rPr>
          <w:rFonts w:ascii="Arial" w:hAnsi="Arial" w:cs="Arial"/>
          <w:b w:val="false"/>
          <w:bCs w:val="false"/>
          <w:color w:val="auto"/>
          <w:sz w:val="24"/>
          <w:szCs w:val="24"/>
        </w:rPr>
        <w:t>upravitelja od</w:t>
      </w:r>
      <w:r w:rsidRPr="00AE5FFB">
        <w:rPr>
          <w:rFonts w:ascii="Arial" w:hAnsi="Arial" w:cs="Arial"/>
          <w:b w:val="false"/>
          <w:bCs w:val="false"/>
          <w:color w:val="auto"/>
          <w:spacing w:val="-5"/>
          <w:sz w:val="24"/>
          <w:szCs w:val="24"/>
        </w:rPr>
        <w:t xml:space="preserve"> </w:t>
      </w:r>
      <w:r w:rsidRPr="00AE5FFB">
        <w:rPr>
          <w:rFonts w:ascii="Arial" w:hAnsi="Arial" w:cs="Arial"/>
          <w:b w:val="false"/>
          <w:bCs w:val="false"/>
          <w:color w:val="auto"/>
          <w:sz w:val="24"/>
          <w:szCs w:val="24"/>
        </w:rPr>
        <w:t>dana</w:t>
      </w:r>
      <w:r w:rsidRPr="00AE5FFB">
        <w:rPr>
          <w:rFonts w:ascii="Arial" w:hAnsi="Arial" w:cs="Arial"/>
          <w:b w:val="false"/>
          <w:bCs w:val="false"/>
          <w:color w:val="auto"/>
          <w:spacing w:val="-3"/>
          <w:sz w:val="24"/>
          <w:szCs w:val="24"/>
        </w:rPr>
        <w:t xml:space="preserve"> </w:t>
      </w:r>
      <w:r w:rsidRPr="00AE5FFB">
        <w:rPr>
          <w:rFonts w:ascii="Arial" w:hAnsi="Arial" w:cs="Arial"/>
          <w:b w:val="false"/>
          <w:bCs w:val="false"/>
          <w:color w:val="auto"/>
          <w:spacing w:val="-2"/>
          <w:sz w:val="24"/>
          <w:szCs w:val="24"/>
        </w:rPr>
        <w:t>otvaranja</w:t>
      </w:r>
    </w:p>
    <w:p w:rsidRPr="00AE5FFB" w:rsidR="00AE5FFB" w:rsidP="00AE5FFB" w:rsidRDefault="00AE5FFB" w14:paraId="035A51A4" w14:textId="77777777">
      <w:pPr>
        <w:ind w:left="523"/>
        <w:rPr>
          <w:rFonts w:ascii="Arial" w:hAnsi="Arial" w:cs="Arial"/>
          <w:sz w:val="24"/>
          <w:szCs w:val="24"/>
        </w:rPr>
      </w:pPr>
      <w:r w:rsidRPr="00AE5FFB">
        <w:rPr>
          <w:rFonts w:ascii="Arial" w:hAnsi="Arial" w:cs="Arial"/>
          <w:sz w:val="24"/>
          <w:szCs w:val="24"/>
        </w:rPr>
        <w:t>stečajnog</w:t>
      </w:r>
      <w:r w:rsidRPr="00AE5FFB">
        <w:rPr>
          <w:rFonts w:ascii="Arial" w:hAnsi="Arial" w:cs="Arial"/>
          <w:spacing w:val="-6"/>
          <w:sz w:val="24"/>
          <w:szCs w:val="24"/>
        </w:rPr>
        <w:t xml:space="preserve"> </w:t>
      </w:r>
      <w:r w:rsidRPr="00AE5FFB">
        <w:rPr>
          <w:rFonts w:ascii="Arial" w:hAnsi="Arial" w:cs="Arial"/>
          <w:sz w:val="24"/>
          <w:szCs w:val="24"/>
        </w:rPr>
        <w:t>postupka</w:t>
      </w:r>
      <w:r w:rsidRPr="00AE5FFB">
        <w:rPr>
          <w:rFonts w:ascii="Arial" w:hAnsi="Arial" w:cs="Arial"/>
          <w:spacing w:val="-3"/>
          <w:sz w:val="24"/>
          <w:szCs w:val="24"/>
        </w:rPr>
        <w:t xml:space="preserve"> </w:t>
      </w:r>
      <w:r w:rsidRPr="00AE5FFB">
        <w:rPr>
          <w:rFonts w:ascii="Arial" w:hAnsi="Arial" w:cs="Arial"/>
          <w:sz w:val="24"/>
          <w:szCs w:val="24"/>
        </w:rPr>
        <w:t>do</w:t>
      </w:r>
      <w:r w:rsidRPr="00AE5FFB">
        <w:rPr>
          <w:rFonts w:ascii="Arial" w:hAnsi="Arial" w:cs="Arial"/>
          <w:spacing w:val="-5"/>
          <w:sz w:val="24"/>
          <w:szCs w:val="24"/>
        </w:rPr>
        <w:t xml:space="preserve"> </w:t>
      </w:r>
      <w:r w:rsidRPr="00AE5FFB">
        <w:rPr>
          <w:rFonts w:ascii="Arial" w:hAnsi="Arial" w:cs="Arial"/>
          <w:sz w:val="24"/>
          <w:szCs w:val="24"/>
        </w:rPr>
        <w:t>dana</w:t>
      </w:r>
      <w:r w:rsidRPr="00AE5FFB">
        <w:rPr>
          <w:rFonts w:ascii="Arial" w:hAnsi="Arial" w:cs="Arial"/>
          <w:spacing w:val="-4"/>
          <w:sz w:val="24"/>
          <w:szCs w:val="24"/>
        </w:rPr>
        <w:t xml:space="preserve"> </w:t>
      </w:r>
      <w:r w:rsidRPr="00AE5FFB">
        <w:rPr>
          <w:rFonts w:ascii="Arial" w:hAnsi="Arial" w:cs="Arial"/>
          <w:sz w:val="24"/>
          <w:szCs w:val="24"/>
        </w:rPr>
        <w:t>podnošenja</w:t>
      </w:r>
      <w:r w:rsidRPr="00AE5FFB">
        <w:rPr>
          <w:rFonts w:ascii="Arial" w:hAnsi="Arial" w:cs="Arial"/>
          <w:spacing w:val="-5"/>
          <w:sz w:val="24"/>
          <w:szCs w:val="24"/>
        </w:rPr>
        <w:t xml:space="preserve"> </w:t>
      </w:r>
      <w:r w:rsidRPr="00AE5FFB">
        <w:rPr>
          <w:rFonts w:ascii="Arial" w:hAnsi="Arial" w:cs="Arial"/>
          <w:sz w:val="24"/>
          <w:szCs w:val="24"/>
        </w:rPr>
        <w:t>ovog</w:t>
      </w:r>
      <w:r w:rsidRPr="00AE5FFB">
        <w:rPr>
          <w:rFonts w:ascii="Arial" w:hAnsi="Arial" w:cs="Arial"/>
          <w:spacing w:val="-2"/>
          <w:sz w:val="24"/>
          <w:szCs w:val="24"/>
        </w:rPr>
        <w:t xml:space="preserve"> izvješća</w:t>
      </w:r>
    </w:p>
    <w:p w:rsidRPr="00AE5FFB" w:rsidR="00AE5FFB" w:rsidP="009D25E3" w:rsidRDefault="00AE5FFB" w14:paraId="3AFAA18C" w14:textId="77777777">
      <w:pPr>
        <w:pStyle w:val="Odlomakpopisa"/>
        <w:widowControl w:val="false"/>
        <w:numPr>
          <w:ilvl w:val="0"/>
          <w:numId w:val="7"/>
        </w:numPr>
        <w:tabs>
          <w:tab w:val="left" w:pos="861"/>
        </w:tabs>
        <w:autoSpaceDE w:val="false"/>
        <w:autoSpaceDN w:val="false"/>
        <w:spacing w:before="242" w:after="0" w:line="240" w:lineRule="auto"/>
        <w:ind w:right="595"/>
        <w:contextualSpacing w:val="false"/>
        <w:rPr>
          <w:rFonts w:ascii="Arial" w:hAnsi="Arial" w:cs="Arial"/>
          <w:sz w:val="24"/>
          <w:szCs w:val="24"/>
        </w:rPr>
      </w:pPr>
      <w:r w:rsidRPr="00AE5FFB">
        <w:rPr>
          <w:rFonts w:ascii="Arial" w:hAnsi="Arial" w:cs="Arial"/>
          <w:sz w:val="24"/>
          <w:szCs w:val="24"/>
        </w:rPr>
        <w:t>Provedena</w:t>
      </w:r>
      <w:r w:rsidRPr="00AE5FFB">
        <w:rPr>
          <w:rFonts w:ascii="Arial" w:hAnsi="Arial" w:cs="Arial"/>
          <w:spacing w:val="33"/>
          <w:sz w:val="24"/>
          <w:szCs w:val="24"/>
        </w:rPr>
        <w:t xml:space="preserve"> </w:t>
      </w:r>
      <w:r w:rsidRPr="00AE5FFB">
        <w:rPr>
          <w:rFonts w:ascii="Arial" w:hAnsi="Arial" w:cs="Arial"/>
          <w:sz w:val="24"/>
          <w:szCs w:val="24"/>
        </w:rPr>
        <w:t>je</w:t>
      </w:r>
      <w:r w:rsidRPr="00AE5FFB">
        <w:rPr>
          <w:rFonts w:ascii="Arial" w:hAnsi="Arial" w:cs="Arial"/>
          <w:spacing w:val="31"/>
          <w:sz w:val="24"/>
          <w:szCs w:val="24"/>
        </w:rPr>
        <w:t xml:space="preserve"> </w:t>
      </w:r>
      <w:r w:rsidRPr="00AE5FFB">
        <w:rPr>
          <w:rFonts w:ascii="Arial" w:hAnsi="Arial" w:cs="Arial"/>
          <w:sz w:val="24"/>
          <w:szCs w:val="24"/>
        </w:rPr>
        <w:t>promjena</w:t>
      </w:r>
      <w:r w:rsidRPr="00AE5FFB">
        <w:rPr>
          <w:rFonts w:ascii="Arial" w:hAnsi="Arial" w:cs="Arial"/>
          <w:spacing w:val="33"/>
          <w:sz w:val="24"/>
          <w:szCs w:val="24"/>
        </w:rPr>
        <w:t xml:space="preserve"> </w:t>
      </w:r>
      <w:r w:rsidRPr="00AE5FFB">
        <w:rPr>
          <w:rFonts w:ascii="Arial" w:hAnsi="Arial" w:cs="Arial"/>
          <w:sz w:val="24"/>
          <w:szCs w:val="24"/>
        </w:rPr>
        <w:t>pri</w:t>
      </w:r>
      <w:r w:rsidRPr="00AE5FFB">
        <w:rPr>
          <w:rFonts w:ascii="Arial" w:hAnsi="Arial" w:cs="Arial"/>
          <w:spacing w:val="32"/>
          <w:sz w:val="24"/>
          <w:szCs w:val="24"/>
        </w:rPr>
        <w:t xml:space="preserve"> </w:t>
      </w:r>
      <w:r w:rsidRPr="00AE5FFB">
        <w:rPr>
          <w:rFonts w:ascii="Arial" w:hAnsi="Arial" w:cs="Arial"/>
          <w:sz w:val="24"/>
          <w:szCs w:val="24"/>
        </w:rPr>
        <w:t>Državnom</w:t>
      </w:r>
      <w:r w:rsidRPr="00AE5FFB">
        <w:rPr>
          <w:rFonts w:ascii="Arial" w:hAnsi="Arial" w:cs="Arial"/>
          <w:spacing w:val="34"/>
          <w:sz w:val="24"/>
          <w:szCs w:val="24"/>
        </w:rPr>
        <w:t xml:space="preserve"> </w:t>
      </w:r>
      <w:r w:rsidRPr="00AE5FFB">
        <w:rPr>
          <w:rFonts w:ascii="Arial" w:hAnsi="Arial" w:cs="Arial"/>
          <w:sz w:val="24"/>
          <w:szCs w:val="24"/>
        </w:rPr>
        <w:t>zavodu</w:t>
      </w:r>
      <w:r w:rsidRPr="00AE5FFB">
        <w:rPr>
          <w:rFonts w:ascii="Arial" w:hAnsi="Arial" w:cs="Arial"/>
          <w:spacing w:val="34"/>
          <w:sz w:val="24"/>
          <w:szCs w:val="24"/>
        </w:rPr>
        <w:t xml:space="preserve"> </w:t>
      </w:r>
      <w:r w:rsidRPr="00AE5FFB">
        <w:rPr>
          <w:rFonts w:ascii="Arial" w:hAnsi="Arial" w:cs="Arial"/>
          <w:sz w:val="24"/>
          <w:szCs w:val="24"/>
        </w:rPr>
        <w:t>za</w:t>
      </w:r>
      <w:r w:rsidRPr="00AE5FFB">
        <w:rPr>
          <w:rFonts w:ascii="Arial" w:hAnsi="Arial" w:cs="Arial"/>
          <w:spacing w:val="33"/>
          <w:sz w:val="24"/>
          <w:szCs w:val="24"/>
        </w:rPr>
        <w:t xml:space="preserve"> </w:t>
      </w:r>
      <w:r w:rsidRPr="00AE5FFB">
        <w:rPr>
          <w:rFonts w:ascii="Arial" w:hAnsi="Arial" w:cs="Arial"/>
          <w:sz w:val="24"/>
          <w:szCs w:val="24"/>
        </w:rPr>
        <w:t>statistiku,</w:t>
      </w:r>
      <w:r w:rsidRPr="00AE5FFB">
        <w:rPr>
          <w:rFonts w:ascii="Arial" w:hAnsi="Arial" w:cs="Arial"/>
          <w:spacing w:val="32"/>
          <w:sz w:val="24"/>
          <w:szCs w:val="24"/>
        </w:rPr>
        <w:t xml:space="preserve"> </w:t>
      </w:r>
      <w:r w:rsidRPr="00AE5FFB">
        <w:rPr>
          <w:rFonts w:ascii="Arial" w:hAnsi="Arial" w:cs="Arial"/>
          <w:sz w:val="24"/>
          <w:szCs w:val="24"/>
        </w:rPr>
        <w:t>pri</w:t>
      </w:r>
      <w:r w:rsidRPr="00AE5FFB">
        <w:rPr>
          <w:rFonts w:ascii="Arial" w:hAnsi="Arial" w:cs="Arial"/>
          <w:spacing w:val="32"/>
          <w:sz w:val="24"/>
          <w:szCs w:val="24"/>
        </w:rPr>
        <w:t xml:space="preserve"> </w:t>
      </w:r>
      <w:r w:rsidRPr="00AE5FFB">
        <w:rPr>
          <w:rFonts w:ascii="Arial" w:hAnsi="Arial" w:cs="Arial"/>
          <w:sz w:val="24"/>
          <w:szCs w:val="24"/>
        </w:rPr>
        <w:t>Sudskom</w:t>
      </w:r>
      <w:r w:rsidRPr="00AE5FFB">
        <w:rPr>
          <w:rFonts w:ascii="Arial" w:hAnsi="Arial" w:cs="Arial"/>
          <w:spacing w:val="33"/>
          <w:sz w:val="24"/>
          <w:szCs w:val="24"/>
        </w:rPr>
        <w:t xml:space="preserve"> </w:t>
      </w:r>
      <w:r w:rsidRPr="00AE5FFB">
        <w:rPr>
          <w:rFonts w:ascii="Arial" w:hAnsi="Arial" w:cs="Arial"/>
          <w:sz w:val="24"/>
          <w:szCs w:val="24"/>
        </w:rPr>
        <w:t>registru</w:t>
      </w:r>
      <w:r w:rsidRPr="00AE5FFB">
        <w:rPr>
          <w:rFonts w:ascii="Arial" w:hAnsi="Arial" w:cs="Arial"/>
          <w:spacing w:val="33"/>
          <w:sz w:val="24"/>
          <w:szCs w:val="24"/>
        </w:rPr>
        <w:t xml:space="preserve"> </w:t>
      </w:r>
      <w:r w:rsidRPr="00AE5FFB">
        <w:rPr>
          <w:rFonts w:ascii="Arial" w:hAnsi="Arial" w:cs="Arial"/>
          <w:sz w:val="24"/>
          <w:szCs w:val="24"/>
        </w:rPr>
        <w:t>i</w:t>
      </w:r>
      <w:r w:rsidRPr="00AE5FFB">
        <w:rPr>
          <w:rFonts w:ascii="Arial" w:hAnsi="Arial" w:cs="Arial"/>
          <w:spacing w:val="32"/>
          <w:sz w:val="24"/>
          <w:szCs w:val="24"/>
        </w:rPr>
        <w:t xml:space="preserve"> </w:t>
      </w:r>
      <w:r w:rsidRPr="00AE5FFB">
        <w:rPr>
          <w:rFonts w:ascii="Arial" w:hAnsi="Arial" w:cs="Arial"/>
          <w:sz w:val="24"/>
          <w:szCs w:val="24"/>
        </w:rPr>
        <w:t>u</w:t>
      </w:r>
      <w:r w:rsidRPr="00AE5FFB">
        <w:rPr>
          <w:rFonts w:ascii="Arial" w:hAnsi="Arial" w:cs="Arial"/>
          <w:spacing w:val="33"/>
          <w:sz w:val="24"/>
          <w:szCs w:val="24"/>
        </w:rPr>
        <w:t xml:space="preserve"> </w:t>
      </w:r>
      <w:r w:rsidRPr="00AE5FFB">
        <w:rPr>
          <w:rFonts w:ascii="Arial" w:hAnsi="Arial" w:cs="Arial"/>
          <w:sz w:val="24"/>
          <w:szCs w:val="24"/>
        </w:rPr>
        <w:t>Registru stvarnih vlasnika,</w:t>
      </w:r>
    </w:p>
    <w:p w:rsidRPr="00AE5FFB" w:rsidR="00AE5FFB" w:rsidP="009D25E3" w:rsidRDefault="00AE5FFB" w14:paraId="3C144EB4" w14:textId="77777777">
      <w:pPr>
        <w:pStyle w:val="Odlomakpopisa"/>
        <w:widowControl w:val="false"/>
        <w:numPr>
          <w:ilvl w:val="0"/>
          <w:numId w:val="7"/>
        </w:numPr>
        <w:tabs>
          <w:tab w:val="left" w:pos="861"/>
        </w:tabs>
        <w:autoSpaceDE w:val="false"/>
        <w:autoSpaceDN w:val="false"/>
        <w:spacing w:after="0" w:line="267" w:lineRule="exact"/>
        <w:ind w:hanging="720"/>
        <w:contextualSpacing w:val="false"/>
        <w:rPr>
          <w:rFonts w:ascii="Arial" w:hAnsi="Arial" w:cs="Arial"/>
          <w:sz w:val="24"/>
          <w:szCs w:val="24"/>
        </w:rPr>
      </w:pPr>
      <w:r w:rsidRPr="00AE5FFB">
        <w:rPr>
          <w:rFonts w:ascii="Arial" w:hAnsi="Arial" w:cs="Arial"/>
          <w:sz w:val="24"/>
          <w:szCs w:val="24"/>
        </w:rPr>
        <w:t>Zatvoren</w:t>
      </w:r>
      <w:r w:rsidRPr="00AE5FFB">
        <w:rPr>
          <w:rFonts w:ascii="Arial" w:hAnsi="Arial" w:cs="Arial"/>
          <w:spacing w:val="-3"/>
          <w:sz w:val="24"/>
          <w:szCs w:val="24"/>
        </w:rPr>
        <w:t xml:space="preserve"> </w:t>
      </w:r>
      <w:r w:rsidRPr="00AE5FFB">
        <w:rPr>
          <w:rFonts w:ascii="Arial" w:hAnsi="Arial" w:cs="Arial"/>
          <w:sz w:val="24"/>
          <w:szCs w:val="24"/>
        </w:rPr>
        <w:t>je</w:t>
      </w:r>
      <w:r w:rsidRPr="00AE5FFB">
        <w:rPr>
          <w:rFonts w:ascii="Arial" w:hAnsi="Arial" w:cs="Arial"/>
          <w:spacing w:val="-1"/>
          <w:sz w:val="24"/>
          <w:szCs w:val="24"/>
        </w:rPr>
        <w:t xml:space="preserve"> </w:t>
      </w:r>
      <w:r w:rsidRPr="00AE5FFB">
        <w:rPr>
          <w:rFonts w:ascii="Arial" w:hAnsi="Arial" w:cs="Arial"/>
          <w:sz w:val="24"/>
          <w:szCs w:val="24"/>
        </w:rPr>
        <w:t>stari</w:t>
      </w:r>
      <w:r w:rsidRPr="00AE5FFB">
        <w:rPr>
          <w:rFonts w:ascii="Arial" w:hAnsi="Arial" w:cs="Arial"/>
          <w:spacing w:val="-2"/>
          <w:sz w:val="24"/>
          <w:szCs w:val="24"/>
        </w:rPr>
        <w:t xml:space="preserve"> </w:t>
      </w:r>
      <w:r w:rsidRPr="00AE5FFB">
        <w:rPr>
          <w:rFonts w:ascii="Arial" w:hAnsi="Arial" w:cs="Arial"/>
          <w:sz w:val="24"/>
          <w:szCs w:val="24"/>
        </w:rPr>
        <w:t>žiro</w:t>
      </w:r>
      <w:r w:rsidRPr="00AE5FFB">
        <w:rPr>
          <w:rFonts w:ascii="Arial" w:hAnsi="Arial" w:cs="Arial"/>
          <w:spacing w:val="-2"/>
          <w:sz w:val="24"/>
          <w:szCs w:val="24"/>
        </w:rPr>
        <w:t xml:space="preserve"> </w:t>
      </w:r>
      <w:r w:rsidRPr="00AE5FFB">
        <w:rPr>
          <w:rFonts w:ascii="Arial" w:hAnsi="Arial" w:cs="Arial"/>
          <w:sz w:val="24"/>
          <w:szCs w:val="24"/>
        </w:rPr>
        <w:t>računi</w:t>
      </w:r>
      <w:r w:rsidRPr="00AE5FFB">
        <w:rPr>
          <w:rFonts w:ascii="Arial" w:hAnsi="Arial" w:cs="Arial"/>
          <w:spacing w:val="-2"/>
          <w:sz w:val="24"/>
          <w:szCs w:val="24"/>
        </w:rPr>
        <w:t xml:space="preserve"> </w:t>
      </w:r>
      <w:r w:rsidRPr="00AE5FFB">
        <w:rPr>
          <w:rFonts w:ascii="Arial" w:hAnsi="Arial" w:cs="Arial"/>
          <w:sz w:val="24"/>
          <w:szCs w:val="24"/>
        </w:rPr>
        <w:t>društva</w:t>
      </w:r>
      <w:r w:rsidRPr="00AE5FFB">
        <w:rPr>
          <w:rFonts w:ascii="Arial" w:hAnsi="Arial" w:cs="Arial"/>
          <w:spacing w:val="-1"/>
          <w:sz w:val="24"/>
          <w:szCs w:val="24"/>
        </w:rPr>
        <w:t xml:space="preserve"> </w:t>
      </w:r>
      <w:r w:rsidRPr="00AE5FFB">
        <w:rPr>
          <w:rFonts w:ascii="Arial" w:hAnsi="Arial" w:cs="Arial"/>
          <w:sz w:val="24"/>
          <w:szCs w:val="24"/>
        </w:rPr>
        <w:t>kod</w:t>
      </w:r>
      <w:r w:rsidRPr="00AE5FFB">
        <w:rPr>
          <w:rFonts w:ascii="Arial" w:hAnsi="Arial" w:cs="Arial"/>
          <w:spacing w:val="-3"/>
          <w:sz w:val="24"/>
          <w:szCs w:val="24"/>
        </w:rPr>
        <w:t xml:space="preserve"> </w:t>
      </w:r>
      <w:r w:rsidRPr="00AE5FFB">
        <w:rPr>
          <w:rFonts w:ascii="Arial" w:hAnsi="Arial" w:cs="Arial"/>
          <w:sz w:val="24"/>
          <w:szCs w:val="24"/>
        </w:rPr>
        <w:t>PBZ</w:t>
      </w:r>
      <w:r w:rsidRPr="00AE5FFB">
        <w:rPr>
          <w:rFonts w:ascii="Arial" w:hAnsi="Arial" w:cs="Arial"/>
          <w:spacing w:val="-2"/>
          <w:sz w:val="24"/>
          <w:szCs w:val="24"/>
        </w:rPr>
        <w:t xml:space="preserve"> d.d.,</w:t>
      </w:r>
    </w:p>
    <w:p w:rsidRPr="00AE5FFB" w:rsidR="00AE5FFB" w:rsidP="009D25E3" w:rsidRDefault="00AE5FFB" w14:paraId="721C16DF" w14:textId="77777777">
      <w:pPr>
        <w:pStyle w:val="Odlomakpopisa"/>
        <w:widowControl w:val="false"/>
        <w:numPr>
          <w:ilvl w:val="0"/>
          <w:numId w:val="7"/>
        </w:numPr>
        <w:tabs>
          <w:tab w:val="left" w:pos="861"/>
        </w:tabs>
        <w:autoSpaceDE w:val="false"/>
        <w:autoSpaceDN w:val="false"/>
        <w:spacing w:before="1" w:after="0" w:line="268" w:lineRule="exact"/>
        <w:ind w:hanging="720"/>
        <w:contextualSpacing w:val="false"/>
        <w:rPr>
          <w:rFonts w:ascii="Arial" w:hAnsi="Arial" w:cs="Arial"/>
          <w:sz w:val="24"/>
          <w:szCs w:val="24"/>
        </w:rPr>
      </w:pPr>
      <w:r w:rsidRPr="00AE5FFB">
        <w:rPr>
          <w:rFonts w:ascii="Arial" w:hAnsi="Arial" w:cs="Arial"/>
          <w:sz w:val="24"/>
          <w:szCs w:val="24"/>
        </w:rPr>
        <w:t>Otvoren</w:t>
      </w:r>
      <w:r w:rsidRPr="00AE5FFB">
        <w:rPr>
          <w:rFonts w:ascii="Arial" w:hAnsi="Arial" w:cs="Arial"/>
          <w:spacing w:val="-2"/>
          <w:sz w:val="24"/>
          <w:szCs w:val="24"/>
        </w:rPr>
        <w:t xml:space="preserve"> </w:t>
      </w:r>
      <w:r w:rsidRPr="00AE5FFB">
        <w:rPr>
          <w:rFonts w:ascii="Arial" w:hAnsi="Arial" w:cs="Arial"/>
          <w:sz w:val="24"/>
          <w:szCs w:val="24"/>
        </w:rPr>
        <w:t>je</w:t>
      </w:r>
      <w:r w:rsidRPr="00AE5FFB">
        <w:rPr>
          <w:rFonts w:ascii="Arial" w:hAnsi="Arial" w:cs="Arial"/>
          <w:spacing w:val="-1"/>
          <w:sz w:val="24"/>
          <w:szCs w:val="24"/>
        </w:rPr>
        <w:t xml:space="preserve"> </w:t>
      </w:r>
      <w:r w:rsidRPr="00AE5FFB">
        <w:rPr>
          <w:rFonts w:ascii="Arial" w:hAnsi="Arial" w:cs="Arial"/>
          <w:sz w:val="24"/>
          <w:szCs w:val="24"/>
        </w:rPr>
        <w:t>novi</w:t>
      </w:r>
      <w:r w:rsidRPr="00AE5FFB">
        <w:rPr>
          <w:rFonts w:ascii="Arial" w:hAnsi="Arial" w:cs="Arial"/>
          <w:spacing w:val="-1"/>
          <w:sz w:val="24"/>
          <w:szCs w:val="24"/>
        </w:rPr>
        <w:t xml:space="preserve"> </w:t>
      </w:r>
      <w:r w:rsidRPr="00AE5FFB">
        <w:rPr>
          <w:rFonts w:ascii="Arial" w:hAnsi="Arial" w:cs="Arial"/>
          <w:sz w:val="24"/>
          <w:szCs w:val="24"/>
        </w:rPr>
        <w:t>žiro</w:t>
      </w:r>
      <w:r w:rsidRPr="00AE5FFB">
        <w:rPr>
          <w:rFonts w:ascii="Arial" w:hAnsi="Arial" w:cs="Arial"/>
          <w:spacing w:val="-2"/>
          <w:sz w:val="24"/>
          <w:szCs w:val="24"/>
        </w:rPr>
        <w:t xml:space="preserve"> </w:t>
      </w:r>
      <w:r w:rsidRPr="00AE5FFB">
        <w:rPr>
          <w:rFonts w:ascii="Arial" w:hAnsi="Arial" w:cs="Arial"/>
          <w:sz w:val="24"/>
          <w:szCs w:val="24"/>
        </w:rPr>
        <w:t>račun</w:t>
      </w:r>
      <w:r w:rsidRPr="00AE5FFB">
        <w:rPr>
          <w:rFonts w:ascii="Arial" w:hAnsi="Arial" w:cs="Arial"/>
          <w:spacing w:val="-1"/>
          <w:sz w:val="24"/>
          <w:szCs w:val="24"/>
        </w:rPr>
        <w:t xml:space="preserve"> </w:t>
      </w:r>
      <w:r w:rsidRPr="00AE5FFB">
        <w:rPr>
          <w:rFonts w:ascii="Arial" w:hAnsi="Arial" w:cs="Arial"/>
          <w:sz w:val="24"/>
          <w:szCs w:val="24"/>
        </w:rPr>
        <w:t>kod</w:t>
      </w:r>
      <w:r w:rsidRPr="00AE5FFB">
        <w:rPr>
          <w:rFonts w:ascii="Arial" w:hAnsi="Arial" w:cs="Arial"/>
          <w:spacing w:val="-3"/>
          <w:sz w:val="24"/>
          <w:szCs w:val="24"/>
        </w:rPr>
        <w:t xml:space="preserve"> </w:t>
      </w:r>
      <w:r w:rsidRPr="00AE5FFB">
        <w:rPr>
          <w:rFonts w:ascii="Arial" w:hAnsi="Arial" w:cs="Arial"/>
          <w:sz w:val="24"/>
          <w:szCs w:val="24"/>
        </w:rPr>
        <w:t>HPB</w:t>
      </w:r>
      <w:r w:rsidRPr="00AE5FFB">
        <w:rPr>
          <w:rFonts w:ascii="Arial" w:hAnsi="Arial" w:cs="Arial"/>
          <w:spacing w:val="-3"/>
          <w:sz w:val="24"/>
          <w:szCs w:val="24"/>
        </w:rPr>
        <w:t xml:space="preserve"> </w:t>
      </w:r>
      <w:r w:rsidRPr="00AE5FFB">
        <w:rPr>
          <w:rFonts w:ascii="Arial" w:hAnsi="Arial" w:cs="Arial"/>
          <w:sz w:val="24"/>
          <w:szCs w:val="24"/>
        </w:rPr>
        <w:t>d.d.</w:t>
      </w:r>
      <w:r w:rsidRPr="00AE5FFB">
        <w:rPr>
          <w:rFonts w:ascii="Arial" w:hAnsi="Arial" w:cs="Arial"/>
          <w:spacing w:val="-2"/>
          <w:sz w:val="24"/>
          <w:szCs w:val="24"/>
        </w:rPr>
        <w:t xml:space="preserve"> Zagreb.,</w:t>
      </w:r>
    </w:p>
    <w:p w:rsidRPr="00AE5FFB" w:rsidR="00AE5FFB" w:rsidP="009D25E3" w:rsidRDefault="00AE5FFB" w14:paraId="3AA64DCA" w14:textId="77777777">
      <w:pPr>
        <w:pStyle w:val="Odlomakpopisa"/>
        <w:widowControl w:val="false"/>
        <w:numPr>
          <w:ilvl w:val="0"/>
          <w:numId w:val="7"/>
        </w:numPr>
        <w:tabs>
          <w:tab w:val="left" w:pos="861"/>
        </w:tabs>
        <w:autoSpaceDE w:val="false"/>
        <w:autoSpaceDN w:val="false"/>
        <w:spacing w:after="0" w:line="268" w:lineRule="exact"/>
        <w:ind w:hanging="720"/>
        <w:contextualSpacing w:val="false"/>
        <w:rPr>
          <w:rFonts w:ascii="Arial" w:hAnsi="Arial" w:cs="Arial"/>
          <w:sz w:val="24"/>
          <w:szCs w:val="24"/>
        </w:rPr>
      </w:pPr>
      <w:r w:rsidRPr="00AE5FFB">
        <w:rPr>
          <w:rFonts w:ascii="Arial" w:hAnsi="Arial" w:cs="Arial"/>
          <w:sz w:val="24"/>
          <w:szCs w:val="24"/>
        </w:rPr>
        <w:t>Utvrđen</w:t>
      </w:r>
      <w:r w:rsidRPr="00AE5FFB">
        <w:rPr>
          <w:rFonts w:ascii="Arial" w:hAnsi="Arial" w:cs="Arial"/>
          <w:spacing w:val="17"/>
          <w:sz w:val="24"/>
          <w:szCs w:val="24"/>
        </w:rPr>
        <w:t xml:space="preserve"> </w:t>
      </w:r>
      <w:r w:rsidRPr="00AE5FFB">
        <w:rPr>
          <w:rFonts w:ascii="Arial" w:hAnsi="Arial" w:cs="Arial"/>
          <w:sz w:val="24"/>
          <w:szCs w:val="24"/>
        </w:rPr>
        <w:t>je</w:t>
      </w:r>
      <w:r w:rsidRPr="00AE5FFB">
        <w:rPr>
          <w:rFonts w:ascii="Arial" w:hAnsi="Arial" w:cs="Arial"/>
          <w:spacing w:val="21"/>
          <w:sz w:val="24"/>
          <w:szCs w:val="24"/>
        </w:rPr>
        <w:t xml:space="preserve"> </w:t>
      </w:r>
      <w:r w:rsidRPr="00AE5FFB">
        <w:rPr>
          <w:rFonts w:ascii="Arial" w:hAnsi="Arial" w:cs="Arial"/>
          <w:sz w:val="24"/>
          <w:szCs w:val="24"/>
        </w:rPr>
        <w:t>preko</w:t>
      </w:r>
      <w:r w:rsidRPr="00AE5FFB">
        <w:rPr>
          <w:rFonts w:ascii="Arial" w:hAnsi="Arial" w:cs="Arial"/>
          <w:spacing w:val="21"/>
          <w:sz w:val="24"/>
          <w:szCs w:val="24"/>
        </w:rPr>
        <w:t xml:space="preserve"> </w:t>
      </w:r>
      <w:r w:rsidRPr="00AE5FFB">
        <w:rPr>
          <w:rFonts w:ascii="Arial" w:hAnsi="Arial" w:cs="Arial"/>
          <w:sz w:val="24"/>
          <w:szCs w:val="24"/>
        </w:rPr>
        <w:t>e-komunikacije</w:t>
      </w:r>
      <w:r w:rsidRPr="00AE5FFB">
        <w:rPr>
          <w:rFonts w:ascii="Arial" w:hAnsi="Arial" w:cs="Arial"/>
          <w:spacing w:val="22"/>
          <w:sz w:val="24"/>
          <w:szCs w:val="24"/>
        </w:rPr>
        <w:t xml:space="preserve"> </w:t>
      </w:r>
      <w:r w:rsidRPr="00AE5FFB">
        <w:rPr>
          <w:rFonts w:ascii="Arial" w:hAnsi="Arial" w:cs="Arial"/>
          <w:sz w:val="24"/>
          <w:szCs w:val="24"/>
        </w:rPr>
        <w:t>da</w:t>
      </w:r>
      <w:r w:rsidRPr="00AE5FFB">
        <w:rPr>
          <w:rFonts w:ascii="Arial" w:hAnsi="Arial" w:cs="Arial"/>
          <w:spacing w:val="21"/>
          <w:sz w:val="24"/>
          <w:szCs w:val="24"/>
        </w:rPr>
        <w:t xml:space="preserve"> </w:t>
      </w:r>
      <w:r w:rsidRPr="00AE5FFB">
        <w:rPr>
          <w:rFonts w:ascii="Arial" w:hAnsi="Arial" w:cs="Arial"/>
          <w:sz w:val="24"/>
          <w:szCs w:val="24"/>
        </w:rPr>
        <w:t>nema</w:t>
      </w:r>
      <w:r w:rsidRPr="00AE5FFB">
        <w:rPr>
          <w:rFonts w:ascii="Arial" w:hAnsi="Arial" w:cs="Arial"/>
          <w:spacing w:val="21"/>
          <w:sz w:val="24"/>
          <w:szCs w:val="24"/>
        </w:rPr>
        <w:t xml:space="preserve"> </w:t>
      </w:r>
      <w:r w:rsidRPr="00AE5FFB">
        <w:rPr>
          <w:rFonts w:ascii="Arial" w:hAnsi="Arial" w:cs="Arial"/>
          <w:sz w:val="24"/>
          <w:szCs w:val="24"/>
        </w:rPr>
        <w:t>sudskih</w:t>
      </w:r>
      <w:r w:rsidRPr="00AE5FFB">
        <w:rPr>
          <w:rFonts w:ascii="Arial" w:hAnsi="Arial" w:cs="Arial"/>
          <w:spacing w:val="21"/>
          <w:sz w:val="24"/>
          <w:szCs w:val="24"/>
        </w:rPr>
        <w:t xml:space="preserve"> </w:t>
      </w:r>
      <w:r w:rsidRPr="00AE5FFB">
        <w:rPr>
          <w:rFonts w:ascii="Arial" w:hAnsi="Arial" w:cs="Arial"/>
          <w:sz w:val="24"/>
          <w:szCs w:val="24"/>
        </w:rPr>
        <w:t>postupaka</w:t>
      </w:r>
      <w:r w:rsidRPr="00AE5FFB">
        <w:rPr>
          <w:rFonts w:ascii="Arial" w:hAnsi="Arial" w:cs="Arial"/>
          <w:spacing w:val="21"/>
          <w:sz w:val="24"/>
          <w:szCs w:val="24"/>
        </w:rPr>
        <w:t xml:space="preserve"> </w:t>
      </w:r>
      <w:r w:rsidRPr="00AE5FFB">
        <w:rPr>
          <w:rFonts w:ascii="Arial" w:hAnsi="Arial" w:cs="Arial"/>
          <w:sz w:val="24"/>
          <w:szCs w:val="24"/>
        </w:rPr>
        <w:t>u</w:t>
      </w:r>
      <w:r w:rsidRPr="00AE5FFB">
        <w:rPr>
          <w:rFonts w:ascii="Arial" w:hAnsi="Arial" w:cs="Arial"/>
          <w:spacing w:val="19"/>
          <w:sz w:val="24"/>
          <w:szCs w:val="24"/>
        </w:rPr>
        <w:t xml:space="preserve"> </w:t>
      </w:r>
      <w:r w:rsidRPr="00AE5FFB">
        <w:rPr>
          <w:rFonts w:ascii="Arial" w:hAnsi="Arial" w:cs="Arial"/>
          <w:sz w:val="24"/>
          <w:szCs w:val="24"/>
        </w:rPr>
        <w:t>kojemu</w:t>
      </w:r>
      <w:r w:rsidRPr="00AE5FFB">
        <w:rPr>
          <w:rFonts w:ascii="Arial" w:hAnsi="Arial" w:cs="Arial"/>
          <w:spacing w:val="21"/>
          <w:sz w:val="24"/>
          <w:szCs w:val="24"/>
        </w:rPr>
        <w:t xml:space="preserve"> </w:t>
      </w:r>
      <w:r w:rsidRPr="00AE5FFB">
        <w:rPr>
          <w:rFonts w:ascii="Arial" w:hAnsi="Arial" w:cs="Arial"/>
          <w:sz w:val="24"/>
          <w:szCs w:val="24"/>
        </w:rPr>
        <w:t>Društvo</w:t>
      </w:r>
      <w:r w:rsidRPr="00AE5FFB">
        <w:rPr>
          <w:rFonts w:ascii="Arial" w:hAnsi="Arial" w:cs="Arial"/>
          <w:spacing w:val="23"/>
          <w:sz w:val="24"/>
          <w:szCs w:val="24"/>
        </w:rPr>
        <w:t xml:space="preserve"> </w:t>
      </w:r>
      <w:r w:rsidRPr="00AE5FFB">
        <w:rPr>
          <w:rFonts w:ascii="Arial" w:hAnsi="Arial" w:cs="Arial"/>
          <w:sz w:val="24"/>
          <w:szCs w:val="24"/>
        </w:rPr>
        <w:t>sudjeluje</w:t>
      </w:r>
      <w:r w:rsidRPr="00AE5FFB">
        <w:rPr>
          <w:rFonts w:ascii="Arial" w:hAnsi="Arial" w:cs="Arial"/>
          <w:spacing w:val="21"/>
          <w:sz w:val="24"/>
          <w:szCs w:val="24"/>
        </w:rPr>
        <w:t xml:space="preserve"> </w:t>
      </w:r>
      <w:r w:rsidRPr="00AE5FFB">
        <w:rPr>
          <w:rFonts w:ascii="Arial" w:hAnsi="Arial" w:cs="Arial"/>
          <w:spacing w:val="-5"/>
          <w:sz w:val="24"/>
          <w:szCs w:val="24"/>
        </w:rPr>
        <w:t>kao</w:t>
      </w:r>
    </w:p>
    <w:p w:rsidRPr="00AE5FFB" w:rsidR="00AE5FFB" w:rsidP="00AE5FFB" w:rsidRDefault="00AE5FFB" w14:paraId="19032410" w14:textId="77777777">
      <w:pPr>
        <w:pStyle w:val="Tijeloteksta"/>
        <w:spacing w:line="268" w:lineRule="exact"/>
        <w:ind w:left="861"/>
        <w:rPr>
          <w:rFonts w:cs="Arial"/>
          <w:szCs w:val="24"/>
        </w:rPr>
      </w:pPr>
      <w:r w:rsidRPr="00AE5FFB">
        <w:rPr>
          <w:rFonts w:cs="Arial"/>
          <w:spacing w:val="-2"/>
          <w:szCs w:val="24"/>
        </w:rPr>
        <w:t>tužitelj/ovrhovoditelj.</w:t>
      </w:r>
    </w:p>
    <w:p w:rsidRPr="00AE5FFB" w:rsidR="00AE5FFB" w:rsidP="009D25E3" w:rsidRDefault="00AE5FFB" w14:paraId="288B3FF2" w14:textId="77777777">
      <w:pPr>
        <w:pStyle w:val="Odlomakpopisa"/>
        <w:widowControl w:val="false"/>
        <w:numPr>
          <w:ilvl w:val="0"/>
          <w:numId w:val="7"/>
        </w:numPr>
        <w:tabs>
          <w:tab w:val="left" w:pos="861"/>
        </w:tabs>
        <w:autoSpaceDE w:val="false"/>
        <w:autoSpaceDN w:val="false"/>
        <w:spacing w:after="0" w:line="240" w:lineRule="auto"/>
        <w:ind w:right="599"/>
        <w:contextualSpacing w:val="false"/>
        <w:rPr>
          <w:rFonts w:ascii="Arial" w:hAnsi="Arial" w:cs="Arial"/>
          <w:sz w:val="24"/>
          <w:szCs w:val="24"/>
        </w:rPr>
      </w:pPr>
      <w:r w:rsidRPr="00AE5FFB">
        <w:rPr>
          <w:rFonts w:ascii="Arial" w:hAnsi="Arial" w:cs="Arial"/>
          <w:sz w:val="24"/>
          <w:szCs w:val="24"/>
        </w:rPr>
        <w:t>Obavljeno je više razgovora s bivšim zakonskim zastupnikom i računovodstvenim servisom do</w:t>
      </w:r>
      <w:r w:rsidRPr="00AE5FFB">
        <w:rPr>
          <w:rFonts w:ascii="Arial" w:hAnsi="Arial" w:cs="Arial"/>
          <w:spacing w:val="40"/>
          <w:sz w:val="24"/>
          <w:szCs w:val="24"/>
        </w:rPr>
        <w:t xml:space="preserve"> </w:t>
      </w:r>
      <w:r w:rsidRPr="00AE5FFB">
        <w:rPr>
          <w:rFonts w:ascii="Arial" w:hAnsi="Arial" w:cs="Arial"/>
          <w:sz w:val="24"/>
          <w:szCs w:val="24"/>
        </w:rPr>
        <w:t>otvaranja stečaja,</w:t>
      </w:r>
    </w:p>
    <w:p w:rsidRPr="00AE5FFB" w:rsidR="00AE5FFB" w:rsidP="009D25E3" w:rsidRDefault="00AE5FFB" w14:paraId="0121015B" w14:textId="77777777">
      <w:pPr>
        <w:pStyle w:val="Odlomakpopisa"/>
        <w:widowControl w:val="false"/>
        <w:numPr>
          <w:ilvl w:val="0"/>
          <w:numId w:val="7"/>
        </w:numPr>
        <w:tabs>
          <w:tab w:val="left" w:pos="861"/>
        </w:tabs>
        <w:autoSpaceDE w:val="false"/>
        <w:autoSpaceDN w:val="false"/>
        <w:spacing w:before="1" w:after="0" w:line="268" w:lineRule="exact"/>
        <w:ind w:hanging="720"/>
        <w:contextualSpacing w:val="false"/>
        <w:rPr>
          <w:rFonts w:ascii="Arial" w:hAnsi="Arial" w:cs="Arial"/>
          <w:sz w:val="24"/>
          <w:szCs w:val="24"/>
        </w:rPr>
      </w:pPr>
      <w:r w:rsidRPr="00AE5FFB">
        <w:rPr>
          <w:rFonts w:ascii="Arial" w:hAnsi="Arial" w:cs="Arial"/>
          <w:sz w:val="24"/>
          <w:szCs w:val="24"/>
        </w:rPr>
        <w:t>Angažiran</w:t>
      </w:r>
      <w:r w:rsidRPr="00AE5FFB">
        <w:rPr>
          <w:rFonts w:ascii="Arial" w:hAnsi="Arial" w:cs="Arial"/>
          <w:spacing w:val="-3"/>
          <w:sz w:val="24"/>
          <w:szCs w:val="24"/>
        </w:rPr>
        <w:t xml:space="preserve"> </w:t>
      </w:r>
      <w:r w:rsidRPr="00AE5FFB">
        <w:rPr>
          <w:rFonts w:ascii="Arial" w:hAnsi="Arial" w:cs="Arial"/>
          <w:sz w:val="24"/>
          <w:szCs w:val="24"/>
        </w:rPr>
        <w:t>je</w:t>
      </w:r>
      <w:r w:rsidRPr="00AE5FFB">
        <w:rPr>
          <w:rFonts w:ascii="Arial" w:hAnsi="Arial" w:cs="Arial"/>
          <w:spacing w:val="-2"/>
          <w:sz w:val="24"/>
          <w:szCs w:val="24"/>
        </w:rPr>
        <w:t xml:space="preserve"> </w:t>
      </w:r>
      <w:r w:rsidRPr="00AE5FFB">
        <w:rPr>
          <w:rFonts w:ascii="Arial" w:hAnsi="Arial" w:cs="Arial"/>
          <w:sz w:val="24"/>
          <w:szCs w:val="24"/>
        </w:rPr>
        <w:t>novi</w:t>
      </w:r>
      <w:r w:rsidRPr="00AE5FFB">
        <w:rPr>
          <w:rFonts w:ascii="Arial" w:hAnsi="Arial" w:cs="Arial"/>
          <w:spacing w:val="-3"/>
          <w:sz w:val="24"/>
          <w:szCs w:val="24"/>
        </w:rPr>
        <w:t xml:space="preserve"> </w:t>
      </w:r>
      <w:r w:rsidRPr="00AE5FFB">
        <w:rPr>
          <w:rFonts w:ascii="Arial" w:hAnsi="Arial" w:cs="Arial"/>
          <w:sz w:val="24"/>
          <w:szCs w:val="24"/>
        </w:rPr>
        <w:t>knjigovodstveni</w:t>
      </w:r>
      <w:r w:rsidRPr="00AE5FFB">
        <w:rPr>
          <w:rFonts w:ascii="Arial" w:hAnsi="Arial" w:cs="Arial"/>
          <w:spacing w:val="-2"/>
          <w:sz w:val="24"/>
          <w:szCs w:val="24"/>
        </w:rPr>
        <w:t xml:space="preserve"> servis.</w:t>
      </w:r>
    </w:p>
    <w:p w:rsidRPr="00AE5FFB" w:rsidR="00AE5FFB" w:rsidP="009D25E3" w:rsidRDefault="00AE5FFB" w14:paraId="6A3DBCC0" w14:textId="77777777">
      <w:pPr>
        <w:pStyle w:val="Odlomakpopisa"/>
        <w:widowControl w:val="false"/>
        <w:numPr>
          <w:ilvl w:val="0"/>
          <w:numId w:val="7"/>
        </w:numPr>
        <w:tabs>
          <w:tab w:val="left" w:pos="861"/>
        </w:tabs>
        <w:autoSpaceDE w:val="false"/>
        <w:autoSpaceDN w:val="false"/>
        <w:spacing w:after="0" w:line="268" w:lineRule="exact"/>
        <w:ind w:hanging="720"/>
        <w:contextualSpacing w:val="false"/>
        <w:rPr>
          <w:rFonts w:ascii="Arial" w:hAnsi="Arial" w:cs="Arial"/>
          <w:sz w:val="24"/>
          <w:szCs w:val="24"/>
        </w:rPr>
      </w:pPr>
      <w:r w:rsidRPr="00AE5FFB">
        <w:rPr>
          <w:rFonts w:ascii="Arial" w:hAnsi="Arial" w:cs="Arial"/>
          <w:sz w:val="24"/>
          <w:szCs w:val="24"/>
        </w:rPr>
        <w:t>Sastavljeno</w:t>
      </w:r>
      <w:r w:rsidRPr="00AE5FFB">
        <w:rPr>
          <w:rFonts w:ascii="Arial" w:hAnsi="Arial" w:cs="Arial"/>
          <w:spacing w:val="-3"/>
          <w:sz w:val="24"/>
          <w:szCs w:val="24"/>
        </w:rPr>
        <w:t xml:space="preserve"> </w:t>
      </w:r>
      <w:r w:rsidRPr="00AE5FFB">
        <w:rPr>
          <w:rFonts w:ascii="Arial" w:hAnsi="Arial" w:cs="Arial"/>
          <w:sz w:val="24"/>
          <w:szCs w:val="24"/>
        </w:rPr>
        <w:t>je</w:t>
      </w:r>
      <w:r w:rsidRPr="00AE5FFB">
        <w:rPr>
          <w:rFonts w:ascii="Arial" w:hAnsi="Arial" w:cs="Arial"/>
          <w:spacing w:val="-2"/>
          <w:sz w:val="24"/>
          <w:szCs w:val="24"/>
        </w:rPr>
        <w:t xml:space="preserve"> </w:t>
      </w:r>
      <w:r w:rsidRPr="00AE5FFB">
        <w:rPr>
          <w:rFonts w:ascii="Arial" w:hAnsi="Arial" w:cs="Arial"/>
          <w:sz w:val="24"/>
          <w:szCs w:val="24"/>
        </w:rPr>
        <w:t>početno</w:t>
      </w:r>
      <w:r w:rsidRPr="00AE5FFB">
        <w:rPr>
          <w:rFonts w:ascii="Arial" w:hAnsi="Arial" w:cs="Arial"/>
          <w:spacing w:val="-4"/>
          <w:sz w:val="24"/>
          <w:szCs w:val="24"/>
        </w:rPr>
        <w:t xml:space="preserve"> </w:t>
      </w:r>
      <w:r w:rsidRPr="00AE5FFB">
        <w:rPr>
          <w:rFonts w:ascii="Arial" w:hAnsi="Arial" w:cs="Arial"/>
          <w:sz w:val="24"/>
          <w:szCs w:val="24"/>
        </w:rPr>
        <w:t>stanje</w:t>
      </w:r>
      <w:r w:rsidRPr="00AE5FFB">
        <w:rPr>
          <w:rFonts w:ascii="Arial" w:hAnsi="Arial" w:cs="Arial"/>
          <w:spacing w:val="-2"/>
          <w:sz w:val="24"/>
          <w:szCs w:val="24"/>
        </w:rPr>
        <w:t xml:space="preserve"> </w:t>
      </w:r>
      <w:r w:rsidRPr="00AE5FFB">
        <w:rPr>
          <w:rFonts w:ascii="Arial" w:hAnsi="Arial" w:cs="Arial"/>
          <w:sz w:val="24"/>
          <w:szCs w:val="24"/>
        </w:rPr>
        <w:t>imovine</w:t>
      </w:r>
      <w:r w:rsidRPr="00AE5FFB">
        <w:rPr>
          <w:rFonts w:ascii="Arial" w:hAnsi="Arial" w:cs="Arial"/>
          <w:spacing w:val="-4"/>
          <w:sz w:val="24"/>
          <w:szCs w:val="24"/>
        </w:rPr>
        <w:t xml:space="preserve"> </w:t>
      </w:r>
      <w:r w:rsidRPr="00AE5FFB">
        <w:rPr>
          <w:rFonts w:ascii="Arial" w:hAnsi="Arial" w:cs="Arial"/>
          <w:spacing w:val="-2"/>
          <w:sz w:val="24"/>
          <w:szCs w:val="24"/>
        </w:rPr>
        <w:t>dužnika.</w:t>
      </w:r>
    </w:p>
    <w:p w:rsidRPr="00AE5FFB" w:rsidR="00AE5FFB" w:rsidP="009D25E3" w:rsidRDefault="00AE5FFB" w14:paraId="5D7EF089" w14:textId="77777777">
      <w:pPr>
        <w:pStyle w:val="Odlomakpopisa"/>
        <w:widowControl w:val="false"/>
        <w:numPr>
          <w:ilvl w:val="0"/>
          <w:numId w:val="7"/>
        </w:numPr>
        <w:tabs>
          <w:tab w:val="left" w:pos="861"/>
        </w:tabs>
        <w:autoSpaceDE w:val="false"/>
        <w:autoSpaceDN w:val="false"/>
        <w:spacing w:before="2" w:after="0" w:line="268" w:lineRule="exact"/>
        <w:ind w:hanging="720"/>
        <w:contextualSpacing w:val="false"/>
        <w:rPr>
          <w:rFonts w:ascii="Arial" w:hAnsi="Arial" w:cs="Arial"/>
          <w:sz w:val="24"/>
          <w:szCs w:val="24"/>
        </w:rPr>
      </w:pPr>
      <w:r w:rsidRPr="00AE5FFB">
        <w:rPr>
          <w:rFonts w:ascii="Arial" w:hAnsi="Arial" w:cs="Arial"/>
          <w:sz w:val="24"/>
          <w:szCs w:val="24"/>
        </w:rPr>
        <w:t>Evidentirane</w:t>
      </w:r>
      <w:r w:rsidRPr="00AE5FFB">
        <w:rPr>
          <w:rFonts w:ascii="Arial" w:hAnsi="Arial" w:cs="Arial"/>
          <w:spacing w:val="-7"/>
          <w:sz w:val="24"/>
          <w:szCs w:val="24"/>
        </w:rPr>
        <w:t xml:space="preserve"> </w:t>
      </w:r>
      <w:r w:rsidRPr="00AE5FFB">
        <w:rPr>
          <w:rFonts w:ascii="Arial" w:hAnsi="Arial" w:cs="Arial"/>
          <w:sz w:val="24"/>
          <w:szCs w:val="24"/>
        </w:rPr>
        <w:t>su</w:t>
      </w:r>
      <w:r w:rsidRPr="00AE5FFB">
        <w:rPr>
          <w:rFonts w:ascii="Arial" w:hAnsi="Arial" w:cs="Arial"/>
          <w:spacing w:val="-3"/>
          <w:sz w:val="24"/>
          <w:szCs w:val="24"/>
        </w:rPr>
        <w:t xml:space="preserve"> </w:t>
      </w:r>
      <w:r w:rsidRPr="00AE5FFB">
        <w:rPr>
          <w:rFonts w:ascii="Arial" w:hAnsi="Arial" w:cs="Arial"/>
          <w:sz w:val="24"/>
          <w:szCs w:val="24"/>
        </w:rPr>
        <w:t>tražbine</w:t>
      </w:r>
      <w:r w:rsidRPr="00AE5FFB">
        <w:rPr>
          <w:rFonts w:ascii="Arial" w:hAnsi="Arial" w:cs="Arial"/>
          <w:spacing w:val="-2"/>
          <w:sz w:val="24"/>
          <w:szCs w:val="24"/>
        </w:rPr>
        <w:t xml:space="preserve"> </w:t>
      </w:r>
      <w:r w:rsidRPr="00AE5FFB">
        <w:rPr>
          <w:rFonts w:ascii="Arial" w:hAnsi="Arial" w:cs="Arial"/>
          <w:sz w:val="24"/>
          <w:szCs w:val="24"/>
        </w:rPr>
        <w:t>vjerovnika</w:t>
      </w:r>
      <w:r w:rsidRPr="00AE5FFB">
        <w:rPr>
          <w:rFonts w:ascii="Arial" w:hAnsi="Arial" w:cs="Arial"/>
          <w:spacing w:val="-1"/>
          <w:sz w:val="24"/>
          <w:szCs w:val="24"/>
        </w:rPr>
        <w:t xml:space="preserve"> </w:t>
      </w:r>
      <w:r w:rsidRPr="00AE5FFB">
        <w:rPr>
          <w:rFonts w:ascii="Arial" w:hAnsi="Arial" w:cs="Arial"/>
          <w:sz w:val="24"/>
          <w:szCs w:val="24"/>
        </w:rPr>
        <w:t>i</w:t>
      </w:r>
      <w:r w:rsidRPr="00AE5FFB">
        <w:rPr>
          <w:rFonts w:ascii="Arial" w:hAnsi="Arial" w:cs="Arial"/>
          <w:spacing w:val="-4"/>
          <w:sz w:val="24"/>
          <w:szCs w:val="24"/>
        </w:rPr>
        <w:t xml:space="preserve"> </w:t>
      </w:r>
      <w:r w:rsidRPr="00AE5FFB">
        <w:rPr>
          <w:rFonts w:ascii="Arial" w:hAnsi="Arial" w:cs="Arial"/>
          <w:sz w:val="24"/>
          <w:szCs w:val="24"/>
        </w:rPr>
        <w:t>unesene</w:t>
      </w:r>
      <w:r w:rsidRPr="00AE5FFB">
        <w:rPr>
          <w:rFonts w:ascii="Arial" w:hAnsi="Arial" w:cs="Arial"/>
          <w:spacing w:val="-3"/>
          <w:sz w:val="24"/>
          <w:szCs w:val="24"/>
        </w:rPr>
        <w:t xml:space="preserve"> </w:t>
      </w:r>
      <w:r w:rsidRPr="00AE5FFB">
        <w:rPr>
          <w:rFonts w:ascii="Arial" w:hAnsi="Arial" w:cs="Arial"/>
          <w:sz w:val="24"/>
          <w:szCs w:val="24"/>
        </w:rPr>
        <w:t>u</w:t>
      </w:r>
      <w:r w:rsidRPr="00AE5FFB">
        <w:rPr>
          <w:rFonts w:ascii="Arial" w:hAnsi="Arial" w:cs="Arial"/>
          <w:spacing w:val="-2"/>
          <w:sz w:val="24"/>
          <w:szCs w:val="24"/>
        </w:rPr>
        <w:t xml:space="preserve"> </w:t>
      </w:r>
      <w:r w:rsidRPr="00AE5FFB">
        <w:rPr>
          <w:rFonts w:ascii="Arial" w:hAnsi="Arial" w:cs="Arial"/>
          <w:sz w:val="24"/>
          <w:szCs w:val="24"/>
        </w:rPr>
        <w:t>pripadajuće</w:t>
      </w:r>
      <w:r w:rsidRPr="00AE5FFB">
        <w:rPr>
          <w:rFonts w:ascii="Arial" w:hAnsi="Arial" w:cs="Arial"/>
          <w:spacing w:val="-3"/>
          <w:sz w:val="24"/>
          <w:szCs w:val="24"/>
        </w:rPr>
        <w:t xml:space="preserve"> </w:t>
      </w:r>
      <w:r w:rsidRPr="00AE5FFB">
        <w:rPr>
          <w:rFonts w:ascii="Arial" w:hAnsi="Arial" w:cs="Arial"/>
          <w:sz w:val="24"/>
          <w:szCs w:val="24"/>
        </w:rPr>
        <w:t>tablice</w:t>
      </w:r>
      <w:r w:rsidRPr="00AE5FFB">
        <w:rPr>
          <w:rFonts w:ascii="Arial" w:hAnsi="Arial" w:cs="Arial"/>
          <w:spacing w:val="-4"/>
          <w:sz w:val="24"/>
          <w:szCs w:val="24"/>
        </w:rPr>
        <w:t xml:space="preserve"> </w:t>
      </w:r>
      <w:r w:rsidRPr="00AE5FFB">
        <w:rPr>
          <w:rFonts w:ascii="Arial" w:hAnsi="Arial" w:cs="Arial"/>
          <w:spacing w:val="-2"/>
          <w:sz w:val="24"/>
          <w:szCs w:val="24"/>
        </w:rPr>
        <w:t>tražbina.</w:t>
      </w:r>
    </w:p>
    <w:p w:rsidRPr="00AE5FFB" w:rsidR="00AE5FFB" w:rsidP="009D25E3" w:rsidRDefault="00AE5FFB" w14:paraId="69DE9474" w14:textId="77777777">
      <w:pPr>
        <w:pStyle w:val="Odlomakpopisa"/>
        <w:widowControl w:val="false"/>
        <w:numPr>
          <w:ilvl w:val="0"/>
          <w:numId w:val="7"/>
        </w:numPr>
        <w:tabs>
          <w:tab w:val="left" w:pos="861"/>
        </w:tabs>
        <w:autoSpaceDE w:val="false"/>
        <w:autoSpaceDN w:val="false"/>
        <w:spacing w:after="0" w:line="268" w:lineRule="exact"/>
        <w:ind w:hanging="720"/>
        <w:contextualSpacing w:val="false"/>
        <w:rPr>
          <w:rFonts w:ascii="Arial" w:hAnsi="Arial" w:cs="Arial"/>
          <w:sz w:val="24"/>
          <w:szCs w:val="24"/>
        </w:rPr>
      </w:pPr>
      <w:r w:rsidRPr="00AE5FFB">
        <w:rPr>
          <w:rFonts w:ascii="Arial" w:hAnsi="Arial" w:cs="Arial"/>
          <w:sz w:val="24"/>
          <w:szCs w:val="24"/>
        </w:rPr>
        <w:t>Prema</w:t>
      </w:r>
      <w:r w:rsidRPr="00AE5FFB">
        <w:rPr>
          <w:rFonts w:ascii="Arial" w:hAnsi="Arial" w:cs="Arial"/>
          <w:spacing w:val="-1"/>
          <w:sz w:val="24"/>
          <w:szCs w:val="24"/>
        </w:rPr>
        <w:t xml:space="preserve"> </w:t>
      </w:r>
      <w:r w:rsidRPr="00AE5FFB">
        <w:rPr>
          <w:rFonts w:ascii="Arial" w:hAnsi="Arial" w:cs="Arial"/>
          <w:sz w:val="24"/>
          <w:szCs w:val="24"/>
        </w:rPr>
        <w:t>evidenciji</w:t>
      </w:r>
      <w:r w:rsidRPr="00AE5FFB">
        <w:rPr>
          <w:rFonts w:ascii="Arial" w:hAnsi="Arial" w:cs="Arial"/>
          <w:spacing w:val="-2"/>
          <w:sz w:val="24"/>
          <w:szCs w:val="24"/>
        </w:rPr>
        <w:t xml:space="preserve"> </w:t>
      </w:r>
      <w:r w:rsidRPr="00AE5FFB">
        <w:rPr>
          <w:rFonts w:ascii="Arial" w:hAnsi="Arial" w:cs="Arial"/>
          <w:sz w:val="24"/>
          <w:szCs w:val="24"/>
        </w:rPr>
        <w:t>CVH,</w:t>
      </w:r>
      <w:r w:rsidRPr="00AE5FFB">
        <w:rPr>
          <w:rFonts w:ascii="Arial" w:hAnsi="Arial" w:cs="Arial"/>
          <w:spacing w:val="-4"/>
          <w:sz w:val="24"/>
          <w:szCs w:val="24"/>
        </w:rPr>
        <w:t xml:space="preserve"> </w:t>
      </w:r>
      <w:r w:rsidRPr="00AE5FFB">
        <w:rPr>
          <w:rFonts w:ascii="Arial" w:hAnsi="Arial" w:cs="Arial"/>
          <w:sz w:val="24"/>
          <w:szCs w:val="24"/>
        </w:rPr>
        <w:t>Dužnik</w:t>
      </w:r>
      <w:r w:rsidRPr="00AE5FFB">
        <w:rPr>
          <w:rFonts w:ascii="Arial" w:hAnsi="Arial" w:cs="Arial"/>
          <w:spacing w:val="-1"/>
          <w:sz w:val="24"/>
          <w:szCs w:val="24"/>
        </w:rPr>
        <w:t xml:space="preserve"> </w:t>
      </w:r>
      <w:r w:rsidRPr="00AE5FFB">
        <w:rPr>
          <w:rFonts w:ascii="Arial" w:hAnsi="Arial" w:cs="Arial"/>
          <w:sz w:val="24"/>
          <w:szCs w:val="24"/>
        </w:rPr>
        <w:t>je</w:t>
      </w:r>
      <w:r w:rsidRPr="00AE5FFB">
        <w:rPr>
          <w:rFonts w:ascii="Arial" w:hAnsi="Arial" w:cs="Arial"/>
          <w:spacing w:val="-1"/>
          <w:sz w:val="24"/>
          <w:szCs w:val="24"/>
        </w:rPr>
        <w:t xml:space="preserve"> </w:t>
      </w:r>
      <w:r w:rsidRPr="00AE5FFB">
        <w:rPr>
          <w:rFonts w:ascii="Arial" w:hAnsi="Arial" w:cs="Arial"/>
          <w:sz w:val="24"/>
          <w:szCs w:val="24"/>
        </w:rPr>
        <w:t>vlasnik 1</w:t>
      </w:r>
      <w:r w:rsidRPr="00AE5FFB">
        <w:rPr>
          <w:rFonts w:ascii="Arial" w:hAnsi="Arial" w:cs="Arial"/>
          <w:spacing w:val="-1"/>
          <w:sz w:val="24"/>
          <w:szCs w:val="24"/>
        </w:rPr>
        <w:t xml:space="preserve"> </w:t>
      </w:r>
      <w:r w:rsidRPr="00AE5FFB">
        <w:rPr>
          <w:rFonts w:ascii="Arial" w:hAnsi="Arial" w:cs="Arial"/>
          <w:spacing w:val="-2"/>
          <w:sz w:val="24"/>
          <w:szCs w:val="24"/>
        </w:rPr>
        <w:t>vozila.</w:t>
      </w:r>
    </w:p>
    <w:p w:rsidRPr="00AE5FFB" w:rsidR="00AE5FFB" w:rsidP="009D25E3" w:rsidRDefault="00AE5FFB" w14:paraId="1AF21A6F" w14:textId="77777777">
      <w:pPr>
        <w:pStyle w:val="Odlomakpopisa"/>
        <w:widowControl w:val="false"/>
        <w:numPr>
          <w:ilvl w:val="0"/>
          <w:numId w:val="7"/>
        </w:numPr>
        <w:tabs>
          <w:tab w:val="left" w:pos="861"/>
        </w:tabs>
        <w:autoSpaceDE w:val="false"/>
        <w:autoSpaceDN w:val="false"/>
        <w:spacing w:after="0" w:line="268" w:lineRule="exact"/>
        <w:ind w:hanging="720"/>
        <w:contextualSpacing w:val="false"/>
        <w:rPr>
          <w:rFonts w:ascii="Arial" w:hAnsi="Arial" w:cs="Arial"/>
          <w:sz w:val="24"/>
          <w:szCs w:val="24"/>
        </w:rPr>
      </w:pPr>
      <w:r w:rsidRPr="00AE5FFB">
        <w:rPr>
          <w:rFonts w:ascii="Arial" w:hAnsi="Arial" w:cs="Arial"/>
          <w:spacing w:val="-2"/>
          <w:sz w:val="24"/>
          <w:szCs w:val="24"/>
        </w:rPr>
        <w:t>Djelomično</w:t>
      </w:r>
      <w:r w:rsidRPr="00AE5FFB">
        <w:rPr>
          <w:rFonts w:ascii="Arial" w:hAnsi="Arial" w:cs="Arial"/>
          <w:spacing w:val="-1"/>
          <w:sz w:val="24"/>
          <w:szCs w:val="24"/>
        </w:rPr>
        <w:t xml:space="preserve"> </w:t>
      </w:r>
      <w:r w:rsidRPr="00AE5FFB">
        <w:rPr>
          <w:rFonts w:ascii="Arial" w:hAnsi="Arial" w:cs="Arial"/>
          <w:spacing w:val="-2"/>
          <w:sz w:val="24"/>
          <w:szCs w:val="24"/>
        </w:rPr>
        <w:t>je</w:t>
      </w:r>
      <w:r w:rsidRPr="00AE5FFB">
        <w:rPr>
          <w:rFonts w:ascii="Arial" w:hAnsi="Arial" w:cs="Arial"/>
          <w:spacing w:val="2"/>
          <w:sz w:val="24"/>
          <w:szCs w:val="24"/>
        </w:rPr>
        <w:t xml:space="preserve"> </w:t>
      </w:r>
      <w:r w:rsidRPr="00AE5FFB">
        <w:rPr>
          <w:rFonts w:ascii="Arial" w:hAnsi="Arial" w:cs="Arial"/>
          <w:spacing w:val="-2"/>
          <w:sz w:val="24"/>
          <w:szCs w:val="24"/>
        </w:rPr>
        <w:t>sređen</w:t>
      </w:r>
      <w:r w:rsidRPr="00AE5FFB">
        <w:rPr>
          <w:rFonts w:ascii="Arial" w:hAnsi="Arial" w:cs="Arial"/>
          <w:spacing w:val="5"/>
          <w:sz w:val="24"/>
          <w:szCs w:val="24"/>
        </w:rPr>
        <w:t xml:space="preserve"> </w:t>
      </w:r>
      <w:r w:rsidRPr="00AE5FFB">
        <w:rPr>
          <w:rFonts w:ascii="Arial" w:hAnsi="Arial" w:cs="Arial"/>
          <w:spacing w:val="-2"/>
          <w:sz w:val="24"/>
          <w:szCs w:val="24"/>
        </w:rPr>
        <w:t>očevidnik</w:t>
      </w:r>
      <w:r w:rsidRPr="00AE5FFB">
        <w:rPr>
          <w:rFonts w:ascii="Arial" w:hAnsi="Arial" w:cs="Arial"/>
          <w:sz w:val="24"/>
          <w:szCs w:val="24"/>
        </w:rPr>
        <w:t xml:space="preserve"> </w:t>
      </w:r>
      <w:r w:rsidRPr="00AE5FFB">
        <w:rPr>
          <w:rFonts w:ascii="Arial" w:hAnsi="Arial" w:cs="Arial"/>
          <w:spacing w:val="-2"/>
          <w:sz w:val="24"/>
          <w:szCs w:val="24"/>
        </w:rPr>
        <w:t>knjigovodstvenih</w:t>
      </w:r>
      <w:r w:rsidRPr="00AE5FFB">
        <w:rPr>
          <w:rFonts w:ascii="Arial" w:hAnsi="Arial" w:cs="Arial"/>
          <w:spacing w:val="2"/>
          <w:sz w:val="24"/>
          <w:szCs w:val="24"/>
        </w:rPr>
        <w:t xml:space="preserve"> </w:t>
      </w:r>
      <w:r w:rsidRPr="00AE5FFB">
        <w:rPr>
          <w:rFonts w:ascii="Arial" w:hAnsi="Arial" w:cs="Arial"/>
          <w:spacing w:val="-2"/>
          <w:sz w:val="24"/>
          <w:szCs w:val="24"/>
        </w:rPr>
        <w:t>podataka</w:t>
      </w:r>
      <w:r w:rsidRPr="00AE5FFB">
        <w:rPr>
          <w:rFonts w:ascii="Arial" w:hAnsi="Arial" w:cs="Arial"/>
          <w:spacing w:val="2"/>
          <w:sz w:val="24"/>
          <w:szCs w:val="24"/>
        </w:rPr>
        <w:t xml:space="preserve"> </w:t>
      </w:r>
      <w:r w:rsidRPr="00AE5FFB">
        <w:rPr>
          <w:rFonts w:ascii="Arial" w:hAnsi="Arial" w:cs="Arial"/>
          <w:spacing w:val="-2"/>
          <w:sz w:val="24"/>
          <w:szCs w:val="24"/>
        </w:rPr>
        <w:t>do</w:t>
      </w:r>
      <w:r w:rsidRPr="00AE5FFB">
        <w:rPr>
          <w:rFonts w:ascii="Arial" w:hAnsi="Arial" w:cs="Arial"/>
          <w:spacing w:val="1"/>
          <w:sz w:val="24"/>
          <w:szCs w:val="24"/>
        </w:rPr>
        <w:t xml:space="preserve"> </w:t>
      </w:r>
      <w:r w:rsidRPr="00AE5FFB">
        <w:rPr>
          <w:rFonts w:ascii="Arial" w:hAnsi="Arial" w:cs="Arial"/>
          <w:spacing w:val="-2"/>
          <w:sz w:val="24"/>
          <w:szCs w:val="24"/>
        </w:rPr>
        <w:t>dana</w:t>
      </w:r>
      <w:r w:rsidRPr="00AE5FFB">
        <w:rPr>
          <w:rFonts w:ascii="Arial" w:hAnsi="Arial" w:cs="Arial"/>
          <w:spacing w:val="2"/>
          <w:sz w:val="24"/>
          <w:szCs w:val="24"/>
        </w:rPr>
        <w:t xml:space="preserve"> </w:t>
      </w:r>
      <w:r w:rsidRPr="00AE5FFB">
        <w:rPr>
          <w:rFonts w:ascii="Arial" w:hAnsi="Arial" w:cs="Arial"/>
          <w:spacing w:val="-2"/>
          <w:sz w:val="24"/>
          <w:szCs w:val="24"/>
        </w:rPr>
        <w:t>otvaranja</w:t>
      </w:r>
      <w:r w:rsidRPr="00AE5FFB">
        <w:rPr>
          <w:rFonts w:ascii="Arial" w:hAnsi="Arial" w:cs="Arial"/>
          <w:spacing w:val="2"/>
          <w:sz w:val="24"/>
          <w:szCs w:val="24"/>
        </w:rPr>
        <w:t xml:space="preserve"> </w:t>
      </w:r>
      <w:r w:rsidRPr="00AE5FFB">
        <w:rPr>
          <w:rFonts w:ascii="Arial" w:hAnsi="Arial" w:cs="Arial"/>
          <w:spacing w:val="-2"/>
          <w:sz w:val="24"/>
          <w:szCs w:val="24"/>
        </w:rPr>
        <w:t>stečajnog</w:t>
      </w:r>
      <w:r w:rsidRPr="00AE5FFB">
        <w:rPr>
          <w:rFonts w:ascii="Arial" w:hAnsi="Arial" w:cs="Arial"/>
          <w:spacing w:val="1"/>
          <w:sz w:val="24"/>
          <w:szCs w:val="24"/>
        </w:rPr>
        <w:t xml:space="preserve"> </w:t>
      </w:r>
      <w:r w:rsidRPr="00AE5FFB">
        <w:rPr>
          <w:rFonts w:ascii="Arial" w:hAnsi="Arial" w:cs="Arial"/>
          <w:spacing w:val="-2"/>
          <w:sz w:val="24"/>
          <w:szCs w:val="24"/>
        </w:rPr>
        <w:t>postupka</w:t>
      </w:r>
    </w:p>
    <w:p w:rsidRPr="00AE5FFB" w:rsidR="00AE5FFB" w:rsidP="00AE5FFB" w:rsidRDefault="00AE5FFB" w14:paraId="54ECC434" w14:textId="77777777">
      <w:pPr>
        <w:pStyle w:val="Tijeloteksta"/>
        <w:spacing w:line="268" w:lineRule="exact"/>
        <w:ind w:left="861"/>
        <w:rPr>
          <w:rFonts w:cs="Arial"/>
          <w:szCs w:val="24"/>
        </w:rPr>
      </w:pPr>
      <w:r w:rsidRPr="00AE5FFB">
        <w:rPr>
          <w:rFonts w:cs="Arial"/>
          <w:szCs w:val="24"/>
        </w:rPr>
        <w:t>temeljem</w:t>
      </w:r>
      <w:r w:rsidRPr="00AE5FFB">
        <w:rPr>
          <w:rFonts w:cs="Arial"/>
          <w:spacing w:val="-4"/>
          <w:szCs w:val="24"/>
        </w:rPr>
        <w:t xml:space="preserve"> </w:t>
      </w:r>
      <w:r w:rsidRPr="00AE5FFB">
        <w:rPr>
          <w:rFonts w:cs="Arial"/>
          <w:szCs w:val="24"/>
        </w:rPr>
        <w:t>dostupne</w:t>
      </w:r>
      <w:r w:rsidRPr="00AE5FFB">
        <w:rPr>
          <w:rFonts w:cs="Arial"/>
          <w:spacing w:val="-4"/>
          <w:szCs w:val="24"/>
        </w:rPr>
        <w:t xml:space="preserve"> </w:t>
      </w:r>
      <w:r w:rsidRPr="00AE5FFB">
        <w:rPr>
          <w:rFonts w:cs="Arial"/>
          <w:szCs w:val="24"/>
        </w:rPr>
        <w:t>nepotpune</w:t>
      </w:r>
      <w:r w:rsidRPr="00AE5FFB">
        <w:rPr>
          <w:rFonts w:cs="Arial"/>
          <w:spacing w:val="-5"/>
          <w:szCs w:val="24"/>
        </w:rPr>
        <w:t xml:space="preserve"> </w:t>
      </w:r>
      <w:r w:rsidRPr="00AE5FFB">
        <w:rPr>
          <w:rFonts w:cs="Arial"/>
          <w:spacing w:val="-2"/>
          <w:szCs w:val="24"/>
        </w:rPr>
        <w:t>dokumentacije,</w:t>
      </w:r>
    </w:p>
    <w:p w:rsidRPr="00AE5FFB" w:rsidR="00AE5FFB" w:rsidP="009D25E3" w:rsidRDefault="00AE5FFB" w14:paraId="17B644F5" w14:textId="6EA120B4">
      <w:pPr>
        <w:pStyle w:val="Odlomakpopisa"/>
        <w:widowControl w:val="false"/>
        <w:numPr>
          <w:ilvl w:val="0"/>
          <w:numId w:val="7"/>
        </w:numPr>
        <w:tabs>
          <w:tab w:val="left" w:pos="859"/>
          <w:tab w:val="left" w:pos="861"/>
        </w:tabs>
        <w:autoSpaceDE w:val="false"/>
        <w:autoSpaceDN w:val="false"/>
        <w:spacing w:before="2" w:after="0" w:line="240" w:lineRule="auto"/>
        <w:ind w:right="591"/>
        <w:contextualSpacing w:val="false"/>
        <w:jc w:val="both"/>
        <w:rPr>
          <w:rFonts w:ascii="Arial" w:hAnsi="Arial" w:cs="Arial"/>
          <w:sz w:val="24"/>
          <w:szCs w:val="24"/>
        </w:rPr>
      </w:pPr>
      <w:r w:rsidRPr="00AE5FFB">
        <w:rPr>
          <w:rFonts w:ascii="Arial" w:hAnsi="Arial" w:cs="Arial"/>
          <w:sz w:val="24"/>
          <w:szCs w:val="24"/>
        </w:rPr>
        <w:t>Zatraženo je od Porezne uprave povući</w:t>
      </w:r>
      <w:r w:rsidRPr="00AE5FFB">
        <w:rPr>
          <w:rFonts w:ascii="Arial" w:hAnsi="Arial" w:cs="Arial"/>
          <w:spacing w:val="-1"/>
          <w:sz w:val="24"/>
          <w:szCs w:val="24"/>
        </w:rPr>
        <w:t xml:space="preserve"> </w:t>
      </w:r>
      <w:r w:rsidRPr="00AE5FFB">
        <w:rPr>
          <w:rFonts w:ascii="Arial" w:hAnsi="Arial" w:cs="Arial"/>
          <w:sz w:val="24"/>
          <w:szCs w:val="24"/>
        </w:rPr>
        <w:t>rješenje o ovrsi</w:t>
      </w:r>
      <w:r w:rsidRPr="00AE5FFB">
        <w:rPr>
          <w:rFonts w:ascii="Arial" w:hAnsi="Arial" w:cs="Arial"/>
          <w:spacing w:val="-1"/>
          <w:sz w:val="24"/>
          <w:szCs w:val="24"/>
        </w:rPr>
        <w:t xml:space="preserve"> </w:t>
      </w:r>
      <w:r w:rsidRPr="00AE5FFB">
        <w:rPr>
          <w:rFonts w:ascii="Arial" w:hAnsi="Arial" w:cs="Arial"/>
          <w:sz w:val="24"/>
          <w:szCs w:val="24"/>
        </w:rPr>
        <w:t>na</w:t>
      </w:r>
      <w:r w:rsidRPr="00AE5FFB">
        <w:rPr>
          <w:rFonts w:ascii="Arial" w:hAnsi="Arial" w:cs="Arial"/>
          <w:spacing w:val="40"/>
          <w:sz w:val="24"/>
          <w:szCs w:val="24"/>
        </w:rPr>
        <w:t xml:space="preserve"> </w:t>
      </w:r>
      <w:r w:rsidRPr="00AE5FFB">
        <w:rPr>
          <w:rFonts w:ascii="Arial" w:hAnsi="Arial" w:cs="Arial"/>
          <w:sz w:val="24"/>
          <w:szCs w:val="24"/>
        </w:rPr>
        <w:t>vozilu</w:t>
      </w:r>
      <w:r w:rsidRPr="00AE5FFB">
        <w:rPr>
          <w:rFonts w:ascii="Arial" w:hAnsi="Arial" w:cs="Arial"/>
          <w:spacing w:val="-1"/>
          <w:sz w:val="24"/>
          <w:szCs w:val="24"/>
        </w:rPr>
        <w:t xml:space="preserve"> </w:t>
      </w:r>
      <w:r w:rsidRPr="00AE5FFB">
        <w:rPr>
          <w:rFonts w:ascii="Arial" w:hAnsi="Arial" w:cs="Arial"/>
          <w:sz w:val="24"/>
          <w:szCs w:val="24"/>
        </w:rPr>
        <w:t>u</w:t>
      </w:r>
      <w:r w:rsidRPr="00AE5FFB">
        <w:rPr>
          <w:rFonts w:ascii="Arial" w:hAnsi="Arial" w:cs="Arial"/>
          <w:spacing w:val="-2"/>
          <w:sz w:val="24"/>
          <w:szCs w:val="24"/>
        </w:rPr>
        <w:t xml:space="preserve"> </w:t>
      </w:r>
      <w:r w:rsidRPr="00AE5FFB">
        <w:rPr>
          <w:rFonts w:ascii="Arial" w:hAnsi="Arial" w:cs="Arial"/>
          <w:sz w:val="24"/>
          <w:szCs w:val="24"/>
        </w:rPr>
        <w:t>vlasništv u</w:t>
      </w:r>
      <w:r w:rsidRPr="00AE5FFB">
        <w:rPr>
          <w:rFonts w:ascii="Arial" w:hAnsi="Arial" w:cs="Arial"/>
          <w:spacing w:val="-2"/>
          <w:sz w:val="24"/>
          <w:szCs w:val="24"/>
        </w:rPr>
        <w:t xml:space="preserve"> </w:t>
      </w:r>
      <w:r w:rsidRPr="00AE5FFB">
        <w:rPr>
          <w:rFonts w:ascii="Arial" w:hAnsi="Arial" w:cs="Arial"/>
          <w:sz w:val="24"/>
          <w:szCs w:val="24"/>
        </w:rPr>
        <w:t>dužnika s</w:t>
      </w:r>
      <w:r w:rsidRPr="00AE5FFB">
        <w:rPr>
          <w:rFonts w:ascii="Arial" w:hAnsi="Arial" w:cs="Arial"/>
          <w:spacing w:val="-1"/>
          <w:sz w:val="24"/>
          <w:szCs w:val="24"/>
        </w:rPr>
        <w:t xml:space="preserve"> </w:t>
      </w:r>
      <w:r w:rsidRPr="00AE5FFB">
        <w:rPr>
          <w:rFonts w:ascii="Arial" w:hAnsi="Arial" w:cs="Arial"/>
          <w:sz w:val="24"/>
          <w:szCs w:val="24"/>
        </w:rPr>
        <w:t>obzirom da je isto rješenje ishodovano prekasno u odnosu na odrebu Stečajnog zakona, članak 168. Porezna uprava je nakon toga donijela rješenje kojim se obustavlja ovrha.</w:t>
      </w:r>
    </w:p>
    <w:p w:rsidRPr="00AE5FFB" w:rsidR="00AE5FFB" w:rsidP="00AE5FFB" w:rsidRDefault="00AE5FFB" w14:paraId="468024A0" w14:textId="77777777">
      <w:pPr>
        <w:pStyle w:val="Tijeloteksta"/>
        <w:spacing w:before="126"/>
        <w:rPr>
          <w:rFonts w:cs="Arial"/>
          <w:szCs w:val="24"/>
        </w:rPr>
      </w:pPr>
    </w:p>
    <w:p w:rsidRPr="00AE5FFB" w:rsidR="00AE5FFB" w:rsidP="009D25E3" w:rsidRDefault="00AE5FFB" w14:paraId="3D09DBC0" w14:textId="77777777">
      <w:pPr>
        <w:pStyle w:val="Naslov1"/>
        <w:numPr>
          <w:ilvl w:val="0"/>
          <w:numId w:val="9"/>
        </w:numPr>
        <w:tabs>
          <w:tab w:val="left" w:pos="577"/>
        </w:tabs>
        <w:ind w:left="577" w:hanging="338"/>
        <w:jc w:val="left"/>
        <w:rPr>
          <w:rFonts w:ascii="Arial" w:hAnsi="Arial" w:cs="Arial"/>
          <w:b w:val="false"/>
          <w:bCs/>
          <w:szCs w:val="24"/>
        </w:rPr>
      </w:pPr>
      <w:r w:rsidRPr="00AE5FFB">
        <w:rPr>
          <w:rFonts w:ascii="Arial" w:hAnsi="Arial" w:cs="Arial"/>
          <w:b w:val="false"/>
          <w:bCs/>
          <w:szCs w:val="24"/>
        </w:rPr>
        <w:t>PREGLED</w:t>
      </w:r>
      <w:r w:rsidRPr="00AE5FFB">
        <w:rPr>
          <w:rFonts w:ascii="Arial" w:hAnsi="Arial" w:cs="Arial"/>
          <w:b w:val="false"/>
          <w:bCs/>
          <w:spacing w:val="-6"/>
          <w:szCs w:val="24"/>
        </w:rPr>
        <w:t xml:space="preserve"> </w:t>
      </w:r>
      <w:r w:rsidRPr="00AE5FFB">
        <w:rPr>
          <w:rFonts w:ascii="Arial" w:hAnsi="Arial" w:cs="Arial"/>
          <w:b w:val="false"/>
          <w:bCs/>
          <w:szCs w:val="24"/>
        </w:rPr>
        <w:t>IMOVINE</w:t>
      </w:r>
      <w:r w:rsidRPr="00AE5FFB">
        <w:rPr>
          <w:rFonts w:ascii="Arial" w:hAnsi="Arial" w:cs="Arial"/>
          <w:b w:val="false"/>
          <w:bCs/>
          <w:spacing w:val="-3"/>
          <w:szCs w:val="24"/>
        </w:rPr>
        <w:t xml:space="preserve"> </w:t>
      </w:r>
      <w:r w:rsidRPr="00AE5FFB">
        <w:rPr>
          <w:rFonts w:ascii="Arial" w:hAnsi="Arial" w:cs="Arial"/>
          <w:b w:val="false"/>
          <w:bCs/>
          <w:szCs w:val="24"/>
        </w:rPr>
        <w:t>I</w:t>
      </w:r>
      <w:r w:rsidRPr="00AE5FFB">
        <w:rPr>
          <w:rFonts w:ascii="Arial" w:hAnsi="Arial" w:cs="Arial"/>
          <w:b w:val="false"/>
          <w:bCs/>
          <w:spacing w:val="-2"/>
          <w:szCs w:val="24"/>
        </w:rPr>
        <w:t xml:space="preserve"> </w:t>
      </w:r>
      <w:r w:rsidRPr="00AE5FFB">
        <w:rPr>
          <w:rFonts w:ascii="Arial" w:hAnsi="Arial" w:cs="Arial"/>
          <w:b w:val="false"/>
          <w:bCs/>
          <w:szCs w:val="24"/>
        </w:rPr>
        <w:t>OBVEZA</w:t>
      </w:r>
      <w:r w:rsidRPr="00AE5FFB">
        <w:rPr>
          <w:rFonts w:ascii="Arial" w:hAnsi="Arial" w:cs="Arial"/>
          <w:b w:val="false"/>
          <w:bCs/>
          <w:spacing w:val="-1"/>
          <w:szCs w:val="24"/>
        </w:rPr>
        <w:t xml:space="preserve"> </w:t>
      </w:r>
      <w:r w:rsidRPr="00AE5FFB">
        <w:rPr>
          <w:rFonts w:ascii="Arial" w:hAnsi="Arial" w:cs="Arial"/>
          <w:b w:val="false"/>
          <w:bCs/>
          <w:szCs w:val="24"/>
        </w:rPr>
        <w:t>STEČAJNOG</w:t>
      </w:r>
      <w:r w:rsidRPr="00AE5FFB">
        <w:rPr>
          <w:rFonts w:ascii="Arial" w:hAnsi="Arial" w:cs="Arial"/>
          <w:b w:val="false"/>
          <w:bCs/>
          <w:spacing w:val="-3"/>
          <w:szCs w:val="24"/>
        </w:rPr>
        <w:t xml:space="preserve"> </w:t>
      </w:r>
      <w:r w:rsidRPr="00AE5FFB">
        <w:rPr>
          <w:rFonts w:ascii="Arial" w:hAnsi="Arial" w:cs="Arial"/>
          <w:b w:val="false"/>
          <w:bCs/>
          <w:szCs w:val="24"/>
        </w:rPr>
        <w:t>DUŽNIKA</w:t>
      </w:r>
      <w:r w:rsidRPr="00AE5FFB">
        <w:rPr>
          <w:rFonts w:ascii="Arial" w:hAnsi="Arial" w:cs="Arial"/>
          <w:b w:val="false"/>
          <w:bCs/>
          <w:spacing w:val="-1"/>
          <w:szCs w:val="24"/>
        </w:rPr>
        <w:t xml:space="preserve"> </w:t>
      </w:r>
      <w:r w:rsidRPr="00AE5FFB">
        <w:rPr>
          <w:rFonts w:ascii="Arial" w:hAnsi="Arial" w:cs="Arial"/>
          <w:b w:val="false"/>
          <w:bCs/>
          <w:szCs w:val="24"/>
        </w:rPr>
        <w:t>U</w:t>
      </w:r>
      <w:r w:rsidRPr="00AE5FFB">
        <w:rPr>
          <w:rFonts w:ascii="Arial" w:hAnsi="Arial" w:cs="Arial"/>
          <w:b w:val="false"/>
          <w:bCs/>
          <w:spacing w:val="-2"/>
          <w:szCs w:val="24"/>
        </w:rPr>
        <w:t xml:space="preserve"> </w:t>
      </w:r>
      <w:r w:rsidRPr="00AE5FFB">
        <w:rPr>
          <w:rFonts w:ascii="Arial" w:hAnsi="Arial" w:cs="Arial"/>
          <w:b w:val="false"/>
          <w:bCs/>
          <w:szCs w:val="24"/>
        </w:rPr>
        <w:t>VRIJEME</w:t>
      </w:r>
      <w:r w:rsidRPr="00AE5FFB">
        <w:rPr>
          <w:rFonts w:ascii="Arial" w:hAnsi="Arial" w:cs="Arial"/>
          <w:b w:val="false"/>
          <w:bCs/>
          <w:spacing w:val="-3"/>
          <w:szCs w:val="24"/>
        </w:rPr>
        <w:t xml:space="preserve"> </w:t>
      </w:r>
      <w:r w:rsidRPr="00AE5FFB">
        <w:rPr>
          <w:rFonts w:ascii="Arial" w:hAnsi="Arial" w:cs="Arial"/>
          <w:b w:val="false"/>
          <w:bCs/>
          <w:spacing w:val="-2"/>
          <w:szCs w:val="24"/>
        </w:rPr>
        <w:t>OTVARANJA</w:t>
      </w:r>
    </w:p>
    <w:p w:rsidRPr="00AE5FFB" w:rsidR="00AE5FFB" w:rsidP="00AE5FFB" w:rsidRDefault="00AE5FFB" w14:paraId="3E40357C" w14:textId="77777777">
      <w:pPr>
        <w:spacing w:before="52"/>
        <w:ind w:left="4642"/>
        <w:rPr>
          <w:rFonts w:ascii="Arial" w:hAnsi="Arial" w:cs="Arial"/>
          <w:bCs/>
          <w:sz w:val="24"/>
          <w:szCs w:val="24"/>
        </w:rPr>
      </w:pPr>
      <w:r w:rsidRPr="00AE5FFB">
        <w:rPr>
          <w:rFonts w:ascii="Arial" w:hAnsi="Arial" w:cs="Arial"/>
          <w:bCs/>
          <w:spacing w:val="-2"/>
          <w:sz w:val="24"/>
          <w:szCs w:val="24"/>
        </w:rPr>
        <w:t>STEČAJA</w:t>
      </w:r>
    </w:p>
    <w:p w:rsidRPr="00AE5FFB" w:rsidR="00AE5FFB" w:rsidP="009D25E3" w:rsidRDefault="00AE5FFB" w14:paraId="40509CA1" w14:textId="77777777">
      <w:pPr>
        <w:pStyle w:val="Naslov2"/>
        <w:numPr>
          <w:ilvl w:val="0"/>
          <w:numId w:val="8"/>
        </w:numPr>
        <w:tabs>
          <w:tab w:val="left" w:pos="965"/>
        </w:tabs>
        <w:spacing w:before="291"/>
        <w:ind w:left="965" w:hanging="464"/>
        <w:jc w:val="left"/>
        <w:rPr>
          <w:rFonts w:ascii="Arial" w:hAnsi="Arial" w:cs="Arial"/>
          <w:b w:val="false"/>
          <w:i/>
          <w:color w:val="auto"/>
          <w:sz w:val="24"/>
          <w:szCs w:val="24"/>
        </w:rPr>
      </w:pPr>
      <w:r w:rsidRPr="00AE5FFB">
        <w:rPr>
          <w:rFonts w:ascii="Arial" w:hAnsi="Arial" w:cs="Arial"/>
          <w:b w:val="false"/>
          <w:color w:val="auto"/>
          <w:sz w:val="24"/>
          <w:szCs w:val="24"/>
        </w:rPr>
        <w:t>Pregled</w:t>
      </w:r>
      <w:r w:rsidRPr="00AE5FFB">
        <w:rPr>
          <w:rFonts w:ascii="Arial" w:hAnsi="Arial" w:cs="Arial"/>
          <w:b w:val="false"/>
          <w:color w:val="auto"/>
          <w:spacing w:val="-8"/>
          <w:sz w:val="24"/>
          <w:szCs w:val="24"/>
        </w:rPr>
        <w:t xml:space="preserve"> </w:t>
      </w:r>
      <w:r w:rsidRPr="00AE5FFB">
        <w:rPr>
          <w:rFonts w:ascii="Arial" w:hAnsi="Arial" w:cs="Arial"/>
          <w:b w:val="false"/>
          <w:color w:val="auto"/>
          <w:sz w:val="24"/>
          <w:szCs w:val="24"/>
        </w:rPr>
        <w:t>imovine</w:t>
      </w:r>
      <w:r w:rsidRPr="00AE5FFB">
        <w:rPr>
          <w:rFonts w:ascii="Arial" w:hAnsi="Arial" w:cs="Arial"/>
          <w:b w:val="false"/>
          <w:color w:val="auto"/>
          <w:spacing w:val="-4"/>
          <w:sz w:val="24"/>
          <w:szCs w:val="24"/>
        </w:rPr>
        <w:t xml:space="preserve"> </w:t>
      </w:r>
      <w:r w:rsidRPr="00AE5FFB">
        <w:rPr>
          <w:rFonts w:ascii="Arial" w:hAnsi="Arial" w:cs="Arial"/>
          <w:b w:val="false"/>
          <w:color w:val="auto"/>
          <w:sz w:val="24"/>
          <w:szCs w:val="24"/>
        </w:rPr>
        <w:t>društva</w:t>
      </w:r>
      <w:r w:rsidRPr="00AE5FFB">
        <w:rPr>
          <w:rFonts w:ascii="Arial" w:hAnsi="Arial" w:cs="Arial"/>
          <w:b w:val="false"/>
          <w:color w:val="auto"/>
          <w:spacing w:val="-6"/>
          <w:sz w:val="24"/>
          <w:szCs w:val="24"/>
        </w:rPr>
        <w:t xml:space="preserve"> </w:t>
      </w:r>
      <w:r w:rsidRPr="00AE5FFB">
        <w:rPr>
          <w:rFonts w:ascii="Arial" w:hAnsi="Arial" w:cs="Arial"/>
          <w:b w:val="false"/>
          <w:color w:val="auto"/>
          <w:sz w:val="24"/>
          <w:szCs w:val="24"/>
        </w:rPr>
        <w:t>na</w:t>
      </w:r>
      <w:r w:rsidRPr="00AE5FFB">
        <w:rPr>
          <w:rFonts w:ascii="Arial" w:hAnsi="Arial" w:cs="Arial"/>
          <w:b w:val="false"/>
          <w:color w:val="auto"/>
          <w:spacing w:val="-7"/>
          <w:sz w:val="24"/>
          <w:szCs w:val="24"/>
        </w:rPr>
        <w:t xml:space="preserve"> </w:t>
      </w:r>
      <w:r w:rsidRPr="00AE5FFB">
        <w:rPr>
          <w:rFonts w:ascii="Arial" w:hAnsi="Arial" w:cs="Arial"/>
          <w:b w:val="false"/>
          <w:color w:val="auto"/>
          <w:sz w:val="24"/>
          <w:szCs w:val="24"/>
        </w:rPr>
        <w:t>dan</w:t>
      </w:r>
      <w:r w:rsidRPr="00AE5FFB">
        <w:rPr>
          <w:rFonts w:ascii="Arial" w:hAnsi="Arial" w:cs="Arial"/>
          <w:b w:val="false"/>
          <w:color w:val="auto"/>
          <w:spacing w:val="53"/>
          <w:sz w:val="24"/>
          <w:szCs w:val="24"/>
        </w:rPr>
        <w:t xml:space="preserve"> </w:t>
      </w:r>
      <w:r w:rsidRPr="00AE5FFB">
        <w:rPr>
          <w:rFonts w:ascii="Arial" w:hAnsi="Arial" w:cs="Arial"/>
          <w:b w:val="false"/>
          <w:color w:val="auto"/>
          <w:sz w:val="24"/>
          <w:szCs w:val="24"/>
        </w:rPr>
        <w:t>11.</w:t>
      </w:r>
      <w:r w:rsidRPr="00AE5FFB">
        <w:rPr>
          <w:rFonts w:ascii="Arial" w:hAnsi="Arial" w:cs="Arial"/>
          <w:b w:val="false"/>
          <w:color w:val="auto"/>
          <w:spacing w:val="-11"/>
          <w:sz w:val="24"/>
          <w:szCs w:val="24"/>
        </w:rPr>
        <w:t xml:space="preserve"> </w:t>
      </w:r>
      <w:r w:rsidRPr="00AE5FFB">
        <w:rPr>
          <w:rFonts w:ascii="Arial" w:hAnsi="Arial" w:cs="Arial"/>
          <w:b w:val="false"/>
          <w:color w:val="auto"/>
          <w:sz w:val="24"/>
          <w:szCs w:val="24"/>
        </w:rPr>
        <w:t>studenoga</w:t>
      </w:r>
      <w:r w:rsidRPr="00AE5FFB">
        <w:rPr>
          <w:rFonts w:ascii="Arial" w:hAnsi="Arial" w:cs="Arial"/>
          <w:b w:val="false"/>
          <w:color w:val="auto"/>
          <w:spacing w:val="-7"/>
          <w:sz w:val="24"/>
          <w:szCs w:val="24"/>
        </w:rPr>
        <w:t xml:space="preserve"> </w:t>
      </w:r>
      <w:r w:rsidRPr="00AE5FFB">
        <w:rPr>
          <w:rFonts w:ascii="Arial" w:hAnsi="Arial" w:cs="Arial"/>
          <w:b w:val="false"/>
          <w:color w:val="auto"/>
          <w:sz w:val="24"/>
          <w:szCs w:val="24"/>
        </w:rPr>
        <w:t>2025.</w:t>
      </w:r>
      <w:r w:rsidRPr="00AE5FFB">
        <w:rPr>
          <w:rFonts w:ascii="Arial" w:hAnsi="Arial" w:cs="Arial"/>
          <w:b w:val="false"/>
          <w:color w:val="auto"/>
          <w:spacing w:val="-6"/>
          <w:sz w:val="24"/>
          <w:szCs w:val="24"/>
        </w:rPr>
        <w:t xml:space="preserve"> </w:t>
      </w:r>
      <w:r w:rsidRPr="00AE5FFB">
        <w:rPr>
          <w:rFonts w:ascii="Arial" w:hAnsi="Arial" w:cs="Arial"/>
          <w:b w:val="false"/>
          <w:color w:val="auto"/>
          <w:spacing w:val="-2"/>
          <w:sz w:val="24"/>
          <w:szCs w:val="24"/>
        </w:rPr>
        <w:t>godine</w:t>
      </w:r>
    </w:p>
    <w:p w:rsidRPr="00AE5FFB" w:rsidR="00AE5FFB" w:rsidP="009D25E3" w:rsidRDefault="00AE5FFB" w14:paraId="6F95AA5F" w14:textId="77777777">
      <w:pPr>
        <w:pStyle w:val="Odlomakpopisa"/>
        <w:widowControl w:val="false"/>
        <w:numPr>
          <w:ilvl w:val="1"/>
          <w:numId w:val="8"/>
        </w:numPr>
        <w:tabs>
          <w:tab w:val="left" w:pos="1133"/>
        </w:tabs>
        <w:autoSpaceDE w:val="false"/>
        <w:autoSpaceDN w:val="false"/>
        <w:spacing w:before="292" w:after="0" w:line="240" w:lineRule="auto"/>
        <w:contextualSpacing w:val="false"/>
        <w:rPr>
          <w:rFonts w:ascii="Arial" w:hAnsi="Arial" w:cs="Arial"/>
          <w:bCs/>
          <w:iCs/>
          <w:sz w:val="24"/>
          <w:szCs w:val="24"/>
        </w:rPr>
      </w:pPr>
      <w:r w:rsidRPr="00AE5FFB">
        <w:rPr>
          <w:rFonts w:ascii="Arial" w:hAnsi="Arial" w:cs="Arial"/>
          <w:bCs/>
          <w:iCs/>
          <w:sz w:val="24"/>
          <w:szCs w:val="24"/>
        </w:rPr>
        <w:t>Početna</w:t>
      </w:r>
      <w:r w:rsidRPr="00AE5FFB">
        <w:rPr>
          <w:rFonts w:ascii="Arial" w:hAnsi="Arial" w:cs="Arial"/>
          <w:bCs/>
          <w:iCs/>
          <w:spacing w:val="5"/>
          <w:sz w:val="24"/>
          <w:szCs w:val="24"/>
        </w:rPr>
        <w:t xml:space="preserve"> </w:t>
      </w:r>
      <w:r w:rsidRPr="00AE5FFB">
        <w:rPr>
          <w:rFonts w:ascii="Arial" w:hAnsi="Arial" w:cs="Arial"/>
          <w:bCs/>
          <w:iCs/>
          <w:sz w:val="24"/>
          <w:szCs w:val="24"/>
        </w:rPr>
        <w:t>Bilanca</w:t>
      </w:r>
      <w:r w:rsidRPr="00AE5FFB">
        <w:rPr>
          <w:rFonts w:ascii="Arial" w:hAnsi="Arial" w:cs="Arial"/>
          <w:bCs/>
          <w:iCs/>
          <w:spacing w:val="4"/>
          <w:sz w:val="24"/>
          <w:szCs w:val="24"/>
        </w:rPr>
        <w:t xml:space="preserve"> </w:t>
      </w:r>
      <w:r w:rsidRPr="00AE5FFB">
        <w:rPr>
          <w:rFonts w:ascii="Arial" w:hAnsi="Arial" w:cs="Arial"/>
          <w:bCs/>
          <w:iCs/>
          <w:sz w:val="24"/>
          <w:szCs w:val="24"/>
        </w:rPr>
        <w:t>stečajnog</w:t>
      </w:r>
      <w:r w:rsidRPr="00AE5FFB">
        <w:rPr>
          <w:rFonts w:ascii="Arial" w:hAnsi="Arial" w:cs="Arial"/>
          <w:bCs/>
          <w:iCs/>
          <w:spacing w:val="4"/>
          <w:sz w:val="24"/>
          <w:szCs w:val="24"/>
        </w:rPr>
        <w:t xml:space="preserve"> </w:t>
      </w:r>
      <w:r w:rsidRPr="00AE5FFB">
        <w:rPr>
          <w:rFonts w:ascii="Arial" w:hAnsi="Arial" w:cs="Arial"/>
          <w:bCs/>
          <w:iCs/>
          <w:sz w:val="24"/>
          <w:szCs w:val="24"/>
        </w:rPr>
        <w:t>dužnika</w:t>
      </w:r>
      <w:r w:rsidRPr="00AE5FFB">
        <w:rPr>
          <w:rFonts w:ascii="Arial" w:hAnsi="Arial" w:cs="Arial"/>
          <w:bCs/>
          <w:iCs/>
          <w:spacing w:val="2"/>
          <w:sz w:val="24"/>
          <w:szCs w:val="24"/>
        </w:rPr>
        <w:t xml:space="preserve"> </w:t>
      </w:r>
      <w:r w:rsidRPr="00AE5FFB">
        <w:rPr>
          <w:rFonts w:ascii="Arial" w:hAnsi="Arial" w:cs="Arial"/>
          <w:bCs/>
          <w:iCs/>
          <w:sz w:val="24"/>
          <w:szCs w:val="24"/>
        </w:rPr>
        <w:t>-</w:t>
      </w:r>
      <w:r w:rsidRPr="00AE5FFB">
        <w:rPr>
          <w:rFonts w:ascii="Arial" w:hAnsi="Arial" w:cs="Arial"/>
          <w:bCs/>
          <w:iCs/>
          <w:spacing w:val="-3"/>
          <w:sz w:val="24"/>
          <w:szCs w:val="24"/>
        </w:rPr>
        <w:t xml:space="preserve"> </w:t>
      </w:r>
      <w:r w:rsidRPr="00AE5FFB">
        <w:rPr>
          <w:rFonts w:ascii="Arial" w:hAnsi="Arial" w:cs="Arial"/>
          <w:bCs/>
          <w:iCs/>
          <w:sz w:val="24"/>
          <w:szCs w:val="24"/>
        </w:rPr>
        <w:t>pregled</w:t>
      </w:r>
      <w:r w:rsidRPr="00AE5FFB">
        <w:rPr>
          <w:rFonts w:ascii="Arial" w:hAnsi="Arial" w:cs="Arial"/>
          <w:bCs/>
          <w:iCs/>
          <w:spacing w:val="-4"/>
          <w:sz w:val="24"/>
          <w:szCs w:val="24"/>
        </w:rPr>
        <w:t xml:space="preserve"> </w:t>
      </w:r>
      <w:r w:rsidRPr="00AE5FFB">
        <w:rPr>
          <w:rFonts w:ascii="Arial" w:hAnsi="Arial" w:cs="Arial"/>
          <w:bCs/>
          <w:iCs/>
          <w:sz w:val="24"/>
          <w:szCs w:val="24"/>
        </w:rPr>
        <w:t>imovine</w:t>
      </w:r>
      <w:r w:rsidRPr="00AE5FFB">
        <w:rPr>
          <w:rFonts w:ascii="Arial" w:hAnsi="Arial" w:cs="Arial"/>
          <w:bCs/>
          <w:iCs/>
          <w:spacing w:val="-4"/>
          <w:sz w:val="24"/>
          <w:szCs w:val="24"/>
        </w:rPr>
        <w:t xml:space="preserve"> </w:t>
      </w:r>
      <w:r w:rsidRPr="00AE5FFB">
        <w:rPr>
          <w:rFonts w:ascii="Arial" w:hAnsi="Arial" w:cs="Arial"/>
          <w:bCs/>
          <w:iCs/>
          <w:sz w:val="24"/>
          <w:szCs w:val="24"/>
        </w:rPr>
        <w:t>i</w:t>
      </w:r>
      <w:r w:rsidRPr="00AE5FFB">
        <w:rPr>
          <w:rFonts w:ascii="Arial" w:hAnsi="Arial" w:cs="Arial"/>
          <w:bCs/>
          <w:iCs/>
          <w:spacing w:val="-3"/>
          <w:sz w:val="24"/>
          <w:szCs w:val="24"/>
        </w:rPr>
        <w:t xml:space="preserve"> </w:t>
      </w:r>
      <w:r w:rsidRPr="00AE5FFB">
        <w:rPr>
          <w:rFonts w:ascii="Arial" w:hAnsi="Arial" w:cs="Arial"/>
          <w:bCs/>
          <w:iCs/>
          <w:sz w:val="24"/>
          <w:szCs w:val="24"/>
        </w:rPr>
        <w:t>obveza</w:t>
      </w:r>
      <w:r w:rsidRPr="00AE5FFB">
        <w:rPr>
          <w:rFonts w:ascii="Arial" w:hAnsi="Arial" w:cs="Arial"/>
          <w:bCs/>
          <w:iCs/>
          <w:spacing w:val="-4"/>
          <w:sz w:val="24"/>
          <w:szCs w:val="24"/>
        </w:rPr>
        <w:t xml:space="preserve"> </w:t>
      </w:r>
      <w:r w:rsidRPr="00AE5FFB">
        <w:rPr>
          <w:rFonts w:ascii="Arial" w:hAnsi="Arial" w:cs="Arial"/>
          <w:bCs/>
          <w:iCs/>
          <w:sz w:val="24"/>
          <w:szCs w:val="24"/>
        </w:rPr>
        <w:t>stečajnog</w:t>
      </w:r>
      <w:r w:rsidRPr="00AE5FFB">
        <w:rPr>
          <w:rFonts w:ascii="Arial" w:hAnsi="Arial" w:cs="Arial"/>
          <w:bCs/>
          <w:iCs/>
          <w:spacing w:val="-2"/>
          <w:sz w:val="24"/>
          <w:szCs w:val="24"/>
        </w:rPr>
        <w:t xml:space="preserve"> </w:t>
      </w:r>
      <w:r w:rsidRPr="00AE5FFB">
        <w:rPr>
          <w:rFonts w:ascii="Arial" w:hAnsi="Arial" w:cs="Arial"/>
          <w:bCs/>
          <w:iCs/>
          <w:sz w:val="24"/>
          <w:szCs w:val="24"/>
        </w:rPr>
        <w:t>dužnika</w:t>
      </w:r>
      <w:r w:rsidRPr="00AE5FFB">
        <w:rPr>
          <w:rFonts w:ascii="Arial" w:hAnsi="Arial" w:cs="Arial"/>
          <w:bCs/>
          <w:iCs/>
          <w:spacing w:val="-3"/>
          <w:sz w:val="24"/>
          <w:szCs w:val="24"/>
        </w:rPr>
        <w:t xml:space="preserve"> </w:t>
      </w:r>
      <w:r w:rsidRPr="00AE5FFB">
        <w:rPr>
          <w:rFonts w:ascii="Arial" w:hAnsi="Arial" w:cs="Arial"/>
          <w:bCs/>
          <w:iCs/>
          <w:spacing w:val="-5"/>
          <w:sz w:val="24"/>
          <w:szCs w:val="24"/>
        </w:rPr>
        <w:t>na</w:t>
      </w:r>
    </w:p>
    <w:p w:rsidRPr="00AE5FFB" w:rsidR="00AE5FFB" w:rsidP="00AE5FFB" w:rsidRDefault="00AE5FFB" w14:paraId="5BB5EF34" w14:textId="77777777">
      <w:pPr>
        <w:spacing w:before="43"/>
        <w:ind w:left="499"/>
        <w:rPr>
          <w:rFonts w:ascii="Arial" w:hAnsi="Arial" w:cs="Arial"/>
          <w:bCs/>
          <w:iCs/>
          <w:sz w:val="24"/>
          <w:szCs w:val="24"/>
        </w:rPr>
      </w:pPr>
      <w:r w:rsidRPr="00AE5FFB">
        <w:rPr>
          <w:rFonts w:ascii="Arial" w:hAnsi="Arial" w:cs="Arial"/>
          <w:bCs/>
          <w:iCs/>
          <w:sz w:val="24"/>
          <w:szCs w:val="24"/>
        </w:rPr>
        <w:t>dan</w:t>
      </w:r>
      <w:r w:rsidRPr="00AE5FFB">
        <w:rPr>
          <w:rFonts w:ascii="Arial" w:hAnsi="Arial" w:cs="Arial"/>
          <w:bCs/>
          <w:iCs/>
          <w:spacing w:val="-3"/>
          <w:sz w:val="24"/>
          <w:szCs w:val="24"/>
        </w:rPr>
        <w:t xml:space="preserve"> </w:t>
      </w:r>
      <w:r w:rsidRPr="00AE5FFB">
        <w:rPr>
          <w:rFonts w:ascii="Arial" w:hAnsi="Arial" w:cs="Arial"/>
          <w:bCs/>
          <w:iCs/>
          <w:sz w:val="24"/>
          <w:szCs w:val="24"/>
        </w:rPr>
        <w:t>11.11.2025.</w:t>
      </w:r>
      <w:r w:rsidRPr="00AE5FFB">
        <w:rPr>
          <w:rFonts w:ascii="Arial" w:hAnsi="Arial" w:cs="Arial"/>
          <w:bCs/>
          <w:iCs/>
          <w:spacing w:val="-2"/>
          <w:sz w:val="24"/>
          <w:szCs w:val="24"/>
        </w:rPr>
        <w:t xml:space="preserve"> godine</w:t>
      </w:r>
    </w:p>
    <w:p w:rsidRPr="00AE5FFB" w:rsidR="00AE5FFB" w:rsidP="00AE5FFB" w:rsidRDefault="00AE5FFB" w14:paraId="6DA67EEC" w14:textId="77777777">
      <w:pPr>
        <w:pStyle w:val="Tijeloteksta"/>
        <w:rPr>
          <w:rFonts w:cs="Arial"/>
          <w:b/>
          <w:i/>
          <w:szCs w:val="24"/>
        </w:rPr>
      </w:pPr>
    </w:p>
    <w:p w:rsidRPr="00AE5FFB" w:rsidR="00AE5FFB" w:rsidP="00AE5FFB" w:rsidRDefault="00AE5FFB" w14:paraId="27600631" w14:textId="77777777">
      <w:pPr>
        <w:pStyle w:val="Tijeloteksta"/>
        <w:spacing w:before="139"/>
        <w:rPr>
          <w:rFonts w:cs="Arial"/>
          <w:b/>
          <w:iCs/>
          <w:szCs w:val="24"/>
        </w:rPr>
      </w:pPr>
    </w:p>
    <w:tbl>
      <w:tblPr>
        <w:tblStyle w:val="TableNormal"/>
        <w:tblW w:w="0" w:type="auto"/>
        <w:tblInd w:w="1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5261"/>
        <w:gridCol w:w="2126"/>
      </w:tblGrid>
      <w:tr w:rsidR="00AE5FFB" w:rsidTr="00661BAD" w14:paraId="5525E292" w14:textId="77777777">
        <w:trPr>
          <w:trHeight w:val="313"/>
        </w:trPr>
        <w:tc>
          <w:tcPr>
            <w:tcW w:w="5261" w:type="dxa"/>
            <w:shd w:val="clear" w:color="auto" w:fill="D9D9D9"/>
          </w:tcPr>
          <w:p w:rsidR="00AE5FFB" w:rsidP="00661BAD" w:rsidRDefault="00AE5FFB" w14:paraId="29DA535A" w14:textId="77777777">
            <w:pPr>
              <w:pStyle w:val="TableParagraph"/>
              <w:rPr>
                <w:rFonts w:ascii="Times New Roman"/>
              </w:rPr>
            </w:pPr>
          </w:p>
        </w:tc>
        <w:tc>
          <w:tcPr>
            <w:tcW w:w="2126" w:type="dxa"/>
            <w:shd w:val="clear" w:color="auto" w:fill="D9D9D9"/>
          </w:tcPr>
          <w:p w:rsidR="00AE5FFB" w:rsidP="00661BAD" w:rsidRDefault="00AE5FFB" w14:paraId="37BC7D76" w14:textId="77777777">
            <w:pPr>
              <w:pStyle w:val="TableParagraph"/>
              <w:spacing w:before="17"/>
              <w:ind w:left="685"/>
              <w:rPr>
                <w:b/>
                <w:i/>
                <w:sz w:val="20"/>
              </w:rPr>
            </w:pPr>
            <w:r>
              <w:rPr>
                <w:b/>
                <w:i/>
                <w:sz w:val="20"/>
              </w:rPr>
              <w:t>iskaz</w:t>
            </w:r>
            <w:r>
              <w:rPr>
                <w:b/>
                <w:i/>
                <w:spacing w:val="-3"/>
                <w:sz w:val="20"/>
              </w:rPr>
              <w:t xml:space="preserve"> </w:t>
            </w:r>
            <w:r>
              <w:rPr>
                <w:b/>
                <w:i/>
                <w:sz w:val="20"/>
              </w:rPr>
              <w:t xml:space="preserve">u </w:t>
            </w:r>
            <w:r>
              <w:rPr>
                <w:b/>
                <w:i/>
                <w:spacing w:val="-5"/>
                <w:sz w:val="20"/>
              </w:rPr>
              <w:t>eur</w:t>
            </w:r>
          </w:p>
        </w:tc>
      </w:tr>
      <w:tr w:rsidR="00AE5FFB" w:rsidTr="00661BAD" w14:paraId="3EB8132D" w14:textId="77777777">
        <w:trPr>
          <w:trHeight w:val="323"/>
        </w:trPr>
        <w:tc>
          <w:tcPr>
            <w:tcW w:w="5261" w:type="dxa"/>
            <w:shd w:val="clear" w:color="auto" w:fill="F1F1F1"/>
          </w:tcPr>
          <w:p w:rsidR="00AE5FFB" w:rsidP="00661BAD" w:rsidRDefault="00AE5FFB" w14:paraId="2971D88D" w14:textId="77777777">
            <w:pPr>
              <w:pStyle w:val="TableParagraph"/>
              <w:rPr>
                <w:b/>
                <w:i/>
                <w:sz w:val="20"/>
              </w:rPr>
            </w:pPr>
            <w:r>
              <w:rPr>
                <w:b/>
                <w:i/>
                <w:spacing w:val="-2"/>
                <w:sz w:val="20"/>
              </w:rPr>
              <w:t>Dugotrajna</w:t>
            </w:r>
            <w:r>
              <w:rPr>
                <w:b/>
                <w:i/>
                <w:spacing w:val="-3"/>
                <w:sz w:val="20"/>
              </w:rPr>
              <w:t xml:space="preserve"> </w:t>
            </w:r>
            <w:r>
              <w:rPr>
                <w:b/>
                <w:i/>
                <w:spacing w:val="-2"/>
                <w:sz w:val="20"/>
              </w:rPr>
              <w:t>imovina</w:t>
            </w:r>
          </w:p>
        </w:tc>
        <w:tc>
          <w:tcPr>
            <w:tcW w:w="2126" w:type="dxa"/>
          </w:tcPr>
          <w:p w:rsidR="00AE5FFB" w:rsidP="00661BAD" w:rsidRDefault="00AE5FFB" w14:paraId="0F8D6714" w14:textId="77777777">
            <w:pPr>
              <w:pStyle w:val="TableParagraph"/>
              <w:ind w:left="683"/>
              <w:rPr>
                <w:b/>
                <w:sz w:val="20"/>
              </w:rPr>
            </w:pPr>
            <w:r>
              <w:rPr>
                <w:b/>
                <w:spacing w:val="-2"/>
                <w:sz w:val="20"/>
              </w:rPr>
              <w:t>2.416,66</w:t>
            </w:r>
          </w:p>
        </w:tc>
      </w:tr>
      <w:tr w:rsidR="00AE5FFB" w:rsidTr="00661BAD" w14:paraId="019413BA" w14:textId="77777777">
        <w:trPr>
          <w:trHeight w:val="324"/>
        </w:trPr>
        <w:tc>
          <w:tcPr>
            <w:tcW w:w="5261" w:type="dxa"/>
            <w:shd w:val="clear" w:color="auto" w:fill="F1F1F1"/>
          </w:tcPr>
          <w:p w:rsidR="00AE5FFB" w:rsidP="00661BAD" w:rsidRDefault="00AE5FFB" w14:paraId="36C485EE" w14:textId="77777777">
            <w:pPr>
              <w:pStyle w:val="TableParagraph"/>
              <w:rPr>
                <w:i/>
                <w:sz w:val="20"/>
              </w:rPr>
            </w:pPr>
            <w:r>
              <w:rPr>
                <w:i/>
                <w:spacing w:val="-2"/>
                <w:sz w:val="20"/>
              </w:rPr>
              <w:t>Materijalna</w:t>
            </w:r>
            <w:r>
              <w:rPr>
                <w:i/>
                <w:spacing w:val="8"/>
                <w:sz w:val="20"/>
              </w:rPr>
              <w:t xml:space="preserve"> </w:t>
            </w:r>
            <w:r>
              <w:rPr>
                <w:i/>
                <w:spacing w:val="-2"/>
                <w:sz w:val="20"/>
              </w:rPr>
              <w:t>imovina</w:t>
            </w:r>
          </w:p>
        </w:tc>
        <w:tc>
          <w:tcPr>
            <w:tcW w:w="2126" w:type="dxa"/>
          </w:tcPr>
          <w:p w:rsidR="00AE5FFB" w:rsidP="00661BAD" w:rsidRDefault="00AE5FFB" w14:paraId="2C52DA79" w14:textId="77777777">
            <w:pPr>
              <w:pStyle w:val="TableParagraph"/>
              <w:ind w:left="685"/>
              <w:rPr>
                <w:sz w:val="20"/>
              </w:rPr>
            </w:pPr>
            <w:r>
              <w:rPr>
                <w:spacing w:val="-2"/>
                <w:sz w:val="20"/>
              </w:rPr>
              <w:t>2.416,66</w:t>
            </w:r>
          </w:p>
        </w:tc>
      </w:tr>
      <w:tr w:rsidR="00AE5FFB" w:rsidTr="00661BAD" w14:paraId="75408585" w14:textId="77777777">
        <w:trPr>
          <w:trHeight w:val="324"/>
        </w:trPr>
        <w:tc>
          <w:tcPr>
            <w:tcW w:w="5261" w:type="dxa"/>
            <w:shd w:val="clear" w:color="auto" w:fill="F1F1F1"/>
          </w:tcPr>
          <w:p w:rsidR="00AE5FFB" w:rsidP="00661BAD" w:rsidRDefault="00AE5FFB" w14:paraId="28C569CA" w14:textId="77777777">
            <w:pPr>
              <w:pStyle w:val="TableParagraph"/>
              <w:rPr>
                <w:i/>
                <w:sz w:val="20"/>
              </w:rPr>
            </w:pPr>
            <w:r>
              <w:rPr>
                <w:i/>
                <w:spacing w:val="-2"/>
                <w:sz w:val="20"/>
              </w:rPr>
              <w:t>Nematerijalna</w:t>
            </w:r>
            <w:r>
              <w:rPr>
                <w:i/>
                <w:spacing w:val="14"/>
                <w:sz w:val="20"/>
              </w:rPr>
              <w:t xml:space="preserve"> </w:t>
            </w:r>
            <w:r>
              <w:rPr>
                <w:i/>
                <w:spacing w:val="-2"/>
                <w:sz w:val="20"/>
              </w:rPr>
              <w:t>imovina</w:t>
            </w:r>
          </w:p>
        </w:tc>
        <w:tc>
          <w:tcPr>
            <w:tcW w:w="2126" w:type="dxa"/>
          </w:tcPr>
          <w:p w:rsidR="00AE5FFB" w:rsidP="00661BAD" w:rsidRDefault="00AE5FFB" w14:paraId="38782C19" w14:textId="77777777">
            <w:pPr>
              <w:pStyle w:val="TableParagraph"/>
              <w:ind w:left="36" w:right="70"/>
              <w:jc w:val="center"/>
              <w:rPr>
                <w:sz w:val="20"/>
              </w:rPr>
            </w:pPr>
            <w:r>
              <w:rPr>
                <w:spacing w:val="-10"/>
                <w:sz w:val="20"/>
              </w:rPr>
              <w:t>0</w:t>
            </w:r>
          </w:p>
        </w:tc>
      </w:tr>
      <w:tr w:rsidR="00AE5FFB" w:rsidTr="00661BAD" w14:paraId="466CAD56" w14:textId="77777777">
        <w:trPr>
          <w:trHeight w:val="323"/>
        </w:trPr>
        <w:tc>
          <w:tcPr>
            <w:tcW w:w="5261" w:type="dxa"/>
            <w:shd w:val="clear" w:color="auto" w:fill="F1F1F1"/>
          </w:tcPr>
          <w:p w:rsidR="00AE5FFB" w:rsidP="00661BAD" w:rsidRDefault="00AE5FFB" w14:paraId="474F3DF2" w14:textId="77777777">
            <w:pPr>
              <w:pStyle w:val="TableParagraph"/>
              <w:rPr>
                <w:i/>
                <w:sz w:val="20"/>
              </w:rPr>
            </w:pPr>
            <w:r>
              <w:rPr>
                <w:i/>
                <w:sz w:val="20"/>
              </w:rPr>
              <w:t>Financijska</w:t>
            </w:r>
            <w:r>
              <w:rPr>
                <w:i/>
                <w:spacing w:val="-7"/>
                <w:sz w:val="20"/>
              </w:rPr>
              <w:t xml:space="preserve"> </w:t>
            </w:r>
            <w:r>
              <w:rPr>
                <w:i/>
                <w:spacing w:val="-2"/>
                <w:sz w:val="20"/>
              </w:rPr>
              <w:t>imovina</w:t>
            </w:r>
          </w:p>
        </w:tc>
        <w:tc>
          <w:tcPr>
            <w:tcW w:w="2126" w:type="dxa"/>
          </w:tcPr>
          <w:p w:rsidR="00AE5FFB" w:rsidP="00661BAD" w:rsidRDefault="00AE5FFB" w14:paraId="460845DB" w14:textId="77777777">
            <w:pPr>
              <w:pStyle w:val="TableParagraph"/>
              <w:ind w:left="36" w:right="70"/>
              <w:jc w:val="center"/>
              <w:rPr>
                <w:sz w:val="20"/>
              </w:rPr>
            </w:pPr>
            <w:r>
              <w:rPr>
                <w:spacing w:val="-10"/>
                <w:sz w:val="20"/>
              </w:rPr>
              <w:t>0</w:t>
            </w:r>
          </w:p>
        </w:tc>
      </w:tr>
      <w:tr w:rsidR="00AE5FFB" w:rsidTr="00661BAD" w14:paraId="22A3A0D7" w14:textId="77777777">
        <w:trPr>
          <w:trHeight w:val="323"/>
        </w:trPr>
        <w:tc>
          <w:tcPr>
            <w:tcW w:w="5261" w:type="dxa"/>
            <w:shd w:val="clear" w:color="auto" w:fill="F1F1F1"/>
          </w:tcPr>
          <w:p w:rsidR="00AE5FFB" w:rsidP="00661BAD" w:rsidRDefault="00AE5FFB" w14:paraId="5242A0B8" w14:textId="77777777">
            <w:pPr>
              <w:pStyle w:val="TableParagraph"/>
              <w:rPr>
                <w:b/>
                <w:i/>
                <w:sz w:val="20"/>
              </w:rPr>
            </w:pPr>
            <w:r>
              <w:rPr>
                <w:b/>
                <w:i/>
                <w:spacing w:val="-2"/>
                <w:sz w:val="20"/>
              </w:rPr>
              <w:t>Kratkotrajnaimovina</w:t>
            </w:r>
          </w:p>
        </w:tc>
        <w:tc>
          <w:tcPr>
            <w:tcW w:w="2126" w:type="dxa"/>
          </w:tcPr>
          <w:p w:rsidR="00AE5FFB" w:rsidP="00661BAD" w:rsidRDefault="00AE5FFB" w14:paraId="611CA2EF" w14:textId="77777777">
            <w:pPr>
              <w:pStyle w:val="TableParagraph"/>
              <w:ind w:left="683"/>
              <w:rPr>
                <w:b/>
                <w:i/>
                <w:sz w:val="20"/>
              </w:rPr>
            </w:pPr>
            <w:r>
              <w:rPr>
                <w:b/>
                <w:i/>
                <w:spacing w:val="-2"/>
                <w:sz w:val="20"/>
              </w:rPr>
              <w:t>2.324,40</w:t>
            </w:r>
          </w:p>
        </w:tc>
      </w:tr>
      <w:tr w:rsidR="00AE5FFB" w:rsidTr="00661BAD" w14:paraId="6B376F3C" w14:textId="77777777">
        <w:trPr>
          <w:trHeight w:val="326"/>
        </w:trPr>
        <w:tc>
          <w:tcPr>
            <w:tcW w:w="5261" w:type="dxa"/>
            <w:shd w:val="clear" w:color="auto" w:fill="F1F1F1"/>
          </w:tcPr>
          <w:p w:rsidR="00AE5FFB" w:rsidP="00661BAD" w:rsidRDefault="00AE5FFB" w14:paraId="7A5E0ECD" w14:textId="77777777">
            <w:pPr>
              <w:pStyle w:val="TableParagraph"/>
              <w:spacing w:before="24"/>
              <w:rPr>
                <w:i/>
                <w:sz w:val="20"/>
              </w:rPr>
            </w:pPr>
            <w:r>
              <w:rPr>
                <w:i/>
                <w:spacing w:val="-2"/>
                <w:sz w:val="20"/>
              </w:rPr>
              <w:t>Zalihe</w:t>
            </w:r>
          </w:p>
        </w:tc>
        <w:tc>
          <w:tcPr>
            <w:tcW w:w="2126" w:type="dxa"/>
          </w:tcPr>
          <w:p w:rsidR="00AE5FFB" w:rsidP="00661BAD" w:rsidRDefault="00AE5FFB" w14:paraId="056ABF3E" w14:textId="77777777">
            <w:pPr>
              <w:pStyle w:val="TableParagraph"/>
              <w:spacing w:before="24"/>
              <w:ind w:left="36" w:right="70"/>
              <w:jc w:val="center"/>
              <w:rPr>
                <w:i/>
                <w:sz w:val="20"/>
              </w:rPr>
            </w:pPr>
            <w:r>
              <w:rPr>
                <w:i/>
                <w:spacing w:val="-10"/>
                <w:sz w:val="20"/>
              </w:rPr>
              <w:t>0</w:t>
            </w:r>
          </w:p>
        </w:tc>
      </w:tr>
      <w:tr w:rsidR="00AE5FFB" w:rsidTr="00661BAD" w14:paraId="17ADA721" w14:textId="77777777">
        <w:trPr>
          <w:trHeight w:val="325"/>
        </w:trPr>
        <w:tc>
          <w:tcPr>
            <w:tcW w:w="5261" w:type="dxa"/>
            <w:shd w:val="clear" w:color="auto" w:fill="F1F1F1"/>
          </w:tcPr>
          <w:p w:rsidR="00AE5FFB" w:rsidP="00661BAD" w:rsidRDefault="00AE5FFB" w14:paraId="48B3361A" w14:textId="77777777">
            <w:pPr>
              <w:pStyle w:val="TableParagraph"/>
              <w:spacing w:before="23"/>
              <w:rPr>
                <w:i/>
                <w:sz w:val="20"/>
              </w:rPr>
            </w:pPr>
            <w:r>
              <w:rPr>
                <w:i/>
                <w:sz w:val="20"/>
              </w:rPr>
              <w:lastRenderedPageBreak/>
              <w:t>Potraživanja</w:t>
            </w:r>
            <w:r>
              <w:rPr>
                <w:i/>
                <w:spacing w:val="-6"/>
                <w:sz w:val="20"/>
              </w:rPr>
              <w:t xml:space="preserve"> </w:t>
            </w:r>
            <w:r>
              <w:rPr>
                <w:i/>
                <w:sz w:val="20"/>
              </w:rPr>
              <w:t>od</w:t>
            </w:r>
            <w:r>
              <w:rPr>
                <w:i/>
                <w:spacing w:val="-6"/>
                <w:sz w:val="20"/>
              </w:rPr>
              <w:t xml:space="preserve"> </w:t>
            </w:r>
            <w:r>
              <w:rPr>
                <w:i/>
                <w:spacing w:val="-2"/>
                <w:sz w:val="20"/>
              </w:rPr>
              <w:t>kupaca</w:t>
            </w:r>
          </w:p>
        </w:tc>
        <w:tc>
          <w:tcPr>
            <w:tcW w:w="2126" w:type="dxa"/>
          </w:tcPr>
          <w:p w:rsidR="00AE5FFB" w:rsidP="00661BAD" w:rsidRDefault="00AE5FFB" w14:paraId="1E2F4D1A" w14:textId="77777777">
            <w:pPr>
              <w:pStyle w:val="TableParagraph"/>
              <w:spacing w:before="23"/>
              <w:ind w:left="685"/>
              <w:rPr>
                <w:i/>
                <w:sz w:val="20"/>
              </w:rPr>
            </w:pPr>
            <w:r>
              <w:rPr>
                <w:i/>
                <w:spacing w:val="-2"/>
                <w:sz w:val="20"/>
              </w:rPr>
              <w:t>1.664,40</w:t>
            </w:r>
          </w:p>
        </w:tc>
      </w:tr>
      <w:tr w:rsidR="00AE5FFB" w:rsidTr="00661BAD" w14:paraId="61721E97" w14:textId="77777777">
        <w:trPr>
          <w:trHeight w:val="326"/>
        </w:trPr>
        <w:tc>
          <w:tcPr>
            <w:tcW w:w="5261" w:type="dxa"/>
            <w:shd w:val="clear" w:color="auto" w:fill="F1F1F1"/>
          </w:tcPr>
          <w:p w:rsidR="00AE5FFB" w:rsidP="00661BAD" w:rsidRDefault="00AE5FFB" w14:paraId="7BF157CE" w14:textId="77777777">
            <w:pPr>
              <w:pStyle w:val="TableParagraph"/>
              <w:spacing w:before="23"/>
              <w:rPr>
                <w:i/>
                <w:sz w:val="20"/>
              </w:rPr>
            </w:pPr>
            <w:r>
              <w:rPr>
                <w:i/>
                <w:spacing w:val="-2"/>
                <w:sz w:val="20"/>
              </w:rPr>
              <w:t>Ostala</w:t>
            </w:r>
            <w:r>
              <w:rPr>
                <w:i/>
                <w:spacing w:val="-4"/>
                <w:sz w:val="20"/>
              </w:rPr>
              <w:t xml:space="preserve"> </w:t>
            </w:r>
            <w:r>
              <w:rPr>
                <w:i/>
                <w:spacing w:val="-2"/>
                <w:sz w:val="20"/>
              </w:rPr>
              <w:t>potraživanja</w:t>
            </w:r>
          </w:p>
        </w:tc>
        <w:tc>
          <w:tcPr>
            <w:tcW w:w="2126" w:type="dxa"/>
          </w:tcPr>
          <w:p w:rsidR="00AE5FFB" w:rsidP="00661BAD" w:rsidRDefault="00AE5FFB" w14:paraId="74C26A3A" w14:textId="77777777">
            <w:pPr>
              <w:pStyle w:val="TableParagraph"/>
              <w:spacing w:before="23"/>
              <w:ind w:left="36" w:right="70"/>
              <w:jc w:val="center"/>
              <w:rPr>
                <w:i/>
                <w:sz w:val="20"/>
              </w:rPr>
            </w:pPr>
            <w:r>
              <w:rPr>
                <w:i/>
                <w:spacing w:val="-2"/>
                <w:sz w:val="20"/>
              </w:rPr>
              <w:t>660,00</w:t>
            </w:r>
          </w:p>
        </w:tc>
      </w:tr>
    </w:tbl>
    <w:p w:rsidR="00AE5FFB" w:rsidP="00AE5FFB" w:rsidRDefault="00AE5FFB" w14:paraId="720C79DE" w14:textId="77777777">
      <w:pPr>
        <w:pStyle w:val="TableParagraph"/>
        <w:jc w:val="center"/>
        <w:rPr>
          <w:i/>
          <w:sz w:val="20"/>
        </w:rPr>
        <w:sectPr w:rsidR="00AE5FFB" w:rsidSect="00AE5FFB">
          <w:headerReference w:type="default" r:id="rId9"/>
          <w:pgSz w:w="11910" w:h="16840"/>
          <w:pgMar w:top="1418" w:right="1418" w:bottom="1418" w:left="1417" w:header="0" w:footer="1230" w:gutter="0"/>
          <w:cols w:space="720"/>
          <w:titlePg/>
          <w:docGrid w:linePitch="272"/>
        </w:sectPr>
      </w:pPr>
    </w:p>
    <w:tbl>
      <w:tblPr>
        <w:tblStyle w:val="TableNormal"/>
        <w:tblW w:w="0" w:type="auto"/>
        <w:tblInd w:w="1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5261"/>
        <w:gridCol w:w="2126"/>
      </w:tblGrid>
      <w:tr w:rsidR="00AE5FFB" w:rsidTr="00661BAD" w14:paraId="1ADB32F3" w14:textId="77777777">
        <w:trPr>
          <w:trHeight w:val="325"/>
        </w:trPr>
        <w:tc>
          <w:tcPr>
            <w:tcW w:w="5261" w:type="dxa"/>
            <w:shd w:val="clear" w:color="auto" w:fill="F1F1F1"/>
          </w:tcPr>
          <w:p w:rsidR="00AE5FFB" w:rsidP="00661BAD" w:rsidRDefault="00AE5FFB" w14:paraId="63AC32E1" w14:textId="77777777">
            <w:pPr>
              <w:pStyle w:val="TableParagraph"/>
              <w:rPr>
                <w:i/>
                <w:sz w:val="20"/>
              </w:rPr>
            </w:pPr>
            <w:r>
              <w:rPr>
                <w:i/>
                <w:spacing w:val="-2"/>
                <w:sz w:val="20"/>
              </w:rPr>
              <w:lastRenderedPageBreak/>
              <w:t>Potraživanja</w:t>
            </w:r>
            <w:r>
              <w:rPr>
                <w:i/>
                <w:spacing w:val="-5"/>
                <w:sz w:val="20"/>
              </w:rPr>
              <w:t xml:space="preserve"> </w:t>
            </w:r>
            <w:r>
              <w:rPr>
                <w:i/>
                <w:spacing w:val="-2"/>
                <w:sz w:val="20"/>
              </w:rPr>
              <w:t>od</w:t>
            </w:r>
            <w:r>
              <w:rPr>
                <w:i/>
                <w:spacing w:val="-5"/>
                <w:sz w:val="20"/>
              </w:rPr>
              <w:t xml:space="preserve"> </w:t>
            </w:r>
            <w:r>
              <w:rPr>
                <w:i/>
                <w:spacing w:val="-2"/>
                <w:sz w:val="20"/>
              </w:rPr>
              <w:t>povezanih</w:t>
            </w:r>
            <w:r>
              <w:rPr>
                <w:i/>
                <w:spacing w:val="-5"/>
                <w:sz w:val="20"/>
              </w:rPr>
              <w:t xml:space="preserve"> </w:t>
            </w:r>
            <w:r>
              <w:rPr>
                <w:i/>
                <w:spacing w:val="-2"/>
                <w:sz w:val="20"/>
              </w:rPr>
              <w:t>osoba</w:t>
            </w:r>
          </w:p>
        </w:tc>
        <w:tc>
          <w:tcPr>
            <w:tcW w:w="2126" w:type="dxa"/>
          </w:tcPr>
          <w:p w:rsidR="00AE5FFB" w:rsidP="00661BAD" w:rsidRDefault="00AE5FFB" w14:paraId="6028DE0B" w14:textId="77777777">
            <w:pPr>
              <w:pStyle w:val="TableParagraph"/>
              <w:ind w:left="38" w:right="70"/>
              <w:jc w:val="center"/>
              <w:rPr>
                <w:i/>
                <w:sz w:val="20"/>
              </w:rPr>
            </w:pPr>
            <w:r>
              <w:rPr>
                <w:i/>
                <w:spacing w:val="-4"/>
                <w:sz w:val="20"/>
              </w:rPr>
              <w:t>0,00</w:t>
            </w:r>
          </w:p>
        </w:tc>
      </w:tr>
      <w:tr w:rsidR="00AE5FFB" w:rsidTr="00661BAD" w14:paraId="0A90FC44" w14:textId="77777777">
        <w:trPr>
          <w:trHeight w:val="312"/>
        </w:trPr>
        <w:tc>
          <w:tcPr>
            <w:tcW w:w="5261" w:type="dxa"/>
            <w:shd w:val="clear" w:color="auto" w:fill="D9D9D9"/>
          </w:tcPr>
          <w:p w:rsidR="00AE5FFB" w:rsidP="00661BAD" w:rsidRDefault="00AE5FFB" w14:paraId="663E5DC8" w14:textId="77777777">
            <w:pPr>
              <w:pStyle w:val="TableParagraph"/>
              <w:spacing w:before="15"/>
              <w:rPr>
                <w:b/>
                <w:i/>
                <w:sz w:val="20"/>
              </w:rPr>
            </w:pPr>
            <w:r>
              <w:rPr>
                <w:b/>
                <w:i/>
                <w:spacing w:val="-2"/>
                <w:sz w:val="20"/>
              </w:rPr>
              <w:t>UKUPNO</w:t>
            </w:r>
            <w:r>
              <w:rPr>
                <w:b/>
                <w:i/>
                <w:spacing w:val="-11"/>
                <w:sz w:val="20"/>
              </w:rPr>
              <w:t xml:space="preserve"> </w:t>
            </w:r>
            <w:r>
              <w:rPr>
                <w:b/>
                <w:i/>
                <w:spacing w:val="-2"/>
                <w:sz w:val="20"/>
              </w:rPr>
              <w:t>AKTIVA</w:t>
            </w:r>
          </w:p>
        </w:tc>
        <w:tc>
          <w:tcPr>
            <w:tcW w:w="2126" w:type="dxa"/>
            <w:shd w:val="clear" w:color="auto" w:fill="D9D9D9"/>
          </w:tcPr>
          <w:p w:rsidR="00AE5FFB" w:rsidP="00661BAD" w:rsidRDefault="00AE5FFB" w14:paraId="01A0A2C4" w14:textId="77777777">
            <w:pPr>
              <w:pStyle w:val="TableParagraph"/>
              <w:spacing w:before="15"/>
              <w:ind w:right="716"/>
              <w:jc w:val="right"/>
              <w:rPr>
                <w:b/>
                <w:i/>
                <w:sz w:val="20"/>
              </w:rPr>
            </w:pPr>
            <w:r>
              <w:rPr>
                <w:b/>
                <w:i/>
                <w:spacing w:val="-2"/>
                <w:sz w:val="20"/>
              </w:rPr>
              <w:t>4.741,06</w:t>
            </w:r>
          </w:p>
        </w:tc>
      </w:tr>
      <w:tr w:rsidR="00AE5FFB" w:rsidTr="00661BAD" w14:paraId="2F0E3170" w14:textId="77777777">
        <w:trPr>
          <w:trHeight w:val="314"/>
        </w:trPr>
        <w:tc>
          <w:tcPr>
            <w:tcW w:w="5261" w:type="dxa"/>
            <w:shd w:val="clear" w:color="auto" w:fill="F1F1F1"/>
          </w:tcPr>
          <w:p w:rsidR="00AE5FFB" w:rsidP="00661BAD" w:rsidRDefault="00AE5FFB" w14:paraId="772A85FB" w14:textId="77777777">
            <w:pPr>
              <w:pStyle w:val="TableParagraph"/>
              <w:spacing w:before="16"/>
              <w:rPr>
                <w:b/>
                <w:i/>
                <w:sz w:val="20"/>
              </w:rPr>
            </w:pPr>
            <w:r>
              <w:rPr>
                <w:b/>
                <w:i/>
                <w:sz w:val="20"/>
              </w:rPr>
              <w:t>Kapital</w:t>
            </w:r>
            <w:r>
              <w:rPr>
                <w:b/>
                <w:i/>
                <w:spacing w:val="-6"/>
                <w:sz w:val="20"/>
              </w:rPr>
              <w:t xml:space="preserve"> </w:t>
            </w:r>
            <w:r>
              <w:rPr>
                <w:b/>
                <w:i/>
                <w:sz w:val="20"/>
              </w:rPr>
              <w:t>i</w:t>
            </w:r>
            <w:r>
              <w:rPr>
                <w:b/>
                <w:i/>
                <w:spacing w:val="-4"/>
                <w:sz w:val="20"/>
              </w:rPr>
              <w:t xml:space="preserve"> </w:t>
            </w:r>
            <w:r>
              <w:rPr>
                <w:b/>
                <w:i/>
                <w:spacing w:val="-2"/>
                <w:sz w:val="20"/>
              </w:rPr>
              <w:t>rezerve</w:t>
            </w:r>
          </w:p>
        </w:tc>
        <w:tc>
          <w:tcPr>
            <w:tcW w:w="2126" w:type="dxa"/>
          </w:tcPr>
          <w:p w:rsidR="00AE5FFB" w:rsidP="00661BAD" w:rsidRDefault="00AE5FFB" w14:paraId="3562EC40" w14:textId="77777777">
            <w:pPr>
              <w:pStyle w:val="TableParagraph"/>
              <w:spacing w:before="16"/>
              <w:ind w:right="636"/>
              <w:jc w:val="right"/>
              <w:rPr>
                <w:b/>
                <w:i/>
                <w:sz w:val="20"/>
              </w:rPr>
            </w:pPr>
            <w:r>
              <w:rPr>
                <w:b/>
                <w:i/>
                <w:sz w:val="20"/>
              </w:rPr>
              <w:t>-</w:t>
            </w:r>
            <w:r>
              <w:rPr>
                <w:b/>
                <w:i/>
                <w:spacing w:val="-2"/>
                <w:sz w:val="20"/>
              </w:rPr>
              <w:t>24.864,23</w:t>
            </w:r>
          </w:p>
        </w:tc>
      </w:tr>
      <w:tr w:rsidR="00AE5FFB" w:rsidTr="00661BAD" w14:paraId="51ED40CF" w14:textId="77777777">
        <w:trPr>
          <w:trHeight w:val="325"/>
        </w:trPr>
        <w:tc>
          <w:tcPr>
            <w:tcW w:w="5261" w:type="dxa"/>
            <w:shd w:val="clear" w:color="auto" w:fill="F1F1F1"/>
          </w:tcPr>
          <w:p w:rsidR="00AE5FFB" w:rsidP="00661BAD" w:rsidRDefault="00AE5FFB" w14:paraId="4E8B5587" w14:textId="77777777">
            <w:pPr>
              <w:pStyle w:val="TableParagraph"/>
              <w:rPr>
                <w:i/>
                <w:sz w:val="20"/>
              </w:rPr>
            </w:pPr>
            <w:r>
              <w:rPr>
                <w:i/>
                <w:spacing w:val="-2"/>
                <w:sz w:val="20"/>
              </w:rPr>
              <w:t>Upisani</w:t>
            </w:r>
            <w:r>
              <w:rPr>
                <w:i/>
                <w:spacing w:val="-6"/>
                <w:sz w:val="20"/>
              </w:rPr>
              <w:t xml:space="preserve"> </w:t>
            </w:r>
            <w:r>
              <w:rPr>
                <w:i/>
                <w:spacing w:val="-2"/>
                <w:sz w:val="20"/>
              </w:rPr>
              <w:t>kapital</w:t>
            </w:r>
          </w:p>
        </w:tc>
        <w:tc>
          <w:tcPr>
            <w:tcW w:w="2126" w:type="dxa"/>
          </w:tcPr>
          <w:p w:rsidR="00AE5FFB" w:rsidP="00661BAD" w:rsidRDefault="00AE5FFB" w14:paraId="525CEC97" w14:textId="77777777">
            <w:pPr>
              <w:pStyle w:val="TableParagraph"/>
              <w:ind w:left="38" w:right="70"/>
              <w:jc w:val="center"/>
              <w:rPr>
                <w:i/>
                <w:sz w:val="20"/>
              </w:rPr>
            </w:pPr>
            <w:r>
              <w:rPr>
                <w:i/>
                <w:spacing w:val="-4"/>
                <w:sz w:val="20"/>
              </w:rPr>
              <w:t>1.33</w:t>
            </w:r>
          </w:p>
        </w:tc>
      </w:tr>
      <w:tr w:rsidR="00AE5FFB" w:rsidTr="00661BAD" w14:paraId="6C7EA873" w14:textId="77777777">
        <w:trPr>
          <w:trHeight w:val="324"/>
        </w:trPr>
        <w:tc>
          <w:tcPr>
            <w:tcW w:w="5261" w:type="dxa"/>
            <w:shd w:val="clear" w:color="auto" w:fill="F1F1F1"/>
          </w:tcPr>
          <w:p w:rsidR="00AE5FFB" w:rsidP="00661BAD" w:rsidRDefault="00AE5FFB" w14:paraId="15DC2AE1" w14:textId="77777777">
            <w:pPr>
              <w:pStyle w:val="TableParagraph"/>
              <w:rPr>
                <w:i/>
                <w:sz w:val="20"/>
              </w:rPr>
            </w:pPr>
            <w:r>
              <w:rPr>
                <w:i/>
                <w:spacing w:val="-2"/>
                <w:sz w:val="20"/>
              </w:rPr>
              <w:t>Rezerve</w:t>
            </w:r>
          </w:p>
        </w:tc>
        <w:tc>
          <w:tcPr>
            <w:tcW w:w="2126" w:type="dxa"/>
          </w:tcPr>
          <w:p w:rsidR="00AE5FFB" w:rsidP="00661BAD" w:rsidRDefault="00AE5FFB" w14:paraId="3A65BFDF" w14:textId="77777777">
            <w:pPr>
              <w:pStyle w:val="TableParagraph"/>
              <w:ind w:right="719"/>
              <w:jc w:val="right"/>
              <w:rPr>
                <w:i/>
                <w:sz w:val="20"/>
              </w:rPr>
            </w:pPr>
            <w:r>
              <w:rPr>
                <w:i/>
                <w:spacing w:val="-2"/>
                <w:sz w:val="20"/>
              </w:rPr>
              <w:t>2.476,07</w:t>
            </w:r>
          </w:p>
        </w:tc>
      </w:tr>
      <w:tr w:rsidR="00AE5FFB" w:rsidTr="00661BAD" w14:paraId="12DF1439" w14:textId="77777777">
        <w:trPr>
          <w:trHeight w:val="323"/>
        </w:trPr>
        <w:tc>
          <w:tcPr>
            <w:tcW w:w="5261" w:type="dxa"/>
            <w:shd w:val="clear" w:color="auto" w:fill="F1F1F1"/>
          </w:tcPr>
          <w:p w:rsidR="00AE5FFB" w:rsidP="00661BAD" w:rsidRDefault="00AE5FFB" w14:paraId="521126D5" w14:textId="77777777">
            <w:pPr>
              <w:pStyle w:val="TableParagraph"/>
              <w:rPr>
                <w:i/>
                <w:sz w:val="20"/>
              </w:rPr>
            </w:pPr>
            <w:r>
              <w:rPr>
                <w:i/>
                <w:spacing w:val="-2"/>
                <w:sz w:val="20"/>
              </w:rPr>
              <w:t>Zadržani</w:t>
            </w:r>
            <w:r>
              <w:rPr>
                <w:i/>
                <w:spacing w:val="-4"/>
                <w:sz w:val="20"/>
              </w:rPr>
              <w:t xml:space="preserve"> </w:t>
            </w:r>
            <w:r>
              <w:rPr>
                <w:i/>
                <w:spacing w:val="-2"/>
                <w:sz w:val="20"/>
              </w:rPr>
              <w:t>dobitak</w:t>
            </w:r>
            <w:r>
              <w:rPr>
                <w:i/>
                <w:spacing w:val="-5"/>
                <w:sz w:val="20"/>
              </w:rPr>
              <w:t xml:space="preserve"> </w:t>
            </w:r>
            <w:r>
              <w:rPr>
                <w:i/>
                <w:spacing w:val="-2"/>
                <w:sz w:val="20"/>
              </w:rPr>
              <w:t>prethodnih</w:t>
            </w:r>
            <w:r>
              <w:rPr>
                <w:i/>
                <w:spacing w:val="-5"/>
                <w:sz w:val="20"/>
              </w:rPr>
              <w:t xml:space="preserve"> </w:t>
            </w:r>
            <w:r>
              <w:rPr>
                <w:i/>
                <w:spacing w:val="-2"/>
                <w:sz w:val="20"/>
              </w:rPr>
              <w:t>godina</w:t>
            </w:r>
          </w:p>
        </w:tc>
        <w:tc>
          <w:tcPr>
            <w:tcW w:w="2126" w:type="dxa"/>
          </w:tcPr>
          <w:p w:rsidR="00AE5FFB" w:rsidP="00661BAD" w:rsidRDefault="00AE5FFB" w14:paraId="770B984F" w14:textId="77777777">
            <w:pPr>
              <w:pStyle w:val="TableParagraph"/>
              <w:ind w:right="688"/>
              <w:jc w:val="right"/>
              <w:rPr>
                <w:i/>
                <w:sz w:val="20"/>
              </w:rPr>
            </w:pPr>
            <w:r>
              <w:rPr>
                <w:i/>
                <w:sz w:val="20"/>
              </w:rPr>
              <w:t>-</w:t>
            </w:r>
            <w:r>
              <w:rPr>
                <w:i/>
                <w:spacing w:val="-2"/>
                <w:sz w:val="20"/>
              </w:rPr>
              <w:t>5.338,78</w:t>
            </w:r>
          </w:p>
        </w:tc>
      </w:tr>
      <w:tr w:rsidR="00AE5FFB" w:rsidTr="00661BAD" w14:paraId="5B49104A" w14:textId="77777777">
        <w:trPr>
          <w:trHeight w:val="321"/>
        </w:trPr>
        <w:tc>
          <w:tcPr>
            <w:tcW w:w="5261" w:type="dxa"/>
            <w:shd w:val="clear" w:color="auto" w:fill="F1F1F1"/>
          </w:tcPr>
          <w:p w:rsidR="00AE5FFB" w:rsidP="00661BAD" w:rsidRDefault="00AE5FFB" w14:paraId="13179C90" w14:textId="77777777">
            <w:pPr>
              <w:pStyle w:val="TableParagraph"/>
              <w:spacing w:before="19"/>
              <w:rPr>
                <w:i/>
                <w:sz w:val="20"/>
              </w:rPr>
            </w:pPr>
            <w:r>
              <w:rPr>
                <w:i/>
                <w:sz w:val="20"/>
              </w:rPr>
              <w:t>Dobitak</w:t>
            </w:r>
            <w:r>
              <w:rPr>
                <w:i/>
                <w:spacing w:val="28"/>
                <w:sz w:val="20"/>
              </w:rPr>
              <w:t xml:space="preserve"> </w:t>
            </w:r>
            <w:r>
              <w:rPr>
                <w:i/>
                <w:sz w:val="20"/>
              </w:rPr>
              <w:t>tekuće</w:t>
            </w:r>
            <w:r>
              <w:rPr>
                <w:i/>
                <w:spacing w:val="-11"/>
                <w:sz w:val="20"/>
              </w:rPr>
              <w:t xml:space="preserve"> </w:t>
            </w:r>
            <w:r>
              <w:rPr>
                <w:i/>
                <w:spacing w:val="-2"/>
                <w:sz w:val="20"/>
              </w:rPr>
              <w:t>godine</w:t>
            </w:r>
          </w:p>
        </w:tc>
        <w:tc>
          <w:tcPr>
            <w:tcW w:w="2126" w:type="dxa"/>
          </w:tcPr>
          <w:p w:rsidR="00AE5FFB" w:rsidP="00661BAD" w:rsidRDefault="00AE5FFB" w14:paraId="0BDDE93A" w14:textId="77777777">
            <w:pPr>
              <w:pStyle w:val="TableParagraph"/>
              <w:spacing w:before="19"/>
              <w:ind w:right="637"/>
              <w:jc w:val="right"/>
              <w:rPr>
                <w:i/>
                <w:sz w:val="20"/>
              </w:rPr>
            </w:pPr>
            <w:r>
              <w:rPr>
                <w:i/>
                <w:sz w:val="20"/>
              </w:rPr>
              <w:t>-</w:t>
            </w:r>
            <w:r>
              <w:rPr>
                <w:i/>
                <w:spacing w:val="-2"/>
                <w:sz w:val="20"/>
              </w:rPr>
              <w:t>22.002,85</w:t>
            </w:r>
          </w:p>
        </w:tc>
      </w:tr>
      <w:tr w:rsidR="00AE5FFB" w:rsidTr="00661BAD" w14:paraId="4547FD95" w14:textId="77777777">
        <w:trPr>
          <w:trHeight w:val="320"/>
        </w:trPr>
        <w:tc>
          <w:tcPr>
            <w:tcW w:w="5261" w:type="dxa"/>
            <w:shd w:val="clear" w:color="auto" w:fill="F1F1F1"/>
          </w:tcPr>
          <w:p w:rsidR="00AE5FFB" w:rsidP="00661BAD" w:rsidRDefault="00AE5FFB" w14:paraId="1D02C5E5" w14:textId="77777777">
            <w:pPr>
              <w:pStyle w:val="TableParagraph"/>
              <w:spacing w:before="19"/>
              <w:rPr>
                <w:b/>
                <w:i/>
                <w:sz w:val="20"/>
              </w:rPr>
            </w:pPr>
            <w:r>
              <w:rPr>
                <w:b/>
                <w:i/>
                <w:sz w:val="20"/>
              </w:rPr>
              <w:t>Ukupno</w:t>
            </w:r>
            <w:r>
              <w:rPr>
                <w:b/>
                <w:i/>
                <w:spacing w:val="-7"/>
                <w:sz w:val="20"/>
              </w:rPr>
              <w:t xml:space="preserve"> </w:t>
            </w:r>
            <w:r>
              <w:rPr>
                <w:b/>
                <w:i/>
                <w:sz w:val="20"/>
              </w:rPr>
              <w:t>dugoročne</w:t>
            </w:r>
            <w:r>
              <w:rPr>
                <w:b/>
                <w:i/>
                <w:spacing w:val="-5"/>
                <w:sz w:val="20"/>
              </w:rPr>
              <w:t xml:space="preserve"> </w:t>
            </w:r>
            <w:r>
              <w:rPr>
                <w:b/>
                <w:i/>
                <w:spacing w:val="-2"/>
                <w:sz w:val="20"/>
              </w:rPr>
              <w:t>obveze</w:t>
            </w:r>
          </w:p>
        </w:tc>
        <w:tc>
          <w:tcPr>
            <w:tcW w:w="2126" w:type="dxa"/>
          </w:tcPr>
          <w:p w:rsidR="00AE5FFB" w:rsidP="00661BAD" w:rsidRDefault="00AE5FFB" w14:paraId="0E6EA1F5" w14:textId="77777777">
            <w:pPr>
              <w:pStyle w:val="TableParagraph"/>
              <w:rPr>
                <w:rFonts w:ascii="Times New Roman"/>
                <w:sz w:val="20"/>
              </w:rPr>
            </w:pPr>
          </w:p>
        </w:tc>
      </w:tr>
      <w:tr w:rsidR="00AE5FFB" w:rsidTr="00661BAD" w14:paraId="38BE44D2" w14:textId="77777777">
        <w:trPr>
          <w:trHeight w:val="320"/>
        </w:trPr>
        <w:tc>
          <w:tcPr>
            <w:tcW w:w="5261" w:type="dxa"/>
            <w:shd w:val="clear" w:color="auto" w:fill="F1F1F1"/>
          </w:tcPr>
          <w:p w:rsidR="00AE5FFB" w:rsidP="00661BAD" w:rsidRDefault="00AE5FFB" w14:paraId="75D82534" w14:textId="77777777">
            <w:pPr>
              <w:pStyle w:val="TableParagraph"/>
              <w:spacing w:before="19"/>
              <w:rPr>
                <w:i/>
                <w:sz w:val="20"/>
              </w:rPr>
            </w:pPr>
            <w:r>
              <w:rPr>
                <w:i/>
                <w:sz w:val="20"/>
              </w:rPr>
              <w:t>Obveze</w:t>
            </w:r>
            <w:r>
              <w:rPr>
                <w:i/>
                <w:spacing w:val="-3"/>
                <w:sz w:val="20"/>
              </w:rPr>
              <w:t xml:space="preserve"> </w:t>
            </w:r>
            <w:r>
              <w:rPr>
                <w:i/>
                <w:sz w:val="20"/>
              </w:rPr>
              <w:t>prema</w:t>
            </w:r>
            <w:r>
              <w:rPr>
                <w:i/>
                <w:spacing w:val="-4"/>
                <w:sz w:val="20"/>
              </w:rPr>
              <w:t xml:space="preserve"> </w:t>
            </w:r>
            <w:r>
              <w:rPr>
                <w:i/>
                <w:sz w:val="20"/>
              </w:rPr>
              <w:t>financijskim</w:t>
            </w:r>
            <w:r>
              <w:rPr>
                <w:i/>
                <w:spacing w:val="-3"/>
                <w:sz w:val="20"/>
              </w:rPr>
              <w:t xml:space="preserve"> </w:t>
            </w:r>
            <w:r>
              <w:rPr>
                <w:i/>
                <w:spacing w:val="-2"/>
                <w:sz w:val="20"/>
              </w:rPr>
              <w:t>institucijama</w:t>
            </w:r>
          </w:p>
        </w:tc>
        <w:tc>
          <w:tcPr>
            <w:tcW w:w="2126" w:type="dxa"/>
          </w:tcPr>
          <w:p w:rsidR="00AE5FFB" w:rsidP="00661BAD" w:rsidRDefault="00AE5FFB" w14:paraId="00182133" w14:textId="77777777">
            <w:pPr>
              <w:pStyle w:val="TableParagraph"/>
              <w:spacing w:before="19"/>
              <w:ind w:right="70"/>
              <w:jc w:val="center"/>
              <w:rPr>
                <w:i/>
                <w:sz w:val="20"/>
              </w:rPr>
            </w:pPr>
            <w:r>
              <w:rPr>
                <w:i/>
                <w:spacing w:val="-10"/>
                <w:sz w:val="20"/>
              </w:rPr>
              <w:t>0</w:t>
            </w:r>
          </w:p>
        </w:tc>
      </w:tr>
      <w:tr w:rsidR="00AE5FFB" w:rsidTr="00661BAD" w14:paraId="79C8295B" w14:textId="77777777">
        <w:trPr>
          <w:trHeight w:val="320"/>
        </w:trPr>
        <w:tc>
          <w:tcPr>
            <w:tcW w:w="5261" w:type="dxa"/>
            <w:shd w:val="clear" w:color="auto" w:fill="F1F1F1"/>
          </w:tcPr>
          <w:p w:rsidR="00AE5FFB" w:rsidP="00661BAD" w:rsidRDefault="00AE5FFB" w14:paraId="7662F4F8" w14:textId="77777777">
            <w:pPr>
              <w:pStyle w:val="TableParagraph"/>
              <w:spacing w:before="19"/>
              <w:rPr>
                <w:i/>
                <w:sz w:val="20"/>
              </w:rPr>
            </w:pPr>
            <w:r>
              <w:rPr>
                <w:i/>
                <w:sz w:val="20"/>
              </w:rPr>
              <w:t>Obveze</w:t>
            </w:r>
            <w:r>
              <w:rPr>
                <w:i/>
                <w:spacing w:val="-2"/>
                <w:sz w:val="20"/>
              </w:rPr>
              <w:t xml:space="preserve"> </w:t>
            </w:r>
            <w:r>
              <w:rPr>
                <w:i/>
                <w:sz w:val="20"/>
              </w:rPr>
              <w:t>prema</w:t>
            </w:r>
            <w:r>
              <w:rPr>
                <w:i/>
                <w:spacing w:val="-3"/>
                <w:sz w:val="20"/>
              </w:rPr>
              <w:t xml:space="preserve"> </w:t>
            </w:r>
            <w:r>
              <w:rPr>
                <w:i/>
                <w:spacing w:val="-2"/>
                <w:sz w:val="20"/>
              </w:rPr>
              <w:t>dobavljačima</w:t>
            </w:r>
          </w:p>
        </w:tc>
        <w:tc>
          <w:tcPr>
            <w:tcW w:w="2126" w:type="dxa"/>
          </w:tcPr>
          <w:p w:rsidR="00AE5FFB" w:rsidP="00661BAD" w:rsidRDefault="00AE5FFB" w14:paraId="4D5CBCEA" w14:textId="77777777">
            <w:pPr>
              <w:pStyle w:val="TableParagraph"/>
              <w:spacing w:before="19"/>
              <w:ind w:right="686"/>
              <w:jc w:val="right"/>
              <w:rPr>
                <w:i/>
                <w:sz w:val="20"/>
              </w:rPr>
            </w:pPr>
            <w:r>
              <w:rPr>
                <w:i/>
                <w:spacing w:val="-2"/>
                <w:sz w:val="20"/>
              </w:rPr>
              <w:t>29.605,29</w:t>
            </w:r>
          </w:p>
        </w:tc>
      </w:tr>
      <w:tr w:rsidR="00AE5FFB" w:rsidTr="00661BAD" w14:paraId="31283115" w14:textId="77777777">
        <w:trPr>
          <w:trHeight w:val="305"/>
        </w:trPr>
        <w:tc>
          <w:tcPr>
            <w:tcW w:w="5261" w:type="dxa"/>
            <w:shd w:val="clear" w:color="auto" w:fill="F1F1F1"/>
          </w:tcPr>
          <w:p w:rsidR="00AE5FFB" w:rsidP="00661BAD" w:rsidRDefault="00AE5FFB" w14:paraId="0EE78BC9" w14:textId="77777777">
            <w:pPr>
              <w:pStyle w:val="TableParagraph"/>
              <w:spacing w:before="11"/>
              <w:rPr>
                <w:b/>
                <w:i/>
                <w:sz w:val="20"/>
              </w:rPr>
            </w:pPr>
            <w:r>
              <w:rPr>
                <w:b/>
                <w:i/>
                <w:sz w:val="20"/>
              </w:rPr>
              <w:t>Ukupno</w:t>
            </w:r>
            <w:r>
              <w:rPr>
                <w:b/>
                <w:i/>
                <w:spacing w:val="-8"/>
                <w:sz w:val="20"/>
              </w:rPr>
              <w:t xml:space="preserve"> </w:t>
            </w:r>
            <w:r>
              <w:rPr>
                <w:b/>
                <w:i/>
                <w:sz w:val="20"/>
              </w:rPr>
              <w:t>kratkoročne</w:t>
            </w:r>
            <w:r>
              <w:rPr>
                <w:b/>
                <w:i/>
                <w:spacing w:val="-7"/>
                <w:sz w:val="20"/>
              </w:rPr>
              <w:t xml:space="preserve"> </w:t>
            </w:r>
            <w:r>
              <w:rPr>
                <w:b/>
                <w:i/>
                <w:spacing w:val="-2"/>
                <w:sz w:val="20"/>
              </w:rPr>
              <w:t>obveze</w:t>
            </w:r>
          </w:p>
        </w:tc>
        <w:tc>
          <w:tcPr>
            <w:tcW w:w="2126" w:type="dxa"/>
          </w:tcPr>
          <w:p w:rsidR="00AE5FFB" w:rsidP="00661BAD" w:rsidRDefault="00AE5FFB" w14:paraId="63EA5E15" w14:textId="77777777">
            <w:pPr>
              <w:pStyle w:val="TableParagraph"/>
              <w:spacing w:before="11"/>
              <w:ind w:left="36" w:right="70"/>
              <w:jc w:val="center"/>
              <w:rPr>
                <w:b/>
                <w:i/>
                <w:sz w:val="20"/>
              </w:rPr>
            </w:pPr>
            <w:r>
              <w:rPr>
                <w:b/>
                <w:i/>
                <w:spacing w:val="-10"/>
                <w:sz w:val="20"/>
              </w:rPr>
              <w:t>0</w:t>
            </w:r>
          </w:p>
        </w:tc>
      </w:tr>
      <w:tr w:rsidR="00AE5FFB" w:rsidTr="00661BAD" w14:paraId="2A584660" w14:textId="77777777">
        <w:trPr>
          <w:trHeight w:val="306"/>
        </w:trPr>
        <w:tc>
          <w:tcPr>
            <w:tcW w:w="5261" w:type="dxa"/>
            <w:shd w:val="clear" w:color="auto" w:fill="F1F1F1"/>
          </w:tcPr>
          <w:p w:rsidR="00AE5FFB" w:rsidP="00661BAD" w:rsidRDefault="00AE5FFB" w14:paraId="6DEFCA38" w14:textId="77777777">
            <w:pPr>
              <w:pStyle w:val="TableParagraph"/>
              <w:spacing w:before="11"/>
              <w:rPr>
                <w:i/>
                <w:sz w:val="20"/>
              </w:rPr>
            </w:pPr>
            <w:r>
              <w:rPr>
                <w:i/>
                <w:sz w:val="20"/>
              </w:rPr>
              <w:t>Obveze</w:t>
            </w:r>
            <w:r>
              <w:rPr>
                <w:i/>
                <w:spacing w:val="-2"/>
                <w:sz w:val="20"/>
              </w:rPr>
              <w:t xml:space="preserve"> </w:t>
            </w:r>
            <w:r>
              <w:rPr>
                <w:i/>
                <w:sz w:val="20"/>
              </w:rPr>
              <w:t>prema</w:t>
            </w:r>
            <w:r>
              <w:rPr>
                <w:i/>
                <w:spacing w:val="-3"/>
                <w:sz w:val="20"/>
              </w:rPr>
              <w:t xml:space="preserve"> </w:t>
            </w:r>
            <w:r>
              <w:rPr>
                <w:i/>
                <w:spacing w:val="-2"/>
                <w:sz w:val="20"/>
              </w:rPr>
              <w:t>bankama</w:t>
            </w:r>
          </w:p>
        </w:tc>
        <w:tc>
          <w:tcPr>
            <w:tcW w:w="2126" w:type="dxa"/>
          </w:tcPr>
          <w:p w:rsidR="00AE5FFB" w:rsidP="00661BAD" w:rsidRDefault="00AE5FFB" w14:paraId="232DAD26" w14:textId="77777777">
            <w:pPr>
              <w:pStyle w:val="TableParagraph"/>
              <w:spacing w:before="11"/>
              <w:ind w:left="36" w:right="70"/>
              <w:jc w:val="center"/>
              <w:rPr>
                <w:i/>
                <w:sz w:val="20"/>
              </w:rPr>
            </w:pPr>
            <w:r>
              <w:rPr>
                <w:i/>
                <w:spacing w:val="-10"/>
                <w:sz w:val="20"/>
              </w:rPr>
              <w:t>0</w:t>
            </w:r>
          </w:p>
        </w:tc>
      </w:tr>
      <w:tr w:rsidR="00AE5FFB" w:rsidTr="00661BAD" w14:paraId="341888E8" w14:textId="77777777">
        <w:trPr>
          <w:trHeight w:val="326"/>
        </w:trPr>
        <w:tc>
          <w:tcPr>
            <w:tcW w:w="5261" w:type="dxa"/>
            <w:shd w:val="clear" w:color="auto" w:fill="F1F1F1"/>
          </w:tcPr>
          <w:p w:rsidR="00AE5FFB" w:rsidP="00661BAD" w:rsidRDefault="00AE5FFB" w14:paraId="179093DD" w14:textId="77777777">
            <w:pPr>
              <w:pStyle w:val="TableParagraph"/>
              <w:rPr>
                <w:i/>
                <w:sz w:val="20"/>
              </w:rPr>
            </w:pPr>
            <w:r>
              <w:rPr>
                <w:i/>
                <w:sz w:val="20"/>
              </w:rPr>
              <w:t>Obveze</w:t>
            </w:r>
            <w:r>
              <w:rPr>
                <w:i/>
                <w:spacing w:val="-7"/>
                <w:sz w:val="20"/>
              </w:rPr>
              <w:t xml:space="preserve"> </w:t>
            </w:r>
            <w:r>
              <w:rPr>
                <w:i/>
                <w:sz w:val="20"/>
              </w:rPr>
              <w:t>prema</w:t>
            </w:r>
            <w:r>
              <w:rPr>
                <w:i/>
                <w:spacing w:val="-6"/>
                <w:sz w:val="20"/>
              </w:rPr>
              <w:t xml:space="preserve"> </w:t>
            </w:r>
            <w:r>
              <w:rPr>
                <w:i/>
                <w:spacing w:val="-2"/>
                <w:sz w:val="20"/>
              </w:rPr>
              <w:t>dobavljačima</w:t>
            </w:r>
          </w:p>
        </w:tc>
        <w:tc>
          <w:tcPr>
            <w:tcW w:w="2126" w:type="dxa"/>
          </w:tcPr>
          <w:p w:rsidR="00AE5FFB" w:rsidP="00661BAD" w:rsidRDefault="00AE5FFB" w14:paraId="20854799" w14:textId="77777777">
            <w:pPr>
              <w:pStyle w:val="TableParagraph"/>
              <w:ind w:left="36" w:right="70"/>
              <w:jc w:val="center"/>
              <w:rPr>
                <w:i/>
                <w:sz w:val="20"/>
              </w:rPr>
            </w:pPr>
            <w:r>
              <w:rPr>
                <w:i/>
                <w:spacing w:val="-10"/>
                <w:sz w:val="20"/>
              </w:rPr>
              <w:t>0</w:t>
            </w:r>
          </w:p>
        </w:tc>
      </w:tr>
      <w:tr w:rsidR="00AE5FFB" w:rsidTr="00661BAD" w14:paraId="2934ADF6" w14:textId="77777777">
        <w:trPr>
          <w:trHeight w:val="326"/>
        </w:trPr>
        <w:tc>
          <w:tcPr>
            <w:tcW w:w="5261" w:type="dxa"/>
            <w:shd w:val="clear" w:color="auto" w:fill="F1F1F1"/>
          </w:tcPr>
          <w:p w:rsidR="00AE5FFB" w:rsidP="00661BAD" w:rsidRDefault="00AE5FFB" w14:paraId="2C48FB55" w14:textId="77777777">
            <w:pPr>
              <w:pStyle w:val="TableParagraph"/>
              <w:rPr>
                <w:i/>
                <w:sz w:val="20"/>
              </w:rPr>
            </w:pPr>
            <w:r>
              <w:rPr>
                <w:i/>
                <w:sz w:val="20"/>
              </w:rPr>
              <w:t>Ostale</w:t>
            </w:r>
            <w:r>
              <w:rPr>
                <w:i/>
                <w:spacing w:val="-2"/>
                <w:sz w:val="20"/>
              </w:rPr>
              <w:t xml:space="preserve"> obveze</w:t>
            </w:r>
          </w:p>
        </w:tc>
        <w:tc>
          <w:tcPr>
            <w:tcW w:w="2126" w:type="dxa"/>
          </w:tcPr>
          <w:p w:rsidR="00AE5FFB" w:rsidP="00661BAD" w:rsidRDefault="00AE5FFB" w14:paraId="06DEB78F" w14:textId="77777777">
            <w:pPr>
              <w:pStyle w:val="TableParagraph"/>
              <w:ind w:left="36" w:right="70"/>
              <w:jc w:val="center"/>
              <w:rPr>
                <w:i/>
                <w:sz w:val="20"/>
              </w:rPr>
            </w:pPr>
            <w:r>
              <w:rPr>
                <w:i/>
                <w:spacing w:val="-10"/>
                <w:sz w:val="20"/>
              </w:rPr>
              <w:t>0</w:t>
            </w:r>
          </w:p>
        </w:tc>
      </w:tr>
      <w:tr w:rsidR="00AE5FFB" w:rsidTr="00661BAD" w14:paraId="4C01C12D" w14:textId="77777777">
        <w:trPr>
          <w:trHeight w:val="312"/>
        </w:trPr>
        <w:tc>
          <w:tcPr>
            <w:tcW w:w="5261" w:type="dxa"/>
            <w:shd w:val="clear" w:color="auto" w:fill="D9D9D9"/>
          </w:tcPr>
          <w:p w:rsidR="00AE5FFB" w:rsidP="00661BAD" w:rsidRDefault="00AE5FFB" w14:paraId="65027501" w14:textId="77777777">
            <w:pPr>
              <w:pStyle w:val="TableParagraph"/>
              <w:spacing w:before="15"/>
              <w:rPr>
                <w:b/>
                <w:i/>
                <w:sz w:val="20"/>
              </w:rPr>
            </w:pPr>
            <w:r>
              <w:rPr>
                <w:b/>
                <w:i/>
                <w:spacing w:val="-2"/>
                <w:sz w:val="20"/>
              </w:rPr>
              <w:t>UKUPNO</w:t>
            </w:r>
            <w:r>
              <w:rPr>
                <w:b/>
                <w:i/>
                <w:spacing w:val="-10"/>
                <w:sz w:val="20"/>
              </w:rPr>
              <w:t xml:space="preserve"> </w:t>
            </w:r>
            <w:r>
              <w:rPr>
                <w:b/>
                <w:i/>
                <w:spacing w:val="-2"/>
                <w:sz w:val="20"/>
              </w:rPr>
              <w:t>PASIVA</w:t>
            </w:r>
          </w:p>
        </w:tc>
        <w:tc>
          <w:tcPr>
            <w:tcW w:w="2126" w:type="dxa"/>
            <w:shd w:val="clear" w:color="auto" w:fill="D9D9D9"/>
          </w:tcPr>
          <w:p w:rsidR="00AE5FFB" w:rsidP="00661BAD" w:rsidRDefault="00AE5FFB" w14:paraId="2A4FA1DF" w14:textId="77777777">
            <w:pPr>
              <w:pStyle w:val="TableParagraph"/>
              <w:spacing w:before="33"/>
              <w:ind w:right="626"/>
              <w:jc w:val="right"/>
              <w:rPr>
                <w:b/>
                <w:i/>
                <w:sz w:val="20"/>
              </w:rPr>
            </w:pPr>
            <w:r>
              <w:rPr>
                <w:b/>
                <w:i/>
                <w:spacing w:val="-2"/>
                <w:sz w:val="20"/>
              </w:rPr>
              <w:t>4.741,06</w:t>
            </w:r>
          </w:p>
        </w:tc>
      </w:tr>
    </w:tbl>
    <w:p w:rsidRPr="00AE5FFB" w:rsidR="00AE5FFB" w:rsidP="00AE5FFB" w:rsidRDefault="00AE5FFB" w14:paraId="55373BD7" w14:textId="77777777">
      <w:pPr>
        <w:pStyle w:val="Tijeloteksta"/>
        <w:spacing w:before="238"/>
        <w:rPr>
          <w:bCs/>
          <w:iCs/>
        </w:rPr>
      </w:pPr>
    </w:p>
    <w:p w:rsidRPr="00AE5FFB" w:rsidR="00AE5FFB" w:rsidP="009D25E3" w:rsidRDefault="00AE5FFB" w14:paraId="42FF9A32" w14:textId="77777777">
      <w:pPr>
        <w:pStyle w:val="Odlomakpopisa"/>
        <w:widowControl w:val="false"/>
        <w:numPr>
          <w:ilvl w:val="1"/>
          <w:numId w:val="6"/>
        </w:numPr>
        <w:tabs>
          <w:tab w:val="left" w:pos="1218"/>
        </w:tabs>
        <w:autoSpaceDE w:val="false"/>
        <w:autoSpaceDN w:val="false"/>
        <w:spacing w:after="0" w:line="240" w:lineRule="auto"/>
        <w:ind w:left="1218" w:hanging="359"/>
        <w:contextualSpacing w:val="false"/>
        <w:jc w:val="left"/>
        <w:rPr>
          <w:rFonts w:ascii="Arial" w:hAnsi="Arial" w:cs="Arial"/>
          <w:bCs/>
          <w:iCs/>
          <w:sz w:val="24"/>
          <w:szCs w:val="24"/>
        </w:rPr>
      </w:pPr>
      <w:r w:rsidRPr="00AE5FFB">
        <w:rPr>
          <w:rFonts w:ascii="Arial" w:hAnsi="Arial" w:cs="Arial"/>
          <w:bCs/>
          <w:iCs/>
          <w:sz w:val="24"/>
          <w:szCs w:val="24"/>
        </w:rPr>
        <w:t>Pregled</w:t>
      </w:r>
      <w:r w:rsidRPr="00AE5FFB">
        <w:rPr>
          <w:rFonts w:ascii="Arial" w:hAnsi="Arial" w:cs="Arial"/>
          <w:bCs/>
          <w:iCs/>
          <w:spacing w:val="-5"/>
          <w:sz w:val="24"/>
          <w:szCs w:val="24"/>
        </w:rPr>
        <w:t xml:space="preserve"> </w:t>
      </w:r>
      <w:r w:rsidRPr="00AE5FFB">
        <w:rPr>
          <w:rFonts w:ascii="Arial" w:hAnsi="Arial" w:cs="Arial"/>
          <w:bCs/>
          <w:iCs/>
          <w:sz w:val="24"/>
          <w:szCs w:val="24"/>
        </w:rPr>
        <w:t>imovine</w:t>
      </w:r>
      <w:r w:rsidRPr="00AE5FFB">
        <w:rPr>
          <w:rFonts w:ascii="Arial" w:hAnsi="Arial" w:cs="Arial"/>
          <w:bCs/>
          <w:iCs/>
          <w:spacing w:val="-2"/>
          <w:sz w:val="24"/>
          <w:szCs w:val="24"/>
        </w:rPr>
        <w:t xml:space="preserve"> </w:t>
      </w:r>
      <w:r w:rsidRPr="00AE5FFB">
        <w:rPr>
          <w:rFonts w:ascii="Arial" w:hAnsi="Arial" w:cs="Arial"/>
          <w:bCs/>
          <w:iCs/>
          <w:sz w:val="24"/>
          <w:szCs w:val="24"/>
        </w:rPr>
        <w:t>Dužnika</w:t>
      </w:r>
      <w:r w:rsidRPr="00AE5FFB">
        <w:rPr>
          <w:rFonts w:ascii="Arial" w:hAnsi="Arial" w:cs="Arial"/>
          <w:bCs/>
          <w:iCs/>
          <w:spacing w:val="-3"/>
          <w:sz w:val="24"/>
          <w:szCs w:val="24"/>
        </w:rPr>
        <w:t xml:space="preserve"> </w:t>
      </w:r>
      <w:r w:rsidRPr="00AE5FFB">
        <w:rPr>
          <w:rFonts w:ascii="Arial" w:hAnsi="Arial" w:cs="Arial"/>
          <w:bCs/>
          <w:iCs/>
          <w:sz w:val="24"/>
          <w:szCs w:val="24"/>
        </w:rPr>
        <w:t>na</w:t>
      </w:r>
      <w:r w:rsidRPr="00AE5FFB">
        <w:rPr>
          <w:rFonts w:ascii="Arial" w:hAnsi="Arial" w:cs="Arial"/>
          <w:bCs/>
          <w:iCs/>
          <w:spacing w:val="-3"/>
          <w:sz w:val="24"/>
          <w:szCs w:val="24"/>
        </w:rPr>
        <w:t xml:space="preserve"> </w:t>
      </w:r>
      <w:r w:rsidRPr="00AE5FFB">
        <w:rPr>
          <w:rFonts w:ascii="Arial" w:hAnsi="Arial" w:cs="Arial"/>
          <w:bCs/>
          <w:iCs/>
          <w:sz w:val="24"/>
          <w:szCs w:val="24"/>
        </w:rPr>
        <w:t>dan</w:t>
      </w:r>
      <w:r w:rsidRPr="00AE5FFB">
        <w:rPr>
          <w:rFonts w:ascii="Arial" w:hAnsi="Arial" w:cs="Arial"/>
          <w:bCs/>
          <w:iCs/>
          <w:spacing w:val="-2"/>
          <w:sz w:val="24"/>
          <w:szCs w:val="24"/>
        </w:rPr>
        <w:t xml:space="preserve"> </w:t>
      </w:r>
      <w:r w:rsidRPr="00AE5FFB">
        <w:rPr>
          <w:rFonts w:ascii="Arial" w:hAnsi="Arial" w:cs="Arial"/>
          <w:bCs/>
          <w:iCs/>
          <w:sz w:val="24"/>
          <w:szCs w:val="24"/>
        </w:rPr>
        <w:t>11.</w:t>
      </w:r>
      <w:r w:rsidRPr="00AE5FFB">
        <w:rPr>
          <w:rFonts w:ascii="Arial" w:hAnsi="Arial" w:cs="Arial"/>
          <w:bCs/>
          <w:iCs/>
          <w:spacing w:val="-3"/>
          <w:sz w:val="24"/>
          <w:szCs w:val="24"/>
        </w:rPr>
        <w:t xml:space="preserve"> </w:t>
      </w:r>
      <w:r w:rsidRPr="00AE5FFB">
        <w:rPr>
          <w:rFonts w:ascii="Arial" w:hAnsi="Arial" w:cs="Arial"/>
          <w:bCs/>
          <w:iCs/>
          <w:sz w:val="24"/>
          <w:szCs w:val="24"/>
        </w:rPr>
        <w:t>studenoga</w:t>
      </w:r>
      <w:r w:rsidRPr="00AE5FFB">
        <w:rPr>
          <w:rFonts w:ascii="Arial" w:hAnsi="Arial" w:cs="Arial"/>
          <w:bCs/>
          <w:iCs/>
          <w:spacing w:val="-2"/>
          <w:sz w:val="24"/>
          <w:szCs w:val="24"/>
        </w:rPr>
        <w:t xml:space="preserve"> </w:t>
      </w:r>
      <w:r w:rsidRPr="00AE5FFB">
        <w:rPr>
          <w:rFonts w:ascii="Arial" w:hAnsi="Arial" w:cs="Arial"/>
          <w:bCs/>
          <w:iCs/>
          <w:sz w:val="24"/>
          <w:szCs w:val="24"/>
        </w:rPr>
        <w:t>2025.</w:t>
      </w:r>
      <w:r w:rsidRPr="00AE5FFB">
        <w:rPr>
          <w:rFonts w:ascii="Arial" w:hAnsi="Arial" w:cs="Arial"/>
          <w:bCs/>
          <w:iCs/>
          <w:spacing w:val="-2"/>
          <w:sz w:val="24"/>
          <w:szCs w:val="24"/>
        </w:rPr>
        <w:t xml:space="preserve"> godine</w:t>
      </w:r>
    </w:p>
    <w:p w:rsidRPr="00AE5FFB" w:rsidR="00AE5FFB" w:rsidP="00AE5FFB" w:rsidRDefault="00AE5FFB" w14:paraId="62CB4A00" w14:textId="77777777">
      <w:pPr>
        <w:pStyle w:val="Tijeloteksta"/>
        <w:spacing w:before="167" w:line="276" w:lineRule="auto"/>
        <w:ind w:left="141" w:right="728"/>
        <w:rPr>
          <w:rFonts w:cs="Arial"/>
          <w:szCs w:val="24"/>
        </w:rPr>
      </w:pPr>
      <w:r w:rsidRPr="00AE5FFB">
        <w:rPr>
          <w:rFonts w:cs="Arial"/>
          <w:szCs w:val="24"/>
        </w:rPr>
        <w:t>Na temelju podataka iz</w:t>
      </w:r>
      <w:r w:rsidRPr="00AE5FFB">
        <w:rPr>
          <w:rFonts w:cs="Arial"/>
          <w:spacing w:val="21"/>
          <w:szCs w:val="24"/>
        </w:rPr>
        <w:t xml:space="preserve"> </w:t>
      </w:r>
      <w:r w:rsidRPr="00AE5FFB">
        <w:rPr>
          <w:rFonts w:cs="Arial"/>
          <w:szCs w:val="24"/>
        </w:rPr>
        <w:t>privremene bilance stanja od</w:t>
      </w:r>
      <w:r w:rsidRPr="00AE5FFB">
        <w:rPr>
          <w:rFonts w:cs="Arial"/>
          <w:spacing w:val="-9"/>
          <w:szCs w:val="24"/>
        </w:rPr>
        <w:t xml:space="preserve"> </w:t>
      </w:r>
      <w:r w:rsidRPr="00AE5FFB">
        <w:rPr>
          <w:rFonts w:cs="Arial"/>
          <w:szCs w:val="24"/>
        </w:rPr>
        <w:t>11.11.2025.</w:t>
      </w:r>
      <w:r w:rsidRPr="00AE5FFB">
        <w:rPr>
          <w:rFonts w:cs="Arial"/>
          <w:spacing w:val="-10"/>
          <w:szCs w:val="24"/>
        </w:rPr>
        <w:t xml:space="preserve"> </w:t>
      </w:r>
      <w:r w:rsidRPr="00AE5FFB">
        <w:rPr>
          <w:rFonts w:cs="Arial"/>
          <w:szCs w:val="24"/>
        </w:rPr>
        <w:t>godine PREMAR-DATABADO</w:t>
      </w:r>
      <w:r w:rsidRPr="00AE5FFB">
        <w:rPr>
          <w:rFonts w:cs="Arial"/>
          <w:spacing w:val="-5"/>
          <w:szCs w:val="24"/>
        </w:rPr>
        <w:t xml:space="preserve"> </w:t>
      </w:r>
      <w:r w:rsidRPr="00AE5FFB">
        <w:rPr>
          <w:rFonts w:cs="Arial"/>
          <w:szCs w:val="24"/>
        </w:rPr>
        <w:t>j.d.o.o.</w:t>
      </w:r>
      <w:r w:rsidRPr="00AE5FFB">
        <w:rPr>
          <w:rFonts w:cs="Arial"/>
          <w:spacing w:val="40"/>
          <w:szCs w:val="24"/>
        </w:rPr>
        <w:t xml:space="preserve"> </w:t>
      </w:r>
      <w:r w:rsidRPr="00AE5FFB">
        <w:rPr>
          <w:rFonts w:cs="Arial"/>
          <w:szCs w:val="24"/>
        </w:rPr>
        <w:t>iz Krapine</w:t>
      </w:r>
      <w:r w:rsidRPr="00AE5FFB">
        <w:rPr>
          <w:rFonts w:cs="Arial"/>
          <w:spacing w:val="40"/>
          <w:szCs w:val="24"/>
        </w:rPr>
        <w:t xml:space="preserve"> </w:t>
      </w:r>
      <w:r w:rsidRPr="00AE5FFB">
        <w:rPr>
          <w:rFonts w:cs="Arial"/>
          <w:szCs w:val="24"/>
        </w:rPr>
        <w:t>iskazuje</w:t>
      </w:r>
      <w:r w:rsidRPr="00AE5FFB">
        <w:rPr>
          <w:rFonts w:cs="Arial"/>
          <w:spacing w:val="-11"/>
          <w:szCs w:val="24"/>
        </w:rPr>
        <w:t xml:space="preserve"> </w:t>
      </w:r>
      <w:r w:rsidRPr="00AE5FFB">
        <w:rPr>
          <w:rFonts w:cs="Arial"/>
          <w:szCs w:val="24"/>
        </w:rPr>
        <w:t>slijedeće</w:t>
      </w:r>
      <w:r w:rsidRPr="00AE5FFB">
        <w:rPr>
          <w:rFonts w:cs="Arial"/>
          <w:spacing w:val="-11"/>
          <w:szCs w:val="24"/>
        </w:rPr>
        <w:t xml:space="preserve"> </w:t>
      </w:r>
      <w:r w:rsidRPr="00AE5FFB">
        <w:rPr>
          <w:rFonts w:cs="Arial"/>
          <w:szCs w:val="24"/>
        </w:rPr>
        <w:t>predmete stečajne mase i njihove vrijednosti:</w:t>
      </w:r>
    </w:p>
    <w:p w:rsidRPr="00AE5FFB" w:rsidR="00AE5FFB" w:rsidP="00AE5FFB" w:rsidRDefault="00AE5FFB" w14:paraId="2BE2DA09" w14:textId="77777777">
      <w:pPr>
        <w:spacing w:before="238"/>
        <w:ind w:left="141"/>
        <w:rPr>
          <w:rFonts w:ascii="Arial" w:hAnsi="Arial" w:cs="Arial"/>
          <w:bCs/>
          <w:iCs/>
          <w:sz w:val="24"/>
          <w:szCs w:val="24"/>
        </w:rPr>
      </w:pPr>
      <w:r w:rsidRPr="00AE5FFB">
        <w:rPr>
          <w:rFonts w:ascii="Arial" w:hAnsi="Arial" w:cs="Arial"/>
          <w:bCs/>
          <w:iCs/>
          <w:sz w:val="24"/>
          <w:szCs w:val="24"/>
        </w:rPr>
        <w:t>Kratkotrajna</w:t>
      </w:r>
      <w:r w:rsidRPr="00AE5FFB">
        <w:rPr>
          <w:rFonts w:ascii="Arial" w:hAnsi="Arial" w:cs="Arial"/>
          <w:bCs/>
          <w:iCs/>
          <w:spacing w:val="54"/>
          <w:sz w:val="24"/>
          <w:szCs w:val="24"/>
        </w:rPr>
        <w:t xml:space="preserve"> </w:t>
      </w:r>
      <w:r w:rsidRPr="00AE5FFB">
        <w:rPr>
          <w:rFonts w:ascii="Arial" w:hAnsi="Arial" w:cs="Arial"/>
          <w:bCs/>
          <w:iCs/>
          <w:spacing w:val="-2"/>
          <w:sz w:val="24"/>
          <w:szCs w:val="24"/>
        </w:rPr>
        <w:t>imovina</w:t>
      </w:r>
    </w:p>
    <w:p w:rsidRPr="00E65443" w:rsidR="00AE5FFB" w:rsidP="00E65443" w:rsidRDefault="00AE5FFB" w14:paraId="20C9759F" w14:textId="5B398126">
      <w:pPr>
        <w:pStyle w:val="Odlomakpopisa"/>
        <w:widowControl w:val="false"/>
        <w:numPr>
          <w:ilvl w:val="0"/>
          <w:numId w:val="5"/>
        </w:numPr>
        <w:tabs>
          <w:tab w:val="left" w:pos="266"/>
        </w:tabs>
        <w:autoSpaceDE w:val="false"/>
        <w:autoSpaceDN w:val="false"/>
        <w:spacing w:before="162" w:after="0" w:line="240" w:lineRule="auto"/>
        <w:ind w:left="266" w:hanging="117"/>
        <w:contextualSpacing w:val="false"/>
        <w:rPr>
          <w:rFonts w:ascii="Arial" w:hAnsi="Arial" w:cs="Arial"/>
          <w:sz w:val="24"/>
          <w:szCs w:val="24"/>
        </w:rPr>
      </w:pPr>
      <w:r w:rsidRPr="00E65443">
        <w:rPr>
          <w:rFonts w:ascii="Arial" w:hAnsi="Arial" w:cs="Arial"/>
          <w:sz w:val="24"/>
          <w:szCs w:val="24"/>
        </w:rPr>
        <w:t>N1,</w:t>
      </w:r>
      <w:r w:rsidRPr="00E65443">
        <w:rPr>
          <w:rFonts w:ascii="Arial" w:hAnsi="Arial" w:cs="Arial"/>
          <w:spacing w:val="-7"/>
          <w:sz w:val="24"/>
          <w:szCs w:val="24"/>
        </w:rPr>
        <w:t xml:space="preserve"> </w:t>
      </w:r>
      <w:r w:rsidRPr="00E65443">
        <w:rPr>
          <w:rFonts w:ascii="Arial" w:hAnsi="Arial" w:cs="Arial"/>
          <w:sz w:val="24"/>
          <w:szCs w:val="24"/>
        </w:rPr>
        <w:t>PEUGEOT</w:t>
      </w:r>
      <w:r w:rsidRPr="00E65443">
        <w:rPr>
          <w:rFonts w:ascii="Arial" w:hAnsi="Arial" w:cs="Arial"/>
          <w:spacing w:val="-3"/>
          <w:sz w:val="24"/>
          <w:szCs w:val="24"/>
        </w:rPr>
        <w:t xml:space="preserve"> </w:t>
      </w:r>
      <w:r w:rsidRPr="00E65443">
        <w:rPr>
          <w:rFonts w:ascii="Arial" w:hAnsi="Arial" w:cs="Arial"/>
          <w:sz w:val="24"/>
          <w:szCs w:val="24"/>
        </w:rPr>
        <w:t>BOXER,</w:t>
      </w:r>
      <w:r w:rsidRPr="00E65443">
        <w:rPr>
          <w:rFonts w:ascii="Arial" w:hAnsi="Arial" w:cs="Arial"/>
          <w:spacing w:val="-5"/>
          <w:sz w:val="24"/>
          <w:szCs w:val="24"/>
        </w:rPr>
        <w:t xml:space="preserve"> </w:t>
      </w:r>
      <w:r w:rsidRPr="00E65443">
        <w:rPr>
          <w:rFonts w:ascii="Arial" w:hAnsi="Arial" w:cs="Arial"/>
          <w:sz w:val="24"/>
          <w:szCs w:val="24"/>
        </w:rPr>
        <w:t>350</w:t>
      </w:r>
      <w:r w:rsidRPr="00E65443">
        <w:rPr>
          <w:rFonts w:ascii="Arial" w:hAnsi="Arial" w:cs="Arial"/>
          <w:spacing w:val="-3"/>
          <w:sz w:val="24"/>
          <w:szCs w:val="24"/>
        </w:rPr>
        <w:t xml:space="preserve"> </w:t>
      </w:r>
      <w:r w:rsidRPr="00E65443">
        <w:rPr>
          <w:rFonts w:ascii="Arial" w:hAnsi="Arial" w:cs="Arial"/>
          <w:sz w:val="24"/>
          <w:szCs w:val="24"/>
        </w:rPr>
        <w:t>LH</w:t>
      </w:r>
      <w:r w:rsidRPr="00E65443">
        <w:rPr>
          <w:rFonts w:ascii="Arial" w:hAnsi="Arial" w:cs="Arial"/>
          <w:spacing w:val="-3"/>
          <w:sz w:val="24"/>
          <w:szCs w:val="24"/>
        </w:rPr>
        <w:t xml:space="preserve"> </w:t>
      </w:r>
      <w:r w:rsidRPr="00E65443">
        <w:rPr>
          <w:rFonts w:ascii="Arial" w:hAnsi="Arial" w:cs="Arial"/>
          <w:sz w:val="24"/>
          <w:szCs w:val="24"/>
        </w:rPr>
        <w:t>2.2</w:t>
      </w:r>
      <w:r w:rsidRPr="00E65443">
        <w:rPr>
          <w:rFonts w:ascii="Arial" w:hAnsi="Arial" w:cs="Arial"/>
          <w:spacing w:val="-4"/>
          <w:sz w:val="24"/>
          <w:szCs w:val="24"/>
        </w:rPr>
        <w:t xml:space="preserve"> </w:t>
      </w:r>
      <w:r w:rsidRPr="00E65443">
        <w:rPr>
          <w:rFonts w:ascii="Arial" w:hAnsi="Arial" w:cs="Arial"/>
          <w:sz w:val="24"/>
          <w:szCs w:val="24"/>
        </w:rPr>
        <w:t>HDI,</w:t>
      </w:r>
      <w:r w:rsidRPr="00E65443">
        <w:rPr>
          <w:rFonts w:ascii="Arial" w:hAnsi="Arial" w:cs="Arial"/>
          <w:spacing w:val="-3"/>
          <w:sz w:val="24"/>
          <w:szCs w:val="24"/>
        </w:rPr>
        <w:t xml:space="preserve"> </w:t>
      </w:r>
      <w:r w:rsidRPr="00E65443">
        <w:rPr>
          <w:rFonts w:ascii="Arial" w:hAnsi="Arial" w:cs="Arial"/>
          <w:sz w:val="24"/>
          <w:szCs w:val="24"/>
        </w:rPr>
        <w:t>godina</w:t>
      </w:r>
      <w:r w:rsidRPr="00E65443">
        <w:rPr>
          <w:rFonts w:ascii="Arial" w:hAnsi="Arial" w:cs="Arial"/>
          <w:spacing w:val="-4"/>
          <w:sz w:val="24"/>
          <w:szCs w:val="24"/>
        </w:rPr>
        <w:t xml:space="preserve"> </w:t>
      </w:r>
      <w:r w:rsidRPr="00E65443">
        <w:rPr>
          <w:rFonts w:ascii="Arial" w:hAnsi="Arial" w:cs="Arial"/>
          <w:sz w:val="24"/>
          <w:szCs w:val="24"/>
        </w:rPr>
        <w:t>proizvodnje</w:t>
      </w:r>
      <w:r w:rsidRPr="00E65443">
        <w:rPr>
          <w:rFonts w:ascii="Arial" w:hAnsi="Arial" w:cs="Arial"/>
          <w:spacing w:val="-3"/>
          <w:sz w:val="24"/>
          <w:szCs w:val="24"/>
        </w:rPr>
        <w:t xml:space="preserve"> </w:t>
      </w:r>
      <w:r w:rsidRPr="00E65443">
        <w:rPr>
          <w:rFonts w:ascii="Arial" w:hAnsi="Arial" w:cs="Arial"/>
          <w:sz w:val="24"/>
          <w:szCs w:val="24"/>
        </w:rPr>
        <w:t>2003.,</w:t>
      </w:r>
      <w:r w:rsidRPr="00E65443">
        <w:rPr>
          <w:rFonts w:ascii="Arial" w:hAnsi="Arial" w:cs="Arial"/>
          <w:spacing w:val="-3"/>
          <w:sz w:val="24"/>
          <w:szCs w:val="24"/>
        </w:rPr>
        <w:t xml:space="preserve"> </w:t>
      </w:r>
      <w:r w:rsidRPr="00E65443">
        <w:rPr>
          <w:rFonts w:ascii="Arial" w:hAnsi="Arial" w:cs="Arial"/>
          <w:sz w:val="24"/>
          <w:szCs w:val="24"/>
        </w:rPr>
        <w:t>broj</w:t>
      </w:r>
      <w:r w:rsidRPr="00E65443">
        <w:rPr>
          <w:rFonts w:ascii="Arial" w:hAnsi="Arial" w:cs="Arial"/>
          <w:spacing w:val="-5"/>
          <w:sz w:val="24"/>
          <w:szCs w:val="24"/>
        </w:rPr>
        <w:t xml:space="preserve"> </w:t>
      </w:r>
      <w:r w:rsidRPr="00E65443">
        <w:rPr>
          <w:rFonts w:ascii="Arial" w:hAnsi="Arial" w:cs="Arial"/>
          <w:sz w:val="24"/>
          <w:szCs w:val="24"/>
        </w:rPr>
        <w:t>šasije</w:t>
      </w:r>
      <w:r w:rsidRPr="00E65443">
        <w:rPr>
          <w:rFonts w:ascii="Arial" w:hAnsi="Arial" w:cs="Arial"/>
          <w:spacing w:val="-3"/>
          <w:sz w:val="24"/>
          <w:szCs w:val="24"/>
        </w:rPr>
        <w:t xml:space="preserve"> </w:t>
      </w:r>
      <w:r w:rsidRPr="00E65443">
        <w:rPr>
          <w:rFonts w:ascii="Arial" w:hAnsi="Arial" w:cs="Arial"/>
          <w:sz w:val="24"/>
          <w:szCs w:val="24"/>
        </w:rPr>
        <w:t>VF3ZCRMNC17200817,</w:t>
      </w:r>
      <w:r w:rsidRPr="00E65443">
        <w:rPr>
          <w:rFonts w:ascii="Arial" w:hAnsi="Arial" w:cs="Arial"/>
          <w:spacing w:val="-4"/>
          <w:sz w:val="24"/>
          <w:szCs w:val="24"/>
        </w:rPr>
        <w:t xml:space="preserve"> reg.</w:t>
      </w:r>
      <w:r w:rsidRPr="00E65443" w:rsidR="00E65443">
        <w:rPr>
          <w:rFonts w:ascii="Arial" w:hAnsi="Arial" w:cs="Arial"/>
          <w:spacing w:val="-4"/>
          <w:sz w:val="24"/>
          <w:szCs w:val="24"/>
        </w:rPr>
        <w:t xml:space="preserve"> </w:t>
      </w:r>
      <w:r w:rsidRPr="00E65443">
        <w:rPr>
          <w:rFonts w:ascii="Arial" w:hAnsi="Arial" w:cs="Arial"/>
          <w:sz w:val="24"/>
          <w:szCs w:val="24"/>
        </w:rPr>
        <w:t>oznake</w:t>
      </w:r>
      <w:r w:rsidRPr="00E65443">
        <w:rPr>
          <w:rFonts w:ascii="Arial" w:hAnsi="Arial" w:cs="Arial"/>
          <w:spacing w:val="-2"/>
          <w:sz w:val="24"/>
          <w:szCs w:val="24"/>
        </w:rPr>
        <w:t xml:space="preserve"> </w:t>
      </w:r>
      <w:r w:rsidRPr="00E65443">
        <w:rPr>
          <w:rFonts w:ascii="Arial" w:hAnsi="Arial" w:cs="Arial"/>
          <w:sz w:val="24"/>
          <w:szCs w:val="24"/>
        </w:rPr>
        <w:t>KR573LU</w:t>
      </w:r>
      <w:r w:rsidRPr="00E65443">
        <w:rPr>
          <w:rFonts w:ascii="Arial" w:hAnsi="Arial" w:cs="Arial"/>
          <w:spacing w:val="-3"/>
          <w:sz w:val="24"/>
          <w:szCs w:val="24"/>
        </w:rPr>
        <w:t xml:space="preserve"> </w:t>
      </w:r>
      <w:r w:rsidRPr="00E65443">
        <w:rPr>
          <w:rFonts w:ascii="Arial" w:hAnsi="Arial" w:cs="Arial"/>
          <w:sz w:val="24"/>
          <w:szCs w:val="24"/>
        </w:rPr>
        <w:t>broj</w:t>
      </w:r>
      <w:r w:rsidRPr="00E65443">
        <w:rPr>
          <w:rFonts w:ascii="Arial" w:hAnsi="Arial" w:cs="Arial"/>
          <w:spacing w:val="-3"/>
          <w:sz w:val="24"/>
          <w:szCs w:val="24"/>
        </w:rPr>
        <w:t xml:space="preserve"> </w:t>
      </w:r>
      <w:r w:rsidRPr="00E65443">
        <w:rPr>
          <w:rFonts w:ascii="Arial" w:hAnsi="Arial" w:cs="Arial"/>
          <w:sz w:val="24"/>
          <w:szCs w:val="24"/>
        </w:rPr>
        <w:t>šasije:</w:t>
      </w:r>
      <w:r w:rsidRPr="00E65443">
        <w:rPr>
          <w:rFonts w:ascii="Arial" w:hAnsi="Arial" w:cs="Arial"/>
          <w:spacing w:val="-2"/>
          <w:sz w:val="24"/>
          <w:szCs w:val="24"/>
        </w:rPr>
        <w:t>WMAN13ZZ26Y167267</w:t>
      </w:r>
      <w:r w:rsidRPr="00E65443">
        <w:rPr>
          <w:rFonts w:ascii="Arial" w:hAnsi="Arial" w:cs="Arial"/>
          <w:sz w:val="24"/>
          <w:szCs w:val="24"/>
        </w:rPr>
        <w:tab/>
      </w:r>
      <w:r w:rsidR="00E65443">
        <w:rPr>
          <w:rFonts w:ascii="Arial" w:hAnsi="Arial" w:cs="Arial"/>
          <w:sz w:val="24"/>
          <w:szCs w:val="24"/>
        </w:rPr>
        <w:t xml:space="preserve">                                                                                                </w:t>
      </w:r>
      <w:r w:rsidRPr="00E65443">
        <w:rPr>
          <w:rFonts w:ascii="Arial" w:hAnsi="Arial" w:cs="Arial"/>
          <w:sz w:val="24"/>
          <w:szCs w:val="24"/>
        </w:rPr>
        <w:t xml:space="preserve">2.416,66 </w:t>
      </w:r>
      <w:r w:rsidRPr="00E65443">
        <w:rPr>
          <w:rFonts w:ascii="Arial" w:hAnsi="Arial" w:cs="Arial"/>
          <w:spacing w:val="-5"/>
          <w:sz w:val="24"/>
          <w:szCs w:val="24"/>
        </w:rPr>
        <w:t>eur</w:t>
      </w:r>
    </w:p>
    <w:p w:rsidRPr="00AE5FFB" w:rsidR="00AE5FFB" w:rsidP="009D25E3" w:rsidRDefault="00AE5FFB" w14:paraId="6BB22083" w14:textId="77777777">
      <w:pPr>
        <w:pStyle w:val="Odlomakpopisa"/>
        <w:widowControl w:val="false"/>
        <w:numPr>
          <w:ilvl w:val="0"/>
          <w:numId w:val="5"/>
        </w:numPr>
        <w:tabs>
          <w:tab w:val="left" w:pos="258"/>
          <w:tab w:val="left" w:leader="dot" w:pos="7962"/>
        </w:tabs>
        <w:autoSpaceDE w:val="false"/>
        <w:autoSpaceDN w:val="false"/>
        <w:spacing w:before="42" w:after="0" w:line="240" w:lineRule="auto"/>
        <w:ind w:left="258" w:hanging="117"/>
        <w:contextualSpacing w:val="false"/>
        <w:rPr>
          <w:rFonts w:ascii="Arial" w:hAnsi="Arial" w:cs="Arial"/>
          <w:sz w:val="24"/>
          <w:szCs w:val="24"/>
        </w:rPr>
      </w:pPr>
      <w:r w:rsidRPr="00AE5FFB">
        <w:rPr>
          <w:rFonts w:ascii="Arial" w:hAnsi="Arial" w:cs="Arial"/>
          <w:sz w:val="24"/>
          <w:szCs w:val="24"/>
        </w:rPr>
        <w:t>Potraživanja</w:t>
      </w:r>
      <w:r w:rsidRPr="00AE5FFB">
        <w:rPr>
          <w:rFonts w:ascii="Arial" w:hAnsi="Arial" w:cs="Arial"/>
          <w:spacing w:val="-2"/>
          <w:sz w:val="24"/>
          <w:szCs w:val="24"/>
        </w:rPr>
        <w:t xml:space="preserve"> </w:t>
      </w:r>
      <w:r w:rsidRPr="00AE5FFB">
        <w:rPr>
          <w:rFonts w:ascii="Arial" w:hAnsi="Arial" w:cs="Arial"/>
          <w:sz w:val="24"/>
          <w:szCs w:val="24"/>
        </w:rPr>
        <w:t>od</w:t>
      </w:r>
      <w:r w:rsidRPr="00AE5FFB">
        <w:rPr>
          <w:rFonts w:ascii="Arial" w:hAnsi="Arial" w:cs="Arial"/>
          <w:spacing w:val="-1"/>
          <w:sz w:val="24"/>
          <w:szCs w:val="24"/>
        </w:rPr>
        <w:t xml:space="preserve"> </w:t>
      </w:r>
      <w:r w:rsidRPr="00AE5FFB">
        <w:rPr>
          <w:rFonts w:ascii="Arial" w:hAnsi="Arial" w:cs="Arial"/>
          <w:spacing w:val="-2"/>
          <w:sz w:val="24"/>
          <w:szCs w:val="24"/>
        </w:rPr>
        <w:t>kupaca…</w:t>
      </w:r>
      <w:r w:rsidRPr="00AE5FFB">
        <w:rPr>
          <w:rFonts w:ascii="Arial" w:hAnsi="Arial" w:cs="Arial"/>
          <w:sz w:val="24"/>
          <w:szCs w:val="24"/>
        </w:rPr>
        <w:tab/>
        <w:t>1.664,40</w:t>
      </w:r>
      <w:r w:rsidRPr="00AE5FFB">
        <w:rPr>
          <w:rFonts w:ascii="Arial" w:hAnsi="Arial" w:cs="Arial"/>
          <w:spacing w:val="-3"/>
          <w:sz w:val="24"/>
          <w:szCs w:val="24"/>
        </w:rPr>
        <w:t xml:space="preserve"> </w:t>
      </w:r>
      <w:r w:rsidRPr="00AE5FFB">
        <w:rPr>
          <w:rFonts w:ascii="Arial" w:hAnsi="Arial" w:cs="Arial"/>
          <w:spacing w:val="-5"/>
          <w:sz w:val="24"/>
          <w:szCs w:val="24"/>
        </w:rPr>
        <w:t>eur</w:t>
      </w:r>
    </w:p>
    <w:p w:rsidRPr="00AE5FFB" w:rsidR="00AE5FFB" w:rsidP="00AE5FFB" w:rsidRDefault="00AE5FFB" w14:paraId="2B9633EF" w14:textId="77777777">
      <w:pPr>
        <w:pStyle w:val="Tijeloteksta"/>
        <w:tabs>
          <w:tab w:val="left" w:leader="dot" w:pos="8151"/>
        </w:tabs>
        <w:spacing w:before="39"/>
        <w:ind w:left="241"/>
        <w:rPr>
          <w:rFonts w:cs="Arial"/>
          <w:szCs w:val="24"/>
        </w:rPr>
      </w:pPr>
      <w:r w:rsidRPr="00AE5FFB">
        <w:rPr>
          <w:rFonts w:cs="Arial"/>
          <w:szCs w:val="24"/>
        </w:rPr>
        <w:t>-</w:t>
      </w:r>
      <w:r w:rsidRPr="00AE5FFB">
        <w:rPr>
          <w:rFonts w:cs="Arial"/>
          <w:spacing w:val="49"/>
          <w:szCs w:val="24"/>
        </w:rPr>
        <w:t xml:space="preserve"> </w:t>
      </w:r>
      <w:r w:rsidRPr="00AE5FFB">
        <w:rPr>
          <w:rFonts w:cs="Arial"/>
          <w:szCs w:val="24"/>
        </w:rPr>
        <w:t xml:space="preserve">FINA </w:t>
      </w:r>
      <w:r w:rsidRPr="00AE5FFB">
        <w:rPr>
          <w:rFonts w:cs="Arial"/>
          <w:spacing w:val="-2"/>
          <w:szCs w:val="24"/>
        </w:rPr>
        <w:t>zapljena…</w:t>
      </w:r>
      <w:r w:rsidRPr="00AE5FFB">
        <w:rPr>
          <w:rFonts w:cs="Arial"/>
          <w:szCs w:val="24"/>
        </w:rPr>
        <w:tab/>
        <w:t>660,00</w:t>
      </w:r>
      <w:r w:rsidRPr="00AE5FFB">
        <w:rPr>
          <w:rFonts w:cs="Arial"/>
          <w:spacing w:val="-3"/>
          <w:szCs w:val="24"/>
        </w:rPr>
        <w:t xml:space="preserve"> </w:t>
      </w:r>
      <w:r w:rsidRPr="00AE5FFB">
        <w:rPr>
          <w:rFonts w:cs="Arial"/>
          <w:spacing w:val="-5"/>
          <w:szCs w:val="24"/>
        </w:rPr>
        <w:t>eur</w:t>
      </w:r>
    </w:p>
    <w:p w:rsidRPr="00AE5FFB" w:rsidR="00AE5FFB" w:rsidP="00AE5FFB" w:rsidRDefault="00AE5FFB" w14:paraId="3C53127E" w14:textId="77777777">
      <w:pPr>
        <w:pStyle w:val="Tijeloteksta"/>
        <w:spacing w:before="41"/>
        <w:rPr>
          <w:rFonts w:cs="Arial"/>
          <w:szCs w:val="24"/>
        </w:rPr>
      </w:pPr>
    </w:p>
    <w:p w:rsidR="00AE5FFB" w:rsidP="00AE5FFB" w:rsidRDefault="00AE5FFB" w14:paraId="59F94E3A" w14:textId="77777777">
      <w:pPr>
        <w:pStyle w:val="Tijeloteksta"/>
        <w:ind w:left="141" w:right="606"/>
        <w:rPr>
          <w:rFonts w:cs="Arial"/>
          <w:szCs w:val="24"/>
        </w:rPr>
      </w:pPr>
      <w:r w:rsidRPr="00AE5FFB">
        <w:rPr>
          <w:rFonts w:cs="Arial"/>
          <w:szCs w:val="24"/>
        </w:rPr>
        <w:t>Vozilo</w:t>
      </w:r>
      <w:r w:rsidRPr="00AE5FFB">
        <w:rPr>
          <w:rFonts w:cs="Arial"/>
          <w:spacing w:val="-4"/>
          <w:szCs w:val="24"/>
        </w:rPr>
        <w:t xml:space="preserve"> </w:t>
      </w:r>
      <w:r w:rsidRPr="00AE5FFB">
        <w:rPr>
          <w:rFonts w:cs="Arial"/>
          <w:szCs w:val="24"/>
        </w:rPr>
        <w:t>–</w:t>
      </w:r>
      <w:r w:rsidRPr="00AE5FFB">
        <w:rPr>
          <w:rFonts w:cs="Arial"/>
          <w:spacing w:val="-3"/>
          <w:szCs w:val="24"/>
        </w:rPr>
        <w:t xml:space="preserve"> </w:t>
      </w:r>
      <w:r w:rsidRPr="00AE5FFB">
        <w:rPr>
          <w:rFonts w:cs="Arial"/>
          <w:szCs w:val="24"/>
        </w:rPr>
        <w:t>registracija</w:t>
      </w:r>
      <w:r w:rsidRPr="00AE5FFB">
        <w:rPr>
          <w:rFonts w:cs="Arial"/>
          <w:spacing w:val="-3"/>
          <w:szCs w:val="24"/>
        </w:rPr>
        <w:t xml:space="preserve"> </w:t>
      </w:r>
      <w:r w:rsidRPr="00AE5FFB">
        <w:rPr>
          <w:rFonts w:cs="Arial"/>
          <w:szCs w:val="24"/>
        </w:rPr>
        <w:t>istekla,</w:t>
      </w:r>
      <w:r w:rsidRPr="00AE5FFB">
        <w:rPr>
          <w:rFonts w:cs="Arial"/>
          <w:spacing w:val="-3"/>
          <w:szCs w:val="24"/>
        </w:rPr>
        <w:t xml:space="preserve"> </w:t>
      </w:r>
      <w:r w:rsidRPr="00AE5FFB">
        <w:rPr>
          <w:rFonts w:cs="Arial"/>
          <w:szCs w:val="24"/>
        </w:rPr>
        <w:t>tablice</w:t>
      </w:r>
      <w:r w:rsidRPr="00AE5FFB">
        <w:rPr>
          <w:rFonts w:cs="Arial"/>
          <w:spacing w:val="-3"/>
          <w:szCs w:val="24"/>
        </w:rPr>
        <w:t xml:space="preserve"> </w:t>
      </w:r>
      <w:r w:rsidRPr="00AE5FFB">
        <w:rPr>
          <w:rFonts w:cs="Arial"/>
          <w:szCs w:val="24"/>
        </w:rPr>
        <w:t>odjavljene,</w:t>
      </w:r>
      <w:r w:rsidRPr="00AE5FFB">
        <w:rPr>
          <w:rFonts w:cs="Arial"/>
          <w:spacing w:val="-4"/>
          <w:szCs w:val="24"/>
        </w:rPr>
        <w:t xml:space="preserve"> </w:t>
      </w:r>
      <w:r w:rsidRPr="00AE5FFB">
        <w:rPr>
          <w:rFonts w:cs="Arial"/>
          <w:szCs w:val="24"/>
        </w:rPr>
        <w:t>nalazi</w:t>
      </w:r>
      <w:r w:rsidRPr="00AE5FFB">
        <w:rPr>
          <w:rFonts w:cs="Arial"/>
          <w:spacing w:val="-3"/>
          <w:szCs w:val="24"/>
        </w:rPr>
        <w:t xml:space="preserve"> </w:t>
      </w:r>
      <w:r w:rsidRPr="00AE5FFB">
        <w:rPr>
          <w:rFonts w:cs="Arial"/>
          <w:szCs w:val="24"/>
        </w:rPr>
        <w:t>se</w:t>
      </w:r>
      <w:r w:rsidRPr="00AE5FFB">
        <w:rPr>
          <w:rFonts w:cs="Arial"/>
          <w:spacing w:val="-3"/>
          <w:szCs w:val="24"/>
        </w:rPr>
        <w:t xml:space="preserve"> </w:t>
      </w:r>
      <w:r w:rsidRPr="00AE5FFB">
        <w:rPr>
          <w:rFonts w:cs="Arial"/>
          <w:szCs w:val="24"/>
        </w:rPr>
        <w:t>ispred</w:t>
      </w:r>
      <w:r w:rsidRPr="00AE5FFB">
        <w:rPr>
          <w:rFonts w:cs="Arial"/>
          <w:spacing w:val="-3"/>
          <w:szCs w:val="24"/>
        </w:rPr>
        <w:t xml:space="preserve"> </w:t>
      </w:r>
      <w:r w:rsidRPr="00AE5FFB">
        <w:rPr>
          <w:rFonts w:cs="Arial"/>
          <w:szCs w:val="24"/>
        </w:rPr>
        <w:t>kuće</w:t>
      </w:r>
      <w:r w:rsidRPr="00AE5FFB">
        <w:rPr>
          <w:rFonts w:cs="Arial"/>
          <w:spacing w:val="-5"/>
          <w:szCs w:val="24"/>
        </w:rPr>
        <w:t xml:space="preserve"> </w:t>
      </w:r>
      <w:r w:rsidRPr="00AE5FFB">
        <w:rPr>
          <w:rFonts w:cs="Arial"/>
          <w:szCs w:val="24"/>
        </w:rPr>
        <w:t>zakonskog</w:t>
      </w:r>
      <w:r w:rsidRPr="00AE5FFB">
        <w:rPr>
          <w:rFonts w:cs="Arial"/>
          <w:spacing w:val="-1"/>
          <w:szCs w:val="24"/>
        </w:rPr>
        <w:t xml:space="preserve"> </w:t>
      </w:r>
      <w:r w:rsidRPr="00AE5FFB">
        <w:rPr>
          <w:rFonts w:cs="Arial"/>
          <w:szCs w:val="24"/>
        </w:rPr>
        <w:t>zastupnika</w:t>
      </w:r>
      <w:r w:rsidRPr="00AE5FFB">
        <w:rPr>
          <w:rFonts w:cs="Arial"/>
          <w:spacing w:val="-5"/>
          <w:szCs w:val="24"/>
        </w:rPr>
        <w:t xml:space="preserve"> </w:t>
      </w:r>
      <w:r w:rsidRPr="00AE5FFB">
        <w:rPr>
          <w:rFonts w:cs="Arial"/>
          <w:szCs w:val="24"/>
        </w:rPr>
        <w:t>dužnika. Potraživanja od kupaca – u potpunosti naplaćena nakon otvaranja stečaja.</w:t>
      </w:r>
    </w:p>
    <w:p w:rsidRPr="00AE5FFB" w:rsidR="00AE5FFB" w:rsidP="00AE5FFB" w:rsidRDefault="00AE5FFB" w14:paraId="7B347B3C" w14:textId="77777777">
      <w:pPr>
        <w:pStyle w:val="Tijeloteksta"/>
        <w:ind w:left="141" w:right="606"/>
        <w:rPr>
          <w:rFonts w:cs="Arial"/>
          <w:szCs w:val="24"/>
        </w:rPr>
      </w:pPr>
    </w:p>
    <w:p w:rsidRPr="00AE5FFB" w:rsidR="00AE5FFB" w:rsidP="009D25E3" w:rsidRDefault="00AE5FFB" w14:paraId="0DB5AF93" w14:textId="77777777">
      <w:pPr>
        <w:pStyle w:val="Naslov3"/>
        <w:numPr>
          <w:ilvl w:val="1"/>
          <w:numId w:val="6"/>
        </w:numPr>
        <w:tabs>
          <w:tab w:val="left" w:pos="863"/>
        </w:tabs>
        <w:spacing w:before="33"/>
        <w:ind w:left="863" w:hanging="364"/>
        <w:jc w:val="left"/>
        <w:rPr>
          <w:rFonts w:ascii="Arial" w:hAnsi="Arial" w:cs="Arial"/>
          <w:b w:val="false"/>
          <w:bCs/>
          <w:szCs w:val="24"/>
        </w:rPr>
      </w:pPr>
      <w:r w:rsidRPr="00AE5FFB">
        <w:rPr>
          <w:rFonts w:ascii="Arial" w:hAnsi="Arial" w:cs="Arial"/>
          <w:b w:val="false"/>
          <w:bCs/>
          <w:szCs w:val="24"/>
        </w:rPr>
        <w:t>Obveze</w:t>
      </w:r>
      <w:r w:rsidRPr="00AE5FFB">
        <w:rPr>
          <w:rFonts w:ascii="Arial" w:hAnsi="Arial" w:cs="Arial"/>
          <w:b w:val="false"/>
          <w:bCs/>
          <w:spacing w:val="-10"/>
          <w:szCs w:val="24"/>
        </w:rPr>
        <w:t xml:space="preserve"> </w:t>
      </w:r>
      <w:r w:rsidRPr="00AE5FFB">
        <w:rPr>
          <w:rFonts w:ascii="Arial" w:hAnsi="Arial" w:cs="Arial"/>
          <w:b w:val="false"/>
          <w:bCs/>
          <w:szCs w:val="24"/>
        </w:rPr>
        <w:t>dužnika</w:t>
      </w:r>
      <w:r w:rsidRPr="00AE5FFB">
        <w:rPr>
          <w:rFonts w:ascii="Arial" w:hAnsi="Arial" w:cs="Arial"/>
          <w:b w:val="false"/>
          <w:bCs/>
          <w:spacing w:val="-9"/>
          <w:szCs w:val="24"/>
        </w:rPr>
        <w:t xml:space="preserve"> </w:t>
      </w:r>
      <w:r w:rsidRPr="00AE5FFB">
        <w:rPr>
          <w:rFonts w:ascii="Arial" w:hAnsi="Arial" w:cs="Arial"/>
          <w:b w:val="false"/>
          <w:bCs/>
          <w:szCs w:val="24"/>
        </w:rPr>
        <w:t>sa</w:t>
      </w:r>
      <w:r w:rsidRPr="00AE5FFB">
        <w:rPr>
          <w:rFonts w:ascii="Arial" w:hAnsi="Arial" w:cs="Arial"/>
          <w:b w:val="false"/>
          <w:bCs/>
          <w:spacing w:val="-8"/>
          <w:szCs w:val="24"/>
        </w:rPr>
        <w:t xml:space="preserve"> </w:t>
      </w:r>
      <w:r w:rsidRPr="00AE5FFB">
        <w:rPr>
          <w:rFonts w:ascii="Arial" w:hAnsi="Arial" w:cs="Arial"/>
          <w:b w:val="false"/>
          <w:bCs/>
          <w:szCs w:val="24"/>
        </w:rPr>
        <w:t>stanjem</w:t>
      </w:r>
      <w:r w:rsidRPr="00AE5FFB">
        <w:rPr>
          <w:rFonts w:ascii="Arial" w:hAnsi="Arial" w:cs="Arial"/>
          <w:b w:val="false"/>
          <w:bCs/>
          <w:spacing w:val="-7"/>
          <w:szCs w:val="24"/>
        </w:rPr>
        <w:t xml:space="preserve"> </w:t>
      </w:r>
      <w:r w:rsidRPr="00AE5FFB">
        <w:rPr>
          <w:rFonts w:ascii="Arial" w:hAnsi="Arial" w:cs="Arial"/>
          <w:b w:val="false"/>
          <w:bCs/>
          <w:szCs w:val="24"/>
        </w:rPr>
        <w:t>na</w:t>
      </w:r>
      <w:r w:rsidRPr="00AE5FFB">
        <w:rPr>
          <w:rFonts w:ascii="Arial" w:hAnsi="Arial" w:cs="Arial"/>
          <w:b w:val="false"/>
          <w:bCs/>
          <w:spacing w:val="-9"/>
          <w:szCs w:val="24"/>
        </w:rPr>
        <w:t xml:space="preserve"> </w:t>
      </w:r>
      <w:r w:rsidRPr="00AE5FFB">
        <w:rPr>
          <w:rFonts w:ascii="Arial" w:hAnsi="Arial" w:cs="Arial"/>
          <w:b w:val="false"/>
          <w:bCs/>
          <w:szCs w:val="24"/>
        </w:rPr>
        <w:t>dan</w:t>
      </w:r>
      <w:r w:rsidRPr="00AE5FFB">
        <w:rPr>
          <w:rFonts w:ascii="Arial" w:hAnsi="Arial" w:cs="Arial"/>
          <w:b w:val="false"/>
          <w:bCs/>
          <w:spacing w:val="-6"/>
          <w:szCs w:val="24"/>
        </w:rPr>
        <w:t xml:space="preserve"> </w:t>
      </w:r>
      <w:r w:rsidRPr="00AE5FFB">
        <w:rPr>
          <w:rFonts w:ascii="Arial" w:hAnsi="Arial" w:cs="Arial"/>
          <w:b w:val="false"/>
          <w:bCs/>
          <w:szCs w:val="24"/>
        </w:rPr>
        <w:t>11.11.2025..</w:t>
      </w:r>
      <w:r w:rsidRPr="00AE5FFB">
        <w:rPr>
          <w:rFonts w:ascii="Arial" w:hAnsi="Arial" w:cs="Arial"/>
          <w:b w:val="false"/>
          <w:bCs/>
          <w:spacing w:val="-10"/>
          <w:szCs w:val="24"/>
        </w:rPr>
        <w:t xml:space="preserve"> </w:t>
      </w:r>
      <w:r w:rsidRPr="00AE5FFB">
        <w:rPr>
          <w:rFonts w:ascii="Arial" w:hAnsi="Arial" w:cs="Arial"/>
          <w:b w:val="false"/>
          <w:bCs/>
          <w:spacing w:val="-2"/>
          <w:szCs w:val="24"/>
        </w:rPr>
        <w:t>godine</w:t>
      </w:r>
    </w:p>
    <w:p w:rsidRPr="00AE5FFB" w:rsidR="00AE5FFB" w:rsidP="00AE5FFB" w:rsidRDefault="00AE5FFB" w14:paraId="0E1D46FD" w14:textId="77777777">
      <w:pPr>
        <w:pStyle w:val="Tijeloteksta"/>
        <w:spacing w:before="44"/>
        <w:ind w:left="141"/>
        <w:rPr>
          <w:rFonts w:cs="Arial"/>
          <w:szCs w:val="24"/>
        </w:rPr>
      </w:pPr>
      <w:r w:rsidRPr="00AE5FFB">
        <w:rPr>
          <w:rFonts w:cs="Arial"/>
          <w:szCs w:val="24"/>
        </w:rPr>
        <w:t>Temeljem</w:t>
      </w:r>
      <w:r w:rsidRPr="00AE5FFB">
        <w:rPr>
          <w:rFonts w:cs="Arial"/>
          <w:spacing w:val="-4"/>
          <w:szCs w:val="24"/>
        </w:rPr>
        <w:t xml:space="preserve"> </w:t>
      </w:r>
      <w:r w:rsidRPr="00AE5FFB">
        <w:rPr>
          <w:rFonts w:cs="Arial"/>
          <w:szCs w:val="24"/>
        </w:rPr>
        <w:t>prijavljenih</w:t>
      </w:r>
      <w:r w:rsidRPr="00AE5FFB">
        <w:rPr>
          <w:rFonts w:cs="Arial"/>
          <w:spacing w:val="-5"/>
          <w:szCs w:val="24"/>
        </w:rPr>
        <w:t xml:space="preserve"> </w:t>
      </w:r>
      <w:r w:rsidRPr="00AE5FFB">
        <w:rPr>
          <w:rFonts w:cs="Arial"/>
          <w:szCs w:val="24"/>
        </w:rPr>
        <w:t>tražbina</w:t>
      </w:r>
      <w:r w:rsidRPr="00AE5FFB">
        <w:rPr>
          <w:rFonts w:cs="Arial"/>
          <w:spacing w:val="46"/>
          <w:szCs w:val="24"/>
        </w:rPr>
        <w:t xml:space="preserve"> </w:t>
      </w:r>
      <w:r w:rsidRPr="00AE5FFB">
        <w:rPr>
          <w:rFonts w:cs="Arial"/>
          <w:szCs w:val="24"/>
        </w:rPr>
        <w:t>ukupne</w:t>
      </w:r>
      <w:r w:rsidRPr="00AE5FFB">
        <w:rPr>
          <w:rFonts w:cs="Arial"/>
          <w:spacing w:val="-4"/>
          <w:szCs w:val="24"/>
        </w:rPr>
        <w:t xml:space="preserve"> </w:t>
      </w:r>
      <w:r w:rsidRPr="00AE5FFB">
        <w:rPr>
          <w:rFonts w:cs="Arial"/>
          <w:szCs w:val="24"/>
        </w:rPr>
        <w:t>obveze</w:t>
      </w:r>
      <w:r w:rsidRPr="00AE5FFB">
        <w:rPr>
          <w:rFonts w:cs="Arial"/>
          <w:spacing w:val="-2"/>
          <w:szCs w:val="24"/>
        </w:rPr>
        <w:t xml:space="preserve"> </w:t>
      </w:r>
      <w:r w:rsidRPr="00AE5FFB">
        <w:rPr>
          <w:rFonts w:cs="Arial"/>
          <w:szCs w:val="24"/>
        </w:rPr>
        <w:t>Dužnika</w:t>
      </w:r>
      <w:r w:rsidRPr="00AE5FFB">
        <w:rPr>
          <w:rFonts w:cs="Arial"/>
          <w:spacing w:val="-4"/>
          <w:szCs w:val="24"/>
        </w:rPr>
        <w:t xml:space="preserve"> </w:t>
      </w:r>
      <w:r w:rsidRPr="00AE5FFB">
        <w:rPr>
          <w:rFonts w:cs="Arial"/>
          <w:szCs w:val="24"/>
        </w:rPr>
        <w:t>na</w:t>
      </w:r>
      <w:r w:rsidRPr="00AE5FFB">
        <w:rPr>
          <w:rFonts w:cs="Arial"/>
          <w:spacing w:val="-2"/>
          <w:szCs w:val="24"/>
        </w:rPr>
        <w:t xml:space="preserve"> </w:t>
      </w:r>
      <w:r w:rsidRPr="00AE5FFB">
        <w:rPr>
          <w:rFonts w:cs="Arial"/>
          <w:szCs w:val="24"/>
        </w:rPr>
        <w:t>dan</w:t>
      </w:r>
      <w:r w:rsidRPr="00AE5FFB">
        <w:rPr>
          <w:rFonts w:cs="Arial"/>
          <w:spacing w:val="-1"/>
          <w:szCs w:val="24"/>
        </w:rPr>
        <w:t xml:space="preserve"> </w:t>
      </w:r>
      <w:r w:rsidRPr="00AE5FFB">
        <w:rPr>
          <w:rFonts w:cs="Arial"/>
          <w:szCs w:val="24"/>
        </w:rPr>
        <w:t>otvaranja</w:t>
      </w:r>
      <w:r w:rsidRPr="00AE5FFB">
        <w:rPr>
          <w:rFonts w:cs="Arial"/>
          <w:spacing w:val="-4"/>
          <w:szCs w:val="24"/>
        </w:rPr>
        <w:t xml:space="preserve"> </w:t>
      </w:r>
      <w:r w:rsidRPr="00AE5FFB">
        <w:rPr>
          <w:rFonts w:cs="Arial"/>
          <w:szCs w:val="24"/>
        </w:rPr>
        <w:t>stečaja</w:t>
      </w:r>
      <w:r w:rsidRPr="00AE5FFB">
        <w:rPr>
          <w:rFonts w:cs="Arial"/>
          <w:spacing w:val="-1"/>
          <w:szCs w:val="24"/>
        </w:rPr>
        <w:t xml:space="preserve"> </w:t>
      </w:r>
      <w:r w:rsidRPr="00AE5FFB">
        <w:rPr>
          <w:rFonts w:cs="Arial"/>
          <w:szCs w:val="24"/>
        </w:rPr>
        <w:t>iznose</w:t>
      </w:r>
      <w:r w:rsidRPr="00AE5FFB">
        <w:rPr>
          <w:rFonts w:cs="Arial"/>
          <w:spacing w:val="-2"/>
          <w:szCs w:val="24"/>
        </w:rPr>
        <w:t xml:space="preserve"> </w:t>
      </w:r>
      <w:r w:rsidRPr="00AE5FFB">
        <w:rPr>
          <w:rFonts w:cs="Arial"/>
          <w:szCs w:val="24"/>
        </w:rPr>
        <w:t>29.605,29</w:t>
      </w:r>
      <w:r w:rsidRPr="00AE5FFB">
        <w:rPr>
          <w:rFonts w:cs="Arial"/>
          <w:spacing w:val="-3"/>
          <w:szCs w:val="24"/>
        </w:rPr>
        <w:t xml:space="preserve"> </w:t>
      </w:r>
      <w:r w:rsidRPr="00AE5FFB">
        <w:rPr>
          <w:rFonts w:cs="Arial"/>
          <w:spacing w:val="-4"/>
          <w:szCs w:val="24"/>
        </w:rPr>
        <w:t>eur.</w:t>
      </w:r>
    </w:p>
    <w:p w:rsidRPr="00AE5FFB" w:rsidR="00AE5FFB" w:rsidP="00AE5FFB" w:rsidRDefault="00AE5FFB" w14:paraId="6BE6C197" w14:textId="77777777">
      <w:pPr>
        <w:pStyle w:val="Tijeloteksta"/>
        <w:spacing w:before="172"/>
        <w:rPr>
          <w:rFonts w:cs="Arial"/>
          <w:szCs w:val="24"/>
        </w:rPr>
      </w:pPr>
    </w:p>
    <w:p w:rsidRPr="00AE5FFB" w:rsidR="00AE5FFB" w:rsidP="009D25E3" w:rsidRDefault="00AE5FFB" w14:paraId="0E9DB658" w14:textId="77777777">
      <w:pPr>
        <w:pStyle w:val="Naslov3"/>
        <w:numPr>
          <w:ilvl w:val="1"/>
          <w:numId w:val="6"/>
        </w:numPr>
        <w:tabs>
          <w:tab w:val="left" w:pos="618"/>
        </w:tabs>
        <w:ind w:left="618" w:hanging="361"/>
        <w:jc w:val="left"/>
        <w:rPr>
          <w:rFonts w:ascii="Arial" w:hAnsi="Arial" w:cs="Arial"/>
          <w:b w:val="false"/>
          <w:bCs/>
          <w:szCs w:val="24"/>
        </w:rPr>
      </w:pPr>
      <w:r w:rsidRPr="00AE5FFB">
        <w:rPr>
          <w:rFonts w:ascii="Arial" w:hAnsi="Arial" w:cs="Arial"/>
          <w:b w:val="false"/>
          <w:bCs/>
          <w:szCs w:val="24"/>
        </w:rPr>
        <w:t>Podaci</w:t>
      </w:r>
      <w:r w:rsidRPr="00AE5FFB">
        <w:rPr>
          <w:rFonts w:ascii="Arial" w:hAnsi="Arial" w:cs="Arial"/>
          <w:b w:val="false"/>
          <w:bCs/>
          <w:spacing w:val="-10"/>
          <w:szCs w:val="24"/>
        </w:rPr>
        <w:t xml:space="preserve"> </w:t>
      </w:r>
      <w:r w:rsidRPr="00AE5FFB">
        <w:rPr>
          <w:rFonts w:ascii="Arial" w:hAnsi="Arial" w:cs="Arial"/>
          <w:b w:val="false"/>
          <w:bCs/>
          <w:szCs w:val="24"/>
        </w:rPr>
        <w:t>o</w:t>
      </w:r>
      <w:r w:rsidRPr="00AE5FFB">
        <w:rPr>
          <w:rFonts w:ascii="Arial" w:hAnsi="Arial" w:cs="Arial"/>
          <w:b w:val="false"/>
          <w:bCs/>
          <w:spacing w:val="-12"/>
          <w:szCs w:val="24"/>
        </w:rPr>
        <w:t xml:space="preserve"> </w:t>
      </w:r>
      <w:r w:rsidRPr="00AE5FFB">
        <w:rPr>
          <w:rFonts w:ascii="Arial" w:hAnsi="Arial" w:cs="Arial"/>
          <w:b w:val="false"/>
          <w:bCs/>
          <w:szCs w:val="24"/>
        </w:rPr>
        <w:t>sudskim</w:t>
      </w:r>
      <w:r w:rsidRPr="00AE5FFB">
        <w:rPr>
          <w:rFonts w:ascii="Arial" w:hAnsi="Arial" w:cs="Arial"/>
          <w:b w:val="false"/>
          <w:bCs/>
          <w:spacing w:val="-8"/>
          <w:szCs w:val="24"/>
        </w:rPr>
        <w:t xml:space="preserve"> </w:t>
      </w:r>
      <w:r w:rsidRPr="00AE5FFB">
        <w:rPr>
          <w:rFonts w:ascii="Arial" w:hAnsi="Arial" w:cs="Arial"/>
          <w:b w:val="false"/>
          <w:bCs/>
          <w:spacing w:val="-2"/>
          <w:szCs w:val="24"/>
        </w:rPr>
        <w:t>postupcima</w:t>
      </w:r>
    </w:p>
    <w:p w:rsidRPr="00AE5FFB" w:rsidR="00AE5FFB" w:rsidP="00CE55EE" w:rsidRDefault="00AE5FFB" w14:paraId="1907E167" w14:textId="622A5EFE">
      <w:pPr>
        <w:pStyle w:val="Tijeloteksta"/>
        <w:spacing w:before="166" w:line="276" w:lineRule="auto"/>
        <w:ind w:left="141" w:right="606"/>
        <w:rPr>
          <w:rFonts w:cs="Arial"/>
          <w:szCs w:val="24"/>
        </w:rPr>
      </w:pPr>
      <w:r w:rsidRPr="00AE5FFB">
        <w:rPr>
          <w:rFonts w:cs="Arial"/>
          <w:szCs w:val="24"/>
        </w:rPr>
        <w:t>Sukladno</w:t>
      </w:r>
      <w:r w:rsidRPr="00AE5FFB">
        <w:rPr>
          <w:rFonts w:cs="Arial"/>
          <w:spacing w:val="40"/>
          <w:szCs w:val="24"/>
        </w:rPr>
        <w:t xml:space="preserve"> </w:t>
      </w:r>
      <w:r w:rsidRPr="00AE5FFB">
        <w:rPr>
          <w:rFonts w:cs="Arial"/>
          <w:szCs w:val="24"/>
        </w:rPr>
        <w:t>podacima</w:t>
      </w:r>
      <w:r w:rsidRPr="00AE5FFB">
        <w:rPr>
          <w:rFonts w:cs="Arial"/>
          <w:spacing w:val="40"/>
          <w:szCs w:val="24"/>
        </w:rPr>
        <w:t xml:space="preserve"> </w:t>
      </w:r>
      <w:r w:rsidRPr="00AE5FFB">
        <w:rPr>
          <w:rFonts w:cs="Arial"/>
          <w:szCs w:val="24"/>
        </w:rPr>
        <w:t>s</w:t>
      </w:r>
      <w:r w:rsidRPr="00AE5FFB">
        <w:rPr>
          <w:rFonts w:cs="Arial"/>
          <w:spacing w:val="40"/>
          <w:szCs w:val="24"/>
        </w:rPr>
        <w:t xml:space="preserve"> </w:t>
      </w:r>
      <w:r w:rsidRPr="00AE5FFB">
        <w:rPr>
          <w:rFonts w:cs="Arial"/>
          <w:szCs w:val="24"/>
        </w:rPr>
        <w:t>e-komunikacije,</w:t>
      </w:r>
      <w:r w:rsidRPr="00AE5FFB">
        <w:rPr>
          <w:rFonts w:cs="Arial"/>
          <w:spacing w:val="40"/>
          <w:szCs w:val="24"/>
        </w:rPr>
        <w:t xml:space="preserve"> </w:t>
      </w:r>
      <w:r w:rsidRPr="00AE5FFB">
        <w:rPr>
          <w:rFonts w:cs="Arial"/>
          <w:szCs w:val="24"/>
        </w:rPr>
        <w:t>društvo</w:t>
      </w:r>
      <w:r w:rsidRPr="00AE5FFB">
        <w:rPr>
          <w:rFonts w:cs="Arial"/>
          <w:spacing w:val="40"/>
          <w:szCs w:val="24"/>
        </w:rPr>
        <w:t xml:space="preserve"> </w:t>
      </w:r>
      <w:r w:rsidRPr="00AE5FFB">
        <w:rPr>
          <w:rFonts w:cs="Arial"/>
          <w:szCs w:val="24"/>
        </w:rPr>
        <w:t>ne</w:t>
      </w:r>
      <w:r w:rsidRPr="00AE5FFB">
        <w:rPr>
          <w:rFonts w:cs="Arial"/>
          <w:spacing w:val="40"/>
          <w:szCs w:val="24"/>
        </w:rPr>
        <w:t xml:space="preserve"> </w:t>
      </w:r>
      <w:r w:rsidRPr="00AE5FFB">
        <w:rPr>
          <w:rFonts w:cs="Arial"/>
          <w:szCs w:val="24"/>
        </w:rPr>
        <w:t>sudjeluje</w:t>
      </w:r>
      <w:r w:rsidRPr="00AE5FFB">
        <w:rPr>
          <w:rFonts w:cs="Arial"/>
          <w:spacing w:val="40"/>
          <w:szCs w:val="24"/>
        </w:rPr>
        <w:t xml:space="preserve"> </w:t>
      </w:r>
      <w:r w:rsidRPr="00AE5FFB">
        <w:rPr>
          <w:rFonts w:cs="Arial"/>
          <w:szCs w:val="24"/>
        </w:rPr>
        <w:t>kao</w:t>
      </w:r>
      <w:r w:rsidRPr="00AE5FFB">
        <w:rPr>
          <w:rFonts w:cs="Arial"/>
          <w:spacing w:val="40"/>
          <w:szCs w:val="24"/>
        </w:rPr>
        <w:t xml:space="preserve"> </w:t>
      </w:r>
      <w:r w:rsidRPr="00AE5FFB">
        <w:rPr>
          <w:rFonts w:cs="Arial"/>
          <w:szCs w:val="24"/>
        </w:rPr>
        <w:t>tužitelj/ovrhovoditelj</w:t>
      </w:r>
      <w:r w:rsidRPr="00AE5FFB">
        <w:rPr>
          <w:rFonts w:cs="Arial"/>
          <w:spacing w:val="40"/>
          <w:szCs w:val="24"/>
        </w:rPr>
        <w:t xml:space="preserve"> </w:t>
      </w:r>
      <w:r w:rsidRPr="00AE5FFB">
        <w:rPr>
          <w:rFonts w:cs="Arial"/>
          <w:szCs w:val="24"/>
        </w:rPr>
        <w:t>ni</w:t>
      </w:r>
      <w:r w:rsidRPr="00AE5FFB">
        <w:rPr>
          <w:rFonts w:cs="Arial"/>
          <w:spacing w:val="40"/>
          <w:szCs w:val="24"/>
        </w:rPr>
        <w:t xml:space="preserve"> </w:t>
      </w:r>
      <w:r w:rsidRPr="00AE5FFB">
        <w:rPr>
          <w:rFonts w:cs="Arial"/>
          <w:szCs w:val="24"/>
        </w:rPr>
        <w:t>u</w:t>
      </w:r>
      <w:r w:rsidRPr="00AE5FFB">
        <w:rPr>
          <w:rFonts w:cs="Arial"/>
          <w:spacing w:val="40"/>
          <w:szCs w:val="24"/>
        </w:rPr>
        <w:t xml:space="preserve"> </w:t>
      </w:r>
      <w:r w:rsidRPr="00AE5FFB">
        <w:rPr>
          <w:rFonts w:cs="Arial"/>
          <w:szCs w:val="24"/>
        </w:rPr>
        <w:t>jednom sudskom postupku.</w:t>
      </w:r>
    </w:p>
    <w:p w:rsidRPr="00AE5FFB" w:rsidR="00AE5FFB" w:rsidP="009D25E3" w:rsidRDefault="00AE5FFB" w14:paraId="5E5EE1B1" w14:textId="77777777">
      <w:pPr>
        <w:pStyle w:val="Naslov2"/>
        <w:numPr>
          <w:ilvl w:val="0"/>
          <w:numId w:val="8"/>
        </w:numPr>
        <w:tabs>
          <w:tab w:val="left" w:pos="500"/>
        </w:tabs>
        <w:ind w:left="500" w:hanging="359"/>
        <w:jc w:val="left"/>
        <w:rPr>
          <w:rFonts w:ascii="Arial" w:hAnsi="Arial" w:cs="Arial"/>
          <w:b w:val="false"/>
          <w:bCs w:val="false"/>
          <w:color w:val="auto"/>
          <w:sz w:val="24"/>
          <w:szCs w:val="24"/>
        </w:rPr>
      </w:pPr>
      <w:r w:rsidRPr="00AE5FFB">
        <w:rPr>
          <w:rFonts w:ascii="Arial" w:hAnsi="Arial" w:cs="Arial"/>
          <w:b w:val="false"/>
          <w:bCs w:val="false"/>
          <w:color w:val="auto"/>
          <w:sz w:val="24"/>
          <w:szCs w:val="24"/>
        </w:rPr>
        <w:lastRenderedPageBreak/>
        <w:t>Prijavljene</w:t>
      </w:r>
      <w:r w:rsidRPr="00AE5FFB">
        <w:rPr>
          <w:rFonts w:ascii="Arial" w:hAnsi="Arial" w:cs="Arial"/>
          <w:b w:val="false"/>
          <w:bCs w:val="false"/>
          <w:color w:val="auto"/>
          <w:spacing w:val="-6"/>
          <w:sz w:val="24"/>
          <w:szCs w:val="24"/>
        </w:rPr>
        <w:t xml:space="preserve"> </w:t>
      </w:r>
      <w:r w:rsidRPr="00AE5FFB">
        <w:rPr>
          <w:rFonts w:ascii="Arial" w:hAnsi="Arial" w:cs="Arial"/>
          <w:b w:val="false"/>
          <w:bCs w:val="false"/>
          <w:color w:val="auto"/>
          <w:sz w:val="24"/>
          <w:szCs w:val="24"/>
        </w:rPr>
        <w:t>tražbine</w:t>
      </w:r>
      <w:r w:rsidRPr="00AE5FFB">
        <w:rPr>
          <w:rFonts w:ascii="Arial" w:hAnsi="Arial" w:cs="Arial"/>
          <w:b w:val="false"/>
          <w:bCs w:val="false"/>
          <w:color w:val="auto"/>
          <w:spacing w:val="-3"/>
          <w:sz w:val="24"/>
          <w:szCs w:val="24"/>
        </w:rPr>
        <w:t xml:space="preserve"> </w:t>
      </w:r>
      <w:r w:rsidRPr="00AE5FFB">
        <w:rPr>
          <w:rFonts w:ascii="Arial" w:hAnsi="Arial" w:cs="Arial"/>
          <w:b w:val="false"/>
          <w:bCs w:val="false"/>
          <w:color w:val="auto"/>
          <w:sz w:val="24"/>
          <w:szCs w:val="24"/>
        </w:rPr>
        <w:t>za</w:t>
      </w:r>
      <w:r w:rsidRPr="00AE5FFB">
        <w:rPr>
          <w:rFonts w:ascii="Arial" w:hAnsi="Arial" w:cs="Arial"/>
          <w:b w:val="false"/>
          <w:bCs w:val="false"/>
          <w:color w:val="auto"/>
          <w:spacing w:val="-4"/>
          <w:sz w:val="24"/>
          <w:szCs w:val="24"/>
        </w:rPr>
        <w:t xml:space="preserve"> </w:t>
      </w:r>
      <w:r w:rsidRPr="00AE5FFB">
        <w:rPr>
          <w:rFonts w:ascii="Arial" w:hAnsi="Arial" w:cs="Arial"/>
          <w:b w:val="false"/>
          <w:bCs w:val="false"/>
          <w:color w:val="auto"/>
          <w:sz w:val="24"/>
          <w:szCs w:val="24"/>
        </w:rPr>
        <w:t>ispitno</w:t>
      </w:r>
      <w:r w:rsidRPr="00AE5FFB">
        <w:rPr>
          <w:rFonts w:ascii="Arial" w:hAnsi="Arial" w:cs="Arial"/>
          <w:b w:val="false"/>
          <w:bCs w:val="false"/>
          <w:color w:val="auto"/>
          <w:spacing w:val="-3"/>
          <w:sz w:val="24"/>
          <w:szCs w:val="24"/>
        </w:rPr>
        <w:t xml:space="preserve"> </w:t>
      </w:r>
      <w:r w:rsidRPr="00AE5FFB">
        <w:rPr>
          <w:rFonts w:ascii="Arial" w:hAnsi="Arial" w:cs="Arial"/>
          <w:b w:val="false"/>
          <w:bCs w:val="false"/>
          <w:color w:val="auto"/>
          <w:sz w:val="24"/>
          <w:szCs w:val="24"/>
        </w:rPr>
        <w:t>ročište</w:t>
      </w:r>
      <w:r w:rsidRPr="00AE5FFB">
        <w:rPr>
          <w:rFonts w:ascii="Arial" w:hAnsi="Arial" w:cs="Arial"/>
          <w:b w:val="false"/>
          <w:bCs w:val="false"/>
          <w:color w:val="auto"/>
          <w:spacing w:val="-3"/>
          <w:sz w:val="24"/>
          <w:szCs w:val="24"/>
        </w:rPr>
        <w:t xml:space="preserve"> </w:t>
      </w:r>
      <w:r w:rsidRPr="00AE5FFB">
        <w:rPr>
          <w:rFonts w:ascii="Arial" w:hAnsi="Arial" w:cs="Arial"/>
          <w:b w:val="false"/>
          <w:bCs w:val="false"/>
          <w:color w:val="auto"/>
          <w:sz w:val="24"/>
          <w:szCs w:val="24"/>
        </w:rPr>
        <w:t>dana 18.</w:t>
      </w:r>
      <w:r w:rsidRPr="00AE5FFB">
        <w:rPr>
          <w:rFonts w:ascii="Arial" w:hAnsi="Arial" w:cs="Arial"/>
          <w:b w:val="false"/>
          <w:bCs w:val="false"/>
          <w:color w:val="auto"/>
          <w:spacing w:val="-4"/>
          <w:sz w:val="24"/>
          <w:szCs w:val="24"/>
        </w:rPr>
        <w:t xml:space="preserve"> </w:t>
      </w:r>
      <w:r w:rsidRPr="00AE5FFB">
        <w:rPr>
          <w:rFonts w:ascii="Arial" w:hAnsi="Arial" w:cs="Arial"/>
          <w:b w:val="false"/>
          <w:bCs w:val="false"/>
          <w:color w:val="auto"/>
          <w:sz w:val="24"/>
          <w:szCs w:val="24"/>
        </w:rPr>
        <w:t>veljače</w:t>
      </w:r>
      <w:r w:rsidRPr="00AE5FFB">
        <w:rPr>
          <w:rFonts w:ascii="Arial" w:hAnsi="Arial" w:cs="Arial"/>
          <w:b w:val="false"/>
          <w:bCs w:val="false"/>
          <w:color w:val="auto"/>
          <w:spacing w:val="-1"/>
          <w:sz w:val="24"/>
          <w:szCs w:val="24"/>
        </w:rPr>
        <w:t xml:space="preserve"> </w:t>
      </w:r>
      <w:r w:rsidRPr="00AE5FFB">
        <w:rPr>
          <w:rFonts w:ascii="Arial" w:hAnsi="Arial" w:cs="Arial"/>
          <w:b w:val="false"/>
          <w:bCs w:val="false"/>
          <w:color w:val="auto"/>
          <w:sz w:val="24"/>
          <w:szCs w:val="24"/>
        </w:rPr>
        <w:t>2026.</w:t>
      </w:r>
      <w:r w:rsidRPr="00AE5FFB">
        <w:rPr>
          <w:rFonts w:ascii="Arial" w:hAnsi="Arial" w:cs="Arial"/>
          <w:b w:val="false"/>
          <w:bCs w:val="false"/>
          <w:color w:val="auto"/>
          <w:spacing w:val="-3"/>
          <w:sz w:val="24"/>
          <w:szCs w:val="24"/>
        </w:rPr>
        <w:t xml:space="preserve"> </w:t>
      </w:r>
      <w:r w:rsidRPr="00AE5FFB">
        <w:rPr>
          <w:rFonts w:ascii="Arial" w:hAnsi="Arial" w:cs="Arial"/>
          <w:b w:val="false"/>
          <w:bCs w:val="false"/>
          <w:color w:val="auto"/>
          <w:spacing w:val="-2"/>
          <w:sz w:val="24"/>
          <w:szCs w:val="24"/>
        </w:rPr>
        <w:t>godine</w:t>
      </w:r>
    </w:p>
    <w:p w:rsidR="00AE5FFB" w:rsidP="00AE5FFB" w:rsidRDefault="00AE5FFB" w14:paraId="5E154C61" w14:textId="4E0D5911">
      <w:pPr>
        <w:pStyle w:val="Tijeloteksta"/>
        <w:spacing w:before="173" w:line="276" w:lineRule="auto"/>
        <w:ind w:left="141" w:right="606"/>
        <w:rPr>
          <w:rFonts w:cs="Arial"/>
          <w:szCs w:val="24"/>
        </w:rPr>
      </w:pPr>
      <w:r w:rsidRPr="00AE5FFB">
        <w:rPr>
          <w:rFonts w:cs="Arial"/>
          <w:szCs w:val="24"/>
        </w:rPr>
        <w:t>Za</w:t>
      </w:r>
      <w:r w:rsidRPr="00AE5FFB">
        <w:rPr>
          <w:rFonts w:cs="Arial"/>
          <w:spacing w:val="-2"/>
          <w:szCs w:val="24"/>
        </w:rPr>
        <w:t xml:space="preserve"> </w:t>
      </w:r>
      <w:r w:rsidRPr="00AE5FFB">
        <w:rPr>
          <w:rFonts w:cs="Arial"/>
          <w:szCs w:val="24"/>
        </w:rPr>
        <w:t>ispitno</w:t>
      </w:r>
      <w:r w:rsidRPr="00AE5FFB">
        <w:rPr>
          <w:rFonts w:cs="Arial"/>
          <w:spacing w:val="-5"/>
          <w:szCs w:val="24"/>
        </w:rPr>
        <w:t xml:space="preserve"> </w:t>
      </w:r>
      <w:r w:rsidRPr="00AE5FFB">
        <w:rPr>
          <w:rFonts w:cs="Arial"/>
          <w:szCs w:val="24"/>
        </w:rPr>
        <w:t>ročište</w:t>
      </w:r>
      <w:r w:rsidRPr="00AE5FFB">
        <w:rPr>
          <w:rFonts w:cs="Arial"/>
          <w:spacing w:val="-4"/>
          <w:szCs w:val="24"/>
        </w:rPr>
        <w:t xml:space="preserve"> </w:t>
      </w:r>
      <w:r w:rsidRPr="00AE5FFB">
        <w:rPr>
          <w:rFonts w:cs="Arial"/>
          <w:szCs w:val="24"/>
        </w:rPr>
        <w:t>pristiglo</w:t>
      </w:r>
      <w:r w:rsidRPr="00AE5FFB">
        <w:rPr>
          <w:rFonts w:cs="Arial"/>
          <w:spacing w:val="-2"/>
          <w:szCs w:val="24"/>
        </w:rPr>
        <w:t xml:space="preserve"> </w:t>
      </w:r>
      <w:r w:rsidRPr="00AE5FFB">
        <w:rPr>
          <w:rFonts w:cs="Arial"/>
          <w:szCs w:val="24"/>
        </w:rPr>
        <w:t>je</w:t>
      </w:r>
      <w:r w:rsidRPr="00AE5FFB">
        <w:rPr>
          <w:rFonts w:cs="Arial"/>
          <w:spacing w:val="-2"/>
          <w:szCs w:val="24"/>
        </w:rPr>
        <w:t xml:space="preserve"> </w:t>
      </w:r>
      <w:r w:rsidRPr="00AE5FFB">
        <w:rPr>
          <w:rFonts w:cs="Arial"/>
          <w:szCs w:val="24"/>
        </w:rPr>
        <w:t>6</w:t>
      </w:r>
      <w:r w:rsidRPr="00AE5FFB">
        <w:rPr>
          <w:rFonts w:cs="Arial"/>
          <w:spacing w:val="-4"/>
          <w:szCs w:val="24"/>
        </w:rPr>
        <w:t xml:space="preserve"> </w:t>
      </w:r>
      <w:r w:rsidRPr="00AE5FFB">
        <w:rPr>
          <w:rFonts w:cs="Arial"/>
          <w:szCs w:val="24"/>
        </w:rPr>
        <w:t>prijava</w:t>
      </w:r>
      <w:r w:rsidRPr="00AE5FFB">
        <w:rPr>
          <w:rFonts w:cs="Arial"/>
          <w:spacing w:val="-3"/>
          <w:szCs w:val="24"/>
        </w:rPr>
        <w:t xml:space="preserve"> </w:t>
      </w:r>
      <w:r w:rsidRPr="00AE5FFB">
        <w:rPr>
          <w:rFonts w:cs="Arial"/>
          <w:szCs w:val="24"/>
        </w:rPr>
        <w:t>tražbina,</w:t>
      </w:r>
      <w:r w:rsidRPr="00AE5FFB">
        <w:rPr>
          <w:rFonts w:cs="Arial"/>
          <w:spacing w:val="-2"/>
          <w:szCs w:val="24"/>
        </w:rPr>
        <w:t xml:space="preserve"> </w:t>
      </w:r>
      <w:r w:rsidRPr="00AE5FFB">
        <w:rPr>
          <w:rFonts w:cs="Arial"/>
          <w:szCs w:val="24"/>
        </w:rPr>
        <w:t>od</w:t>
      </w:r>
      <w:r w:rsidRPr="00AE5FFB">
        <w:rPr>
          <w:rFonts w:cs="Arial"/>
          <w:spacing w:val="-2"/>
          <w:szCs w:val="24"/>
        </w:rPr>
        <w:t xml:space="preserve"> </w:t>
      </w:r>
      <w:r w:rsidRPr="00AE5FFB">
        <w:rPr>
          <w:rFonts w:cs="Arial"/>
          <w:szCs w:val="24"/>
        </w:rPr>
        <w:t>3</w:t>
      </w:r>
      <w:r w:rsidRPr="00AE5FFB">
        <w:rPr>
          <w:rFonts w:cs="Arial"/>
          <w:spacing w:val="-4"/>
          <w:szCs w:val="24"/>
        </w:rPr>
        <w:t xml:space="preserve"> </w:t>
      </w:r>
      <w:r w:rsidRPr="00AE5FFB">
        <w:rPr>
          <w:rFonts w:cs="Arial"/>
          <w:szCs w:val="24"/>
        </w:rPr>
        <w:t>tražbine</w:t>
      </w:r>
      <w:r w:rsidRPr="00AE5FFB">
        <w:rPr>
          <w:rFonts w:cs="Arial"/>
          <w:spacing w:val="40"/>
          <w:szCs w:val="24"/>
        </w:rPr>
        <w:t xml:space="preserve"> </w:t>
      </w:r>
      <w:r w:rsidRPr="00AE5FFB">
        <w:rPr>
          <w:rFonts w:cs="Arial"/>
          <w:szCs w:val="24"/>
        </w:rPr>
        <w:t>u</w:t>
      </w:r>
      <w:r w:rsidRPr="00AE5FFB">
        <w:rPr>
          <w:rFonts w:cs="Arial"/>
          <w:spacing w:val="-2"/>
          <w:szCs w:val="24"/>
        </w:rPr>
        <w:t xml:space="preserve"> </w:t>
      </w:r>
      <w:r w:rsidRPr="00AE5FFB">
        <w:rPr>
          <w:rFonts w:cs="Arial"/>
          <w:szCs w:val="24"/>
        </w:rPr>
        <w:t>1.</w:t>
      </w:r>
      <w:r w:rsidRPr="00AE5FFB">
        <w:rPr>
          <w:rFonts w:cs="Arial"/>
          <w:spacing w:val="-4"/>
          <w:szCs w:val="24"/>
        </w:rPr>
        <w:t xml:space="preserve"> </w:t>
      </w:r>
      <w:r w:rsidRPr="00AE5FFB">
        <w:rPr>
          <w:rFonts w:cs="Arial"/>
          <w:szCs w:val="24"/>
        </w:rPr>
        <w:t>višem</w:t>
      </w:r>
      <w:r w:rsidRPr="00AE5FFB">
        <w:rPr>
          <w:rFonts w:cs="Arial"/>
          <w:spacing w:val="-2"/>
          <w:szCs w:val="24"/>
        </w:rPr>
        <w:t xml:space="preserve"> </w:t>
      </w:r>
      <w:r w:rsidRPr="00AE5FFB">
        <w:rPr>
          <w:rFonts w:cs="Arial"/>
          <w:szCs w:val="24"/>
        </w:rPr>
        <w:t>isplatnom</w:t>
      </w:r>
      <w:r w:rsidRPr="00AE5FFB">
        <w:rPr>
          <w:rFonts w:cs="Arial"/>
          <w:spacing w:val="-4"/>
          <w:szCs w:val="24"/>
        </w:rPr>
        <w:t xml:space="preserve"> </w:t>
      </w:r>
      <w:r w:rsidRPr="00AE5FFB">
        <w:rPr>
          <w:rFonts w:cs="Arial"/>
          <w:szCs w:val="24"/>
        </w:rPr>
        <w:t>redu</w:t>
      </w:r>
      <w:r w:rsidRPr="00AE5FFB">
        <w:rPr>
          <w:rFonts w:cs="Arial"/>
          <w:spacing w:val="-2"/>
          <w:szCs w:val="24"/>
        </w:rPr>
        <w:t xml:space="preserve"> </w:t>
      </w:r>
      <w:r w:rsidRPr="00AE5FFB">
        <w:rPr>
          <w:rFonts w:cs="Arial"/>
          <w:szCs w:val="24"/>
        </w:rPr>
        <w:t>te</w:t>
      </w:r>
      <w:r w:rsidRPr="00AE5FFB">
        <w:rPr>
          <w:rFonts w:cs="Arial"/>
          <w:spacing w:val="-4"/>
          <w:szCs w:val="24"/>
        </w:rPr>
        <w:t xml:space="preserve"> </w:t>
      </w:r>
      <w:r w:rsidRPr="00AE5FFB">
        <w:rPr>
          <w:rFonts w:cs="Arial"/>
          <w:szCs w:val="24"/>
        </w:rPr>
        <w:t>4</w:t>
      </w:r>
      <w:r w:rsidRPr="00AE5FFB">
        <w:rPr>
          <w:rFonts w:cs="Arial"/>
          <w:spacing w:val="-4"/>
          <w:szCs w:val="24"/>
        </w:rPr>
        <w:t xml:space="preserve"> </w:t>
      </w:r>
      <w:r w:rsidRPr="00AE5FFB">
        <w:rPr>
          <w:rFonts w:cs="Arial"/>
          <w:szCs w:val="24"/>
        </w:rPr>
        <w:t>tražbina</w:t>
      </w:r>
      <w:r w:rsidRPr="00AE5FFB">
        <w:rPr>
          <w:rFonts w:cs="Arial"/>
          <w:spacing w:val="-2"/>
          <w:szCs w:val="24"/>
        </w:rPr>
        <w:t xml:space="preserve"> </w:t>
      </w:r>
      <w:r w:rsidRPr="00AE5FFB">
        <w:rPr>
          <w:rFonts w:cs="Arial"/>
          <w:szCs w:val="24"/>
        </w:rPr>
        <w:t>u</w:t>
      </w:r>
      <w:r w:rsidRPr="00AE5FFB">
        <w:rPr>
          <w:rFonts w:cs="Arial"/>
          <w:spacing w:val="-4"/>
          <w:szCs w:val="24"/>
        </w:rPr>
        <w:t xml:space="preserve"> </w:t>
      </w:r>
      <w:r w:rsidRPr="00AE5FFB">
        <w:rPr>
          <w:rFonts w:cs="Arial"/>
          <w:szCs w:val="24"/>
        </w:rPr>
        <w:t>2. višem isplatnom redu.</w:t>
      </w:r>
    </w:p>
    <w:p w:rsidRPr="00AE5FFB" w:rsidR="00AE5FFB" w:rsidP="00AE5FFB" w:rsidRDefault="00AE5FFB" w14:paraId="41332E8F" w14:textId="77777777">
      <w:pPr>
        <w:pStyle w:val="Tijeloteksta"/>
        <w:spacing w:before="173" w:line="276" w:lineRule="auto"/>
        <w:ind w:left="141" w:right="606"/>
        <w:rPr>
          <w:rFonts w:cs="Arial"/>
          <w:szCs w:val="24"/>
        </w:rPr>
      </w:pPr>
    </w:p>
    <w:p w:rsidRPr="00AE5FFB" w:rsidR="00AE5FFB" w:rsidP="009D25E3" w:rsidRDefault="00AE5FFB" w14:paraId="722017A7" w14:textId="77777777">
      <w:pPr>
        <w:pStyle w:val="Naslov1"/>
        <w:numPr>
          <w:ilvl w:val="0"/>
          <w:numId w:val="8"/>
        </w:numPr>
        <w:tabs>
          <w:tab w:val="left" w:pos="500"/>
        </w:tabs>
        <w:ind w:left="500" w:hanging="359"/>
        <w:jc w:val="left"/>
        <w:rPr>
          <w:rFonts w:ascii="Arial" w:hAnsi="Arial" w:cs="Arial"/>
          <w:b w:val="false"/>
          <w:bCs/>
          <w:szCs w:val="24"/>
        </w:rPr>
      </w:pPr>
      <w:r w:rsidRPr="00AE5FFB">
        <w:rPr>
          <w:rFonts w:ascii="Arial" w:hAnsi="Arial" w:cs="Arial"/>
          <w:b w:val="false"/>
          <w:bCs/>
          <w:szCs w:val="24"/>
        </w:rPr>
        <w:t>Predračun</w:t>
      </w:r>
      <w:r w:rsidRPr="00AE5FFB">
        <w:rPr>
          <w:rFonts w:ascii="Arial" w:hAnsi="Arial" w:cs="Arial"/>
          <w:b w:val="false"/>
          <w:bCs/>
          <w:spacing w:val="-3"/>
          <w:szCs w:val="24"/>
        </w:rPr>
        <w:t xml:space="preserve"> </w:t>
      </w:r>
      <w:r w:rsidRPr="00AE5FFB">
        <w:rPr>
          <w:rFonts w:ascii="Arial" w:hAnsi="Arial" w:cs="Arial"/>
          <w:b w:val="false"/>
          <w:bCs/>
          <w:szCs w:val="24"/>
        </w:rPr>
        <w:t>troškova</w:t>
      </w:r>
      <w:r w:rsidRPr="00AE5FFB">
        <w:rPr>
          <w:rFonts w:ascii="Arial" w:hAnsi="Arial" w:cs="Arial"/>
          <w:b w:val="false"/>
          <w:bCs/>
          <w:spacing w:val="-3"/>
          <w:szCs w:val="24"/>
        </w:rPr>
        <w:t xml:space="preserve"> </w:t>
      </w:r>
      <w:r w:rsidRPr="00AE5FFB">
        <w:rPr>
          <w:rFonts w:ascii="Arial" w:hAnsi="Arial" w:cs="Arial"/>
          <w:b w:val="false"/>
          <w:bCs/>
          <w:szCs w:val="24"/>
        </w:rPr>
        <w:t>stečajnog</w:t>
      </w:r>
      <w:r w:rsidRPr="00AE5FFB">
        <w:rPr>
          <w:rFonts w:ascii="Arial" w:hAnsi="Arial" w:cs="Arial"/>
          <w:b w:val="false"/>
          <w:bCs/>
          <w:spacing w:val="-4"/>
          <w:szCs w:val="24"/>
        </w:rPr>
        <w:t xml:space="preserve"> </w:t>
      </w:r>
      <w:r w:rsidRPr="00AE5FFB">
        <w:rPr>
          <w:rFonts w:ascii="Arial" w:hAnsi="Arial" w:cs="Arial"/>
          <w:b w:val="false"/>
          <w:bCs/>
          <w:szCs w:val="24"/>
        </w:rPr>
        <w:t>postupka</w:t>
      </w:r>
      <w:r w:rsidRPr="00AE5FFB">
        <w:rPr>
          <w:rFonts w:ascii="Arial" w:hAnsi="Arial" w:cs="Arial"/>
          <w:b w:val="false"/>
          <w:bCs/>
          <w:spacing w:val="-2"/>
          <w:szCs w:val="24"/>
        </w:rPr>
        <w:t xml:space="preserve"> </w:t>
      </w:r>
      <w:r w:rsidRPr="00AE5FFB">
        <w:rPr>
          <w:rFonts w:ascii="Arial" w:hAnsi="Arial" w:cs="Arial"/>
          <w:b w:val="false"/>
          <w:bCs/>
          <w:szCs w:val="24"/>
        </w:rPr>
        <w:t>i</w:t>
      </w:r>
      <w:r w:rsidRPr="00AE5FFB">
        <w:rPr>
          <w:rFonts w:ascii="Arial" w:hAnsi="Arial" w:cs="Arial"/>
          <w:b w:val="false"/>
          <w:bCs/>
          <w:spacing w:val="-4"/>
          <w:szCs w:val="24"/>
        </w:rPr>
        <w:t xml:space="preserve"> </w:t>
      </w:r>
      <w:r w:rsidRPr="00AE5FFB">
        <w:rPr>
          <w:rFonts w:ascii="Arial" w:hAnsi="Arial" w:cs="Arial"/>
          <w:b w:val="false"/>
          <w:bCs/>
          <w:szCs w:val="24"/>
        </w:rPr>
        <w:t>ostalih</w:t>
      </w:r>
      <w:r w:rsidRPr="00AE5FFB">
        <w:rPr>
          <w:rFonts w:ascii="Arial" w:hAnsi="Arial" w:cs="Arial"/>
          <w:b w:val="false"/>
          <w:bCs/>
          <w:spacing w:val="-2"/>
          <w:szCs w:val="24"/>
        </w:rPr>
        <w:t xml:space="preserve"> </w:t>
      </w:r>
      <w:r w:rsidRPr="00AE5FFB">
        <w:rPr>
          <w:rFonts w:ascii="Arial" w:hAnsi="Arial" w:cs="Arial"/>
          <w:b w:val="false"/>
          <w:bCs/>
          <w:szCs w:val="24"/>
        </w:rPr>
        <w:t>obveza</w:t>
      </w:r>
      <w:r w:rsidRPr="00AE5FFB">
        <w:rPr>
          <w:rFonts w:ascii="Arial" w:hAnsi="Arial" w:cs="Arial"/>
          <w:b w:val="false"/>
          <w:bCs/>
          <w:spacing w:val="-3"/>
          <w:szCs w:val="24"/>
        </w:rPr>
        <w:t xml:space="preserve"> </w:t>
      </w:r>
      <w:r w:rsidRPr="00AE5FFB">
        <w:rPr>
          <w:rFonts w:ascii="Arial" w:hAnsi="Arial" w:cs="Arial"/>
          <w:b w:val="false"/>
          <w:bCs/>
          <w:szCs w:val="24"/>
        </w:rPr>
        <w:t>stečajne</w:t>
      </w:r>
      <w:r w:rsidRPr="00AE5FFB">
        <w:rPr>
          <w:rFonts w:ascii="Arial" w:hAnsi="Arial" w:cs="Arial"/>
          <w:b w:val="false"/>
          <w:bCs/>
          <w:spacing w:val="-2"/>
          <w:szCs w:val="24"/>
        </w:rPr>
        <w:t xml:space="preserve"> </w:t>
      </w:r>
      <w:r w:rsidRPr="00AE5FFB">
        <w:rPr>
          <w:rFonts w:ascii="Arial" w:hAnsi="Arial" w:cs="Arial"/>
          <w:b w:val="false"/>
          <w:bCs/>
          <w:spacing w:val="-4"/>
          <w:szCs w:val="24"/>
        </w:rPr>
        <w:t>mase</w:t>
      </w:r>
    </w:p>
    <w:p w:rsidRPr="00AE5FFB" w:rsidR="00AE5FFB" w:rsidP="00AE5FFB" w:rsidRDefault="00AE5FFB" w14:paraId="54384985" w14:textId="77777777">
      <w:pPr>
        <w:pStyle w:val="Tijeloteksta"/>
        <w:spacing w:before="172"/>
        <w:ind w:left="141" w:right="1057"/>
        <w:rPr>
          <w:rFonts w:cs="Arial"/>
          <w:szCs w:val="24"/>
        </w:rPr>
      </w:pPr>
      <w:r w:rsidRPr="00AE5FFB">
        <w:rPr>
          <w:rFonts w:cs="Arial"/>
          <w:szCs w:val="24"/>
        </w:rPr>
        <w:t>U</w:t>
      </w:r>
      <w:r w:rsidRPr="00AE5FFB">
        <w:rPr>
          <w:rFonts w:cs="Arial"/>
          <w:spacing w:val="-2"/>
          <w:szCs w:val="24"/>
        </w:rPr>
        <w:t xml:space="preserve"> </w:t>
      </w:r>
      <w:r w:rsidRPr="00AE5FFB">
        <w:rPr>
          <w:rFonts w:cs="Arial"/>
          <w:szCs w:val="24"/>
        </w:rPr>
        <w:t>vezi</w:t>
      </w:r>
      <w:r w:rsidRPr="00AE5FFB">
        <w:rPr>
          <w:rFonts w:cs="Arial"/>
          <w:spacing w:val="-3"/>
          <w:szCs w:val="24"/>
        </w:rPr>
        <w:t xml:space="preserve"> </w:t>
      </w:r>
      <w:r w:rsidRPr="00AE5FFB">
        <w:rPr>
          <w:rFonts w:cs="Arial"/>
          <w:szCs w:val="24"/>
        </w:rPr>
        <w:t>s</w:t>
      </w:r>
      <w:r w:rsidRPr="00AE5FFB">
        <w:rPr>
          <w:rFonts w:cs="Arial"/>
          <w:spacing w:val="-3"/>
          <w:szCs w:val="24"/>
        </w:rPr>
        <w:t xml:space="preserve"> </w:t>
      </w:r>
      <w:r w:rsidRPr="00AE5FFB">
        <w:rPr>
          <w:rFonts w:cs="Arial"/>
          <w:szCs w:val="24"/>
        </w:rPr>
        <w:t>t.2.</w:t>
      </w:r>
      <w:r w:rsidRPr="00AE5FFB">
        <w:rPr>
          <w:rFonts w:cs="Arial"/>
          <w:spacing w:val="-2"/>
          <w:szCs w:val="24"/>
        </w:rPr>
        <w:t xml:space="preserve"> </w:t>
      </w:r>
      <w:r w:rsidRPr="00AE5FFB">
        <w:rPr>
          <w:rFonts w:cs="Arial"/>
          <w:szCs w:val="24"/>
        </w:rPr>
        <w:t>st.1.</w:t>
      </w:r>
      <w:r w:rsidRPr="00AE5FFB">
        <w:rPr>
          <w:rFonts w:cs="Arial"/>
          <w:spacing w:val="-2"/>
          <w:szCs w:val="24"/>
        </w:rPr>
        <w:t xml:space="preserve"> </w:t>
      </w:r>
      <w:r w:rsidRPr="00AE5FFB">
        <w:rPr>
          <w:rFonts w:cs="Arial"/>
          <w:szCs w:val="24"/>
        </w:rPr>
        <w:t>čl.</w:t>
      </w:r>
      <w:r w:rsidRPr="00AE5FFB">
        <w:rPr>
          <w:rFonts w:cs="Arial"/>
          <w:spacing w:val="-4"/>
          <w:szCs w:val="24"/>
        </w:rPr>
        <w:t xml:space="preserve"> </w:t>
      </w:r>
      <w:r w:rsidRPr="00AE5FFB">
        <w:rPr>
          <w:rFonts w:cs="Arial"/>
          <w:szCs w:val="24"/>
        </w:rPr>
        <w:t>89.</w:t>
      </w:r>
      <w:r w:rsidRPr="00AE5FFB">
        <w:rPr>
          <w:rFonts w:cs="Arial"/>
          <w:spacing w:val="-4"/>
          <w:szCs w:val="24"/>
        </w:rPr>
        <w:t xml:space="preserve"> </w:t>
      </w:r>
      <w:r w:rsidRPr="00AE5FFB">
        <w:rPr>
          <w:rFonts w:cs="Arial"/>
          <w:szCs w:val="24"/>
        </w:rPr>
        <w:t>i</w:t>
      </w:r>
      <w:r w:rsidRPr="00AE5FFB">
        <w:rPr>
          <w:rFonts w:cs="Arial"/>
          <w:spacing w:val="-2"/>
          <w:szCs w:val="24"/>
        </w:rPr>
        <w:t xml:space="preserve"> </w:t>
      </w:r>
      <w:r w:rsidRPr="00AE5FFB">
        <w:rPr>
          <w:rFonts w:cs="Arial"/>
          <w:szCs w:val="24"/>
        </w:rPr>
        <w:t>st.3.</w:t>
      </w:r>
      <w:r w:rsidRPr="00AE5FFB">
        <w:rPr>
          <w:rFonts w:cs="Arial"/>
          <w:spacing w:val="-2"/>
          <w:szCs w:val="24"/>
        </w:rPr>
        <w:t xml:space="preserve"> </w:t>
      </w:r>
      <w:r w:rsidRPr="00AE5FFB">
        <w:rPr>
          <w:rFonts w:cs="Arial"/>
          <w:szCs w:val="24"/>
        </w:rPr>
        <w:t>čl.</w:t>
      </w:r>
      <w:r w:rsidRPr="00AE5FFB">
        <w:rPr>
          <w:rFonts w:cs="Arial"/>
          <w:spacing w:val="-5"/>
          <w:szCs w:val="24"/>
        </w:rPr>
        <w:t xml:space="preserve"> </w:t>
      </w:r>
      <w:r w:rsidRPr="00AE5FFB">
        <w:rPr>
          <w:rFonts w:cs="Arial"/>
          <w:szCs w:val="24"/>
        </w:rPr>
        <w:t>222.</w:t>
      </w:r>
      <w:r w:rsidRPr="00AE5FFB">
        <w:rPr>
          <w:rFonts w:cs="Arial"/>
          <w:spacing w:val="-2"/>
          <w:szCs w:val="24"/>
        </w:rPr>
        <w:t xml:space="preserve"> </w:t>
      </w:r>
      <w:r w:rsidRPr="00AE5FFB">
        <w:rPr>
          <w:rFonts w:cs="Arial"/>
          <w:szCs w:val="24"/>
        </w:rPr>
        <w:t>Stečajnog</w:t>
      </w:r>
      <w:r w:rsidRPr="00AE5FFB">
        <w:rPr>
          <w:rFonts w:cs="Arial"/>
          <w:spacing w:val="-2"/>
          <w:szCs w:val="24"/>
        </w:rPr>
        <w:t xml:space="preserve"> </w:t>
      </w:r>
      <w:r w:rsidRPr="00AE5FFB">
        <w:rPr>
          <w:rFonts w:cs="Arial"/>
          <w:szCs w:val="24"/>
        </w:rPr>
        <w:t>zakona,</w:t>
      </w:r>
      <w:r w:rsidRPr="00AE5FFB">
        <w:rPr>
          <w:rFonts w:cs="Arial"/>
          <w:spacing w:val="-2"/>
          <w:szCs w:val="24"/>
        </w:rPr>
        <w:t xml:space="preserve"> </w:t>
      </w:r>
      <w:r w:rsidRPr="00AE5FFB">
        <w:rPr>
          <w:rFonts w:cs="Arial"/>
          <w:szCs w:val="24"/>
        </w:rPr>
        <w:t>skupštini</w:t>
      </w:r>
      <w:r w:rsidRPr="00AE5FFB">
        <w:rPr>
          <w:rFonts w:cs="Arial"/>
          <w:spacing w:val="-2"/>
          <w:szCs w:val="24"/>
        </w:rPr>
        <w:t xml:space="preserve"> </w:t>
      </w:r>
      <w:r w:rsidRPr="00AE5FFB">
        <w:rPr>
          <w:rFonts w:cs="Arial"/>
          <w:szCs w:val="24"/>
        </w:rPr>
        <w:t>vjerovnika donosi</w:t>
      </w:r>
      <w:r w:rsidRPr="00AE5FFB">
        <w:rPr>
          <w:rFonts w:cs="Arial"/>
          <w:spacing w:val="-2"/>
          <w:szCs w:val="24"/>
        </w:rPr>
        <w:t xml:space="preserve"> </w:t>
      </w:r>
      <w:r w:rsidRPr="00AE5FFB">
        <w:rPr>
          <w:rFonts w:cs="Arial"/>
          <w:szCs w:val="24"/>
        </w:rPr>
        <w:t>se</w:t>
      </w:r>
      <w:r w:rsidRPr="00AE5FFB">
        <w:rPr>
          <w:rFonts w:cs="Arial"/>
          <w:spacing w:val="-2"/>
          <w:szCs w:val="24"/>
        </w:rPr>
        <w:t xml:space="preserve"> </w:t>
      </w:r>
      <w:r w:rsidRPr="00AE5FFB">
        <w:rPr>
          <w:rFonts w:cs="Arial"/>
          <w:szCs w:val="24"/>
        </w:rPr>
        <w:t>na</w:t>
      </w:r>
      <w:r w:rsidRPr="00AE5FFB">
        <w:rPr>
          <w:rFonts w:cs="Arial"/>
          <w:spacing w:val="-2"/>
          <w:szCs w:val="24"/>
        </w:rPr>
        <w:t xml:space="preserve"> </w:t>
      </w:r>
      <w:r w:rsidRPr="00AE5FFB">
        <w:rPr>
          <w:rFonts w:cs="Arial"/>
          <w:szCs w:val="24"/>
        </w:rPr>
        <w:t>odobrenje predračun</w:t>
      </w:r>
      <w:r w:rsidRPr="00AE5FFB">
        <w:rPr>
          <w:rFonts w:cs="Arial"/>
          <w:spacing w:val="-2"/>
          <w:szCs w:val="24"/>
        </w:rPr>
        <w:t xml:space="preserve"> </w:t>
      </w:r>
      <w:r w:rsidRPr="00AE5FFB">
        <w:rPr>
          <w:rFonts w:cs="Arial"/>
          <w:szCs w:val="24"/>
        </w:rPr>
        <w:t>troškova</w:t>
      </w:r>
      <w:r w:rsidRPr="00AE5FFB">
        <w:rPr>
          <w:rFonts w:cs="Arial"/>
          <w:spacing w:val="-2"/>
          <w:szCs w:val="24"/>
        </w:rPr>
        <w:t xml:space="preserve"> </w:t>
      </w:r>
      <w:r w:rsidRPr="00AE5FFB">
        <w:rPr>
          <w:rFonts w:cs="Arial"/>
          <w:szCs w:val="24"/>
        </w:rPr>
        <w:t>stečajnog</w:t>
      </w:r>
      <w:r w:rsidRPr="00AE5FFB">
        <w:rPr>
          <w:rFonts w:cs="Arial"/>
          <w:spacing w:val="-4"/>
          <w:szCs w:val="24"/>
        </w:rPr>
        <w:t xml:space="preserve"> </w:t>
      </w:r>
      <w:r w:rsidRPr="00AE5FFB">
        <w:rPr>
          <w:rFonts w:cs="Arial"/>
          <w:szCs w:val="24"/>
        </w:rPr>
        <w:t>postupka</w:t>
      </w:r>
      <w:r w:rsidRPr="00AE5FFB">
        <w:rPr>
          <w:rFonts w:cs="Arial"/>
          <w:spacing w:val="-2"/>
          <w:szCs w:val="24"/>
        </w:rPr>
        <w:t xml:space="preserve"> </w:t>
      </w:r>
      <w:r w:rsidRPr="00AE5FFB">
        <w:rPr>
          <w:rFonts w:cs="Arial"/>
          <w:szCs w:val="24"/>
        </w:rPr>
        <w:t>i</w:t>
      </w:r>
      <w:r w:rsidRPr="00AE5FFB">
        <w:rPr>
          <w:rFonts w:cs="Arial"/>
          <w:spacing w:val="-2"/>
          <w:szCs w:val="24"/>
        </w:rPr>
        <w:t xml:space="preserve"> </w:t>
      </w:r>
      <w:r w:rsidRPr="00AE5FFB">
        <w:rPr>
          <w:rFonts w:cs="Arial"/>
          <w:szCs w:val="24"/>
        </w:rPr>
        <w:t>ostalih</w:t>
      </w:r>
      <w:r w:rsidRPr="00AE5FFB">
        <w:rPr>
          <w:rFonts w:cs="Arial"/>
          <w:spacing w:val="-3"/>
          <w:szCs w:val="24"/>
        </w:rPr>
        <w:t xml:space="preserve"> </w:t>
      </w:r>
      <w:r w:rsidRPr="00AE5FFB">
        <w:rPr>
          <w:rFonts w:cs="Arial"/>
          <w:szCs w:val="24"/>
        </w:rPr>
        <w:t>obveza</w:t>
      </w:r>
      <w:r w:rsidRPr="00AE5FFB">
        <w:rPr>
          <w:rFonts w:cs="Arial"/>
          <w:spacing w:val="-2"/>
          <w:szCs w:val="24"/>
        </w:rPr>
        <w:t xml:space="preserve"> </w:t>
      </w:r>
      <w:r w:rsidRPr="00AE5FFB">
        <w:rPr>
          <w:rFonts w:cs="Arial"/>
          <w:szCs w:val="24"/>
        </w:rPr>
        <w:t>stečajne</w:t>
      </w:r>
      <w:r w:rsidRPr="00AE5FFB">
        <w:rPr>
          <w:rFonts w:cs="Arial"/>
          <w:spacing w:val="-4"/>
          <w:szCs w:val="24"/>
        </w:rPr>
        <w:t xml:space="preserve"> </w:t>
      </w:r>
      <w:r w:rsidRPr="00AE5FFB">
        <w:rPr>
          <w:rFonts w:cs="Arial"/>
          <w:szCs w:val="24"/>
        </w:rPr>
        <w:t>mase,</w:t>
      </w:r>
      <w:r w:rsidRPr="00AE5FFB">
        <w:rPr>
          <w:rFonts w:cs="Arial"/>
          <w:spacing w:val="-3"/>
          <w:szCs w:val="24"/>
        </w:rPr>
        <w:t xml:space="preserve"> </w:t>
      </w:r>
      <w:r w:rsidRPr="00AE5FFB">
        <w:rPr>
          <w:rFonts w:cs="Arial"/>
          <w:szCs w:val="24"/>
        </w:rPr>
        <w:t>i</w:t>
      </w:r>
      <w:r w:rsidRPr="00AE5FFB">
        <w:rPr>
          <w:rFonts w:cs="Arial"/>
          <w:spacing w:val="-2"/>
          <w:szCs w:val="24"/>
        </w:rPr>
        <w:t xml:space="preserve"> </w:t>
      </w:r>
      <w:r w:rsidRPr="00AE5FFB">
        <w:rPr>
          <w:rFonts w:cs="Arial"/>
          <w:szCs w:val="24"/>
        </w:rPr>
        <w:t>to</w:t>
      </w:r>
      <w:r w:rsidRPr="00AE5FFB">
        <w:rPr>
          <w:rFonts w:cs="Arial"/>
          <w:spacing w:val="-3"/>
          <w:szCs w:val="24"/>
        </w:rPr>
        <w:t xml:space="preserve"> </w:t>
      </w:r>
      <w:r w:rsidRPr="00AE5FFB">
        <w:rPr>
          <w:rFonts w:cs="Arial"/>
          <w:szCs w:val="24"/>
        </w:rPr>
        <w:t>za</w:t>
      </w:r>
      <w:r w:rsidRPr="00AE5FFB">
        <w:rPr>
          <w:rFonts w:cs="Arial"/>
          <w:spacing w:val="-3"/>
          <w:szCs w:val="24"/>
        </w:rPr>
        <w:t xml:space="preserve"> </w:t>
      </w:r>
      <w:r w:rsidRPr="00AE5FFB">
        <w:rPr>
          <w:rFonts w:cs="Arial"/>
          <w:szCs w:val="24"/>
        </w:rPr>
        <w:t>razdoblje</w:t>
      </w:r>
      <w:r w:rsidRPr="00AE5FFB">
        <w:rPr>
          <w:rFonts w:cs="Arial"/>
          <w:spacing w:val="-2"/>
          <w:szCs w:val="24"/>
        </w:rPr>
        <w:t xml:space="preserve"> </w:t>
      </w:r>
      <w:r w:rsidRPr="00AE5FFB">
        <w:rPr>
          <w:rFonts w:cs="Arial"/>
          <w:szCs w:val="24"/>
        </w:rPr>
        <w:t>od</w:t>
      </w:r>
      <w:r w:rsidRPr="00AE5FFB">
        <w:rPr>
          <w:rFonts w:cs="Arial"/>
          <w:spacing w:val="-2"/>
          <w:szCs w:val="24"/>
        </w:rPr>
        <w:t xml:space="preserve"> </w:t>
      </w:r>
      <w:r w:rsidRPr="00AE5FFB">
        <w:rPr>
          <w:rFonts w:cs="Arial"/>
          <w:szCs w:val="24"/>
        </w:rPr>
        <w:t>prvih</w:t>
      </w:r>
      <w:r w:rsidRPr="00AE5FFB">
        <w:rPr>
          <w:rFonts w:cs="Arial"/>
          <w:spacing w:val="-2"/>
          <w:szCs w:val="24"/>
        </w:rPr>
        <w:t xml:space="preserve"> </w:t>
      </w:r>
      <w:r w:rsidRPr="00AE5FFB">
        <w:rPr>
          <w:rFonts w:cs="Arial"/>
          <w:szCs w:val="24"/>
        </w:rPr>
        <w:t xml:space="preserve">12 </w:t>
      </w:r>
      <w:r w:rsidRPr="00AE5FFB">
        <w:rPr>
          <w:rFonts w:cs="Arial"/>
          <w:spacing w:val="-2"/>
          <w:szCs w:val="24"/>
        </w:rPr>
        <w:t>mjeseci:</w:t>
      </w:r>
    </w:p>
    <w:p w:rsidR="00AE5FFB" w:rsidP="00AE5FFB" w:rsidRDefault="00AE5FFB" w14:paraId="0E6943DE" w14:textId="77777777">
      <w:pPr>
        <w:pStyle w:val="Tijeloteksta"/>
        <w:spacing w:before="64"/>
        <w:rPr>
          <w:sz w:val="20"/>
        </w:rPr>
      </w:pPr>
    </w:p>
    <w:tbl>
      <w:tblPr>
        <w:tblStyle w:val="TableNormal"/>
        <w:tblW w:w="0" w:type="auto"/>
        <w:tblInd w:w="459" w:type="dxa"/>
        <w:tblLayout w:type="fixed"/>
        <w:tblLook w:firstRow="1" w:lastRow="1" w:firstColumn="1" w:lastColumn="1" w:noHBand="0" w:noVBand="0" w:val="01E0"/>
      </w:tblPr>
      <w:tblGrid>
        <w:gridCol w:w="281"/>
        <w:gridCol w:w="4593"/>
        <w:gridCol w:w="411"/>
        <w:gridCol w:w="1303"/>
      </w:tblGrid>
      <w:tr w:rsidR="00AE5FFB" w:rsidTr="00661BAD" w14:paraId="0571F279" w14:textId="77777777">
        <w:trPr>
          <w:trHeight w:val="279"/>
        </w:trPr>
        <w:tc>
          <w:tcPr>
            <w:tcW w:w="4874" w:type="dxa"/>
            <w:gridSpan w:val="2"/>
          </w:tcPr>
          <w:p w:rsidR="00AE5FFB" w:rsidP="009D25E3" w:rsidRDefault="00AE5FFB" w14:paraId="775D593D" w14:textId="77777777">
            <w:pPr>
              <w:pStyle w:val="TableParagraph"/>
              <w:numPr>
                <w:ilvl w:val="0"/>
                <w:numId w:val="4"/>
              </w:numPr>
              <w:tabs>
                <w:tab w:val="left" w:pos="410"/>
              </w:tabs>
              <w:autoSpaceDE w:val="false"/>
              <w:autoSpaceDN w:val="false"/>
              <w:spacing w:line="259" w:lineRule="exact"/>
              <w:ind w:hanging="360"/>
            </w:pPr>
            <w:r>
              <w:t>Poštanski</w:t>
            </w:r>
            <w:r>
              <w:rPr>
                <w:spacing w:val="-2"/>
              </w:rPr>
              <w:t xml:space="preserve"> </w:t>
            </w:r>
            <w:r>
              <w:t>troškovi,</w:t>
            </w:r>
            <w:r>
              <w:rPr>
                <w:spacing w:val="-2"/>
              </w:rPr>
              <w:t xml:space="preserve"> </w:t>
            </w:r>
            <w:r>
              <w:t>biljezi,</w:t>
            </w:r>
            <w:r>
              <w:rPr>
                <w:spacing w:val="-3"/>
              </w:rPr>
              <w:t xml:space="preserve"> </w:t>
            </w:r>
            <w:r>
              <w:t>izrada</w:t>
            </w:r>
            <w:r>
              <w:rPr>
                <w:spacing w:val="-1"/>
              </w:rPr>
              <w:t xml:space="preserve"> </w:t>
            </w:r>
            <w:r>
              <w:rPr>
                <w:spacing w:val="-4"/>
              </w:rPr>
              <w:t>žiga</w:t>
            </w:r>
          </w:p>
        </w:tc>
        <w:tc>
          <w:tcPr>
            <w:tcW w:w="411" w:type="dxa"/>
          </w:tcPr>
          <w:p w:rsidR="00AE5FFB" w:rsidP="00661BAD" w:rsidRDefault="00AE5FFB" w14:paraId="53355ED6" w14:textId="77777777">
            <w:pPr>
              <w:pStyle w:val="TableParagraph"/>
              <w:spacing w:before="11" w:line="247" w:lineRule="exact"/>
              <w:ind w:right="92"/>
              <w:jc w:val="right"/>
            </w:pPr>
            <w:r>
              <w:rPr>
                <w:spacing w:val="-10"/>
              </w:rPr>
              <w:t>=</w:t>
            </w:r>
          </w:p>
        </w:tc>
        <w:tc>
          <w:tcPr>
            <w:tcW w:w="1303" w:type="dxa"/>
          </w:tcPr>
          <w:p w:rsidR="00AE5FFB" w:rsidP="00661BAD" w:rsidRDefault="00AE5FFB" w14:paraId="41842450" w14:textId="77777777">
            <w:pPr>
              <w:pStyle w:val="TableParagraph"/>
              <w:spacing w:before="11" w:line="247" w:lineRule="exact"/>
              <w:ind w:right="27"/>
              <w:jc w:val="center"/>
            </w:pPr>
            <w:r>
              <w:t>100,00</w:t>
            </w:r>
            <w:r>
              <w:rPr>
                <w:spacing w:val="-2"/>
              </w:rPr>
              <w:t xml:space="preserve"> </w:t>
            </w:r>
            <w:r>
              <w:rPr>
                <w:spacing w:val="-5"/>
              </w:rPr>
              <w:t>eur</w:t>
            </w:r>
          </w:p>
        </w:tc>
      </w:tr>
      <w:tr w:rsidR="00AE5FFB" w:rsidTr="00661BAD" w14:paraId="4D3E2A10" w14:textId="77777777">
        <w:trPr>
          <w:trHeight w:val="583"/>
        </w:trPr>
        <w:tc>
          <w:tcPr>
            <w:tcW w:w="4874" w:type="dxa"/>
            <w:gridSpan w:val="2"/>
          </w:tcPr>
          <w:p w:rsidR="00AE5FFB" w:rsidP="009D25E3" w:rsidRDefault="00AE5FFB" w14:paraId="7F6FC486" w14:textId="77777777">
            <w:pPr>
              <w:pStyle w:val="TableParagraph"/>
              <w:numPr>
                <w:ilvl w:val="0"/>
                <w:numId w:val="3"/>
              </w:numPr>
              <w:tabs>
                <w:tab w:val="left" w:pos="410"/>
              </w:tabs>
              <w:autoSpaceDE w:val="false"/>
              <w:autoSpaceDN w:val="false"/>
              <w:spacing w:before="3" w:line="280" w:lineRule="exact"/>
              <w:ind w:hanging="360"/>
            </w:pPr>
            <w:r>
              <w:t>Otvaranje</w:t>
            </w:r>
            <w:r>
              <w:rPr>
                <w:spacing w:val="-2"/>
              </w:rPr>
              <w:t xml:space="preserve"> </w:t>
            </w:r>
            <w:r>
              <w:t>i</w:t>
            </w:r>
            <w:r>
              <w:rPr>
                <w:spacing w:val="-2"/>
              </w:rPr>
              <w:t xml:space="preserve"> </w:t>
            </w:r>
            <w:r>
              <w:t>vođenje</w:t>
            </w:r>
            <w:r>
              <w:rPr>
                <w:spacing w:val="-2"/>
              </w:rPr>
              <w:t xml:space="preserve"> </w:t>
            </w:r>
            <w:r>
              <w:t>računa,</w:t>
            </w:r>
            <w:r>
              <w:rPr>
                <w:spacing w:val="-1"/>
              </w:rPr>
              <w:t xml:space="preserve"> </w:t>
            </w:r>
            <w:r>
              <w:t>bankovne</w:t>
            </w:r>
            <w:r>
              <w:rPr>
                <w:spacing w:val="-3"/>
              </w:rPr>
              <w:t xml:space="preserve"> </w:t>
            </w:r>
            <w:r>
              <w:rPr>
                <w:spacing w:val="-2"/>
              </w:rPr>
              <w:t>naknade</w:t>
            </w:r>
          </w:p>
          <w:p w:rsidR="00AE5FFB" w:rsidP="009D25E3" w:rsidRDefault="00AE5FFB" w14:paraId="7DD34E33" w14:textId="77777777">
            <w:pPr>
              <w:pStyle w:val="TableParagraph"/>
              <w:numPr>
                <w:ilvl w:val="0"/>
                <w:numId w:val="3"/>
              </w:numPr>
              <w:tabs>
                <w:tab w:val="left" w:pos="410"/>
              </w:tabs>
              <w:autoSpaceDE w:val="false"/>
              <w:autoSpaceDN w:val="false"/>
              <w:ind w:hanging="360"/>
            </w:pPr>
            <w:r>
              <w:t>Knjigovodstveni</w:t>
            </w:r>
            <w:r>
              <w:rPr>
                <w:spacing w:val="-3"/>
              </w:rPr>
              <w:t xml:space="preserve"> </w:t>
            </w:r>
            <w:r>
              <w:t>servis</w:t>
            </w:r>
            <w:r>
              <w:rPr>
                <w:spacing w:val="-5"/>
              </w:rPr>
              <w:t xml:space="preserve"> </w:t>
            </w:r>
            <w:r>
              <w:t>s</w:t>
            </w:r>
            <w:r>
              <w:rPr>
                <w:spacing w:val="-4"/>
              </w:rPr>
              <w:t xml:space="preserve"> </w:t>
            </w:r>
            <w:r>
              <w:t>uključenim</w:t>
            </w:r>
            <w:r>
              <w:rPr>
                <w:spacing w:val="-2"/>
              </w:rPr>
              <w:t xml:space="preserve"> </w:t>
            </w:r>
            <w:r>
              <w:t>pdv-</w:t>
            </w:r>
            <w:r>
              <w:rPr>
                <w:spacing w:val="-5"/>
              </w:rPr>
              <w:t>om</w:t>
            </w:r>
          </w:p>
        </w:tc>
        <w:tc>
          <w:tcPr>
            <w:tcW w:w="411" w:type="dxa"/>
          </w:tcPr>
          <w:p w:rsidR="00AE5FFB" w:rsidP="00661BAD" w:rsidRDefault="00AE5FFB" w14:paraId="2E6BEEBE" w14:textId="77777777">
            <w:pPr>
              <w:pStyle w:val="TableParagraph"/>
              <w:spacing w:before="14"/>
              <w:ind w:right="47"/>
              <w:jc w:val="right"/>
            </w:pPr>
            <w:r>
              <w:rPr>
                <w:spacing w:val="-10"/>
              </w:rPr>
              <w:t>=</w:t>
            </w:r>
          </w:p>
        </w:tc>
        <w:tc>
          <w:tcPr>
            <w:tcW w:w="1303" w:type="dxa"/>
          </w:tcPr>
          <w:p w:rsidR="00AE5FFB" w:rsidP="00661BAD" w:rsidRDefault="00AE5FFB" w14:paraId="7DB2BE5E" w14:textId="77777777">
            <w:pPr>
              <w:pStyle w:val="TableParagraph"/>
              <w:spacing w:before="14"/>
              <w:ind w:right="35"/>
              <w:jc w:val="center"/>
            </w:pPr>
            <w:r>
              <w:t>200,00</w:t>
            </w:r>
            <w:r>
              <w:rPr>
                <w:spacing w:val="-2"/>
              </w:rPr>
              <w:t xml:space="preserve"> </w:t>
            </w:r>
            <w:r>
              <w:rPr>
                <w:spacing w:val="-5"/>
              </w:rPr>
              <w:t>eur</w:t>
            </w:r>
          </w:p>
        </w:tc>
      </w:tr>
      <w:tr w:rsidR="00AE5FFB" w:rsidTr="00661BAD" w14:paraId="6A35CEF0" w14:textId="77777777">
        <w:trPr>
          <w:trHeight w:val="547"/>
        </w:trPr>
        <w:tc>
          <w:tcPr>
            <w:tcW w:w="4874" w:type="dxa"/>
            <w:gridSpan w:val="2"/>
          </w:tcPr>
          <w:p w:rsidR="00AE5FFB" w:rsidP="00661BAD" w:rsidRDefault="00AE5FFB" w14:paraId="64E082D9" w14:textId="77777777">
            <w:pPr>
              <w:pStyle w:val="TableParagraph"/>
              <w:spacing w:line="248" w:lineRule="exact"/>
              <w:ind w:left="410"/>
            </w:pPr>
            <w:r>
              <w:t>za</w:t>
            </w:r>
            <w:r>
              <w:rPr>
                <w:spacing w:val="-5"/>
              </w:rPr>
              <w:t xml:space="preserve"> </w:t>
            </w:r>
            <w:r>
              <w:t>period</w:t>
            </w:r>
            <w:r>
              <w:rPr>
                <w:spacing w:val="-4"/>
              </w:rPr>
              <w:t xml:space="preserve"> </w:t>
            </w:r>
            <w:r>
              <w:t>nakon</w:t>
            </w:r>
            <w:r>
              <w:rPr>
                <w:spacing w:val="-3"/>
              </w:rPr>
              <w:t xml:space="preserve"> </w:t>
            </w:r>
            <w:r>
              <w:t>otvaranja</w:t>
            </w:r>
            <w:r>
              <w:rPr>
                <w:spacing w:val="-3"/>
              </w:rPr>
              <w:t xml:space="preserve"> </w:t>
            </w:r>
            <w:r>
              <w:rPr>
                <w:spacing w:val="-2"/>
              </w:rPr>
              <w:t>stečaja</w:t>
            </w:r>
          </w:p>
          <w:p w:rsidR="00AE5FFB" w:rsidP="009D25E3" w:rsidRDefault="00AE5FFB" w14:paraId="1408B346" w14:textId="77777777">
            <w:pPr>
              <w:pStyle w:val="TableParagraph"/>
              <w:numPr>
                <w:ilvl w:val="0"/>
                <w:numId w:val="2"/>
              </w:numPr>
              <w:tabs>
                <w:tab w:val="left" w:pos="410"/>
              </w:tabs>
              <w:autoSpaceDE w:val="false"/>
              <w:autoSpaceDN w:val="false"/>
              <w:ind w:hanging="360"/>
            </w:pPr>
            <w:r>
              <w:t>Materijalni</w:t>
            </w:r>
            <w:r>
              <w:rPr>
                <w:spacing w:val="-3"/>
              </w:rPr>
              <w:t xml:space="preserve"> </w:t>
            </w:r>
            <w:r>
              <w:t>troškovi</w:t>
            </w:r>
            <w:r>
              <w:rPr>
                <w:spacing w:val="47"/>
              </w:rPr>
              <w:t xml:space="preserve"> </w:t>
            </w:r>
            <w:r>
              <w:t>stečajnog</w:t>
            </w:r>
            <w:r>
              <w:rPr>
                <w:spacing w:val="-4"/>
              </w:rPr>
              <w:t xml:space="preserve"> </w:t>
            </w:r>
            <w:r>
              <w:t>upravitelja i</w:t>
            </w:r>
            <w:r>
              <w:rPr>
                <w:spacing w:val="-2"/>
              </w:rPr>
              <w:t xml:space="preserve"> ostali</w:t>
            </w:r>
          </w:p>
        </w:tc>
        <w:tc>
          <w:tcPr>
            <w:tcW w:w="411" w:type="dxa"/>
          </w:tcPr>
          <w:p w:rsidR="00AE5FFB" w:rsidP="00661BAD" w:rsidRDefault="00AE5FFB" w14:paraId="2CD2423F" w14:textId="77777777">
            <w:pPr>
              <w:pStyle w:val="TableParagraph"/>
              <w:spacing w:line="248" w:lineRule="exact"/>
              <w:ind w:right="114"/>
              <w:jc w:val="right"/>
            </w:pPr>
            <w:r>
              <w:rPr>
                <w:spacing w:val="-10"/>
              </w:rPr>
              <w:t>=</w:t>
            </w:r>
          </w:p>
        </w:tc>
        <w:tc>
          <w:tcPr>
            <w:tcW w:w="1303" w:type="dxa"/>
          </w:tcPr>
          <w:p w:rsidR="00AE5FFB" w:rsidP="00661BAD" w:rsidRDefault="00AE5FFB" w14:paraId="19443F1C" w14:textId="77777777">
            <w:pPr>
              <w:pStyle w:val="TableParagraph"/>
              <w:spacing w:line="248" w:lineRule="exact"/>
              <w:ind w:right="8"/>
              <w:jc w:val="center"/>
            </w:pPr>
            <w:r>
              <w:t>1.500,00</w:t>
            </w:r>
            <w:r>
              <w:rPr>
                <w:spacing w:val="-2"/>
              </w:rPr>
              <w:t xml:space="preserve"> </w:t>
            </w:r>
            <w:r>
              <w:rPr>
                <w:spacing w:val="-5"/>
              </w:rPr>
              <w:t>eur</w:t>
            </w:r>
          </w:p>
        </w:tc>
      </w:tr>
      <w:tr w:rsidR="00AE5FFB" w:rsidTr="00661BAD" w14:paraId="1E7E9338" w14:textId="77777777">
        <w:trPr>
          <w:trHeight w:val="244"/>
        </w:trPr>
        <w:tc>
          <w:tcPr>
            <w:tcW w:w="4874" w:type="dxa"/>
            <w:gridSpan w:val="2"/>
          </w:tcPr>
          <w:p w:rsidR="00AE5FFB" w:rsidP="00661BAD" w:rsidRDefault="00AE5FFB" w14:paraId="2D50CF1D" w14:textId="77777777">
            <w:pPr>
              <w:pStyle w:val="TableParagraph"/>
              <w:spacing w:line="224" w:lineRule="exact"/>
              <w:ind w:left="410"/>
            </w:pPr>
            <w:r>
              <w:t>razni</w:t>
            </w:r>
            <w:r>
              <w:rPr>
                <w:spacing w:val="-1"/>
              </w:rPr>
              <w:t xml:space="preserve"> </w:t>
            </w:r>
            <w:r>
              <w:rPr>
                <w:spacing w:val="-2"/>
              </w:rPr>
              <w:t>troškovi</w:t>
            </w:r>
          </w:p>
        </w:tc>
        <w:tc>
          <w:tcPr>
            <w:tcW w:w="411" w:type="dxa"/>
          </w:tcPr>
          <w:p w:rsidR="00AE5FFB" w:rsidP="00661BAD" w:rsidRDefault="00AE5FFB" w14:paraId="10266407" w14:textId="77777777">
            <w:pPr>
              <w:pStyle w:val="TableParagraph"/>
              <w:spacing w:line="224" w:lineRule="exact"/>
              <w:ind w:left="122"/>
            </w:pPr>
            <w:r>
              <w:rPr>
                <w:spacing w:val="-10"/>
              </w:rPr>
              <w:t>=</w:t>
            </w:r>
          </w:p>
        </w:tc>
        <w:tc>
          <w:tcPr>
            <w:tcW w:w="1303" w:type="dxa"/>
          </w:tcPr>
          <w:p w:rsidR="00AE5FFB" w:rsidP="00661BAD" w:rsidRDefault="00AE5FFB" w14:paraId="2BD827E0" w14:textId="77777777">
            <w:pPr>
              <w:pStyle w:val="TableParagraph"/>
              <w:spacing w:line="224" w:lineRule="exact"/>
              <w:ind w:left="67"/>
              <w:jc w:val="center"/>
            </w:pPr>
            <w:r>
              <w:t>2.000,00</w:t>
            </w:r>
            <w:r>
              <w:rPr>
                <w:spacing w:val="-2"/>
              </w:rPr>
              <w:t xml:space="preserve"> </w:t>
            </w:r>
            <w:r>
              <w:rPr>
                <w:spacing w:val="-5"/>
              </w:rPr>
              <w:t>eur</w:t>
            </w:r>
          </w:p>
        </w:tc>
      </w:tr>
      <w:tr w:rsidR="00AE5FFB" w:rsidTr="00661BAD" w14:paraId="7BC472DE" w14:textId="77777777">
        <w:trPr>
          <w:trHeight w:val="550"/>
        </w:trPr>
        <w:tc>
          <w:tcPr>
            <w:tcW w:w="281" w:type="dxa"/>
          </w:tcPr>
          <w:p w:rsidR="00AE5FFB" w:rsidP="00661BAD" w:rsidRDefault="00AE5FFB" w14:paraId="78E292D2" w14:textId="77777777">
            <w:pPr>
              <w:pStyle w:val="TableParagraph"/>
              <w:spacing w:before="5"/>
            </w:pPr>
          </w:p>
          <w:p w:rsidR="00AE5FFB" w:rsidP="00661BAD" w:rsidRDefault="00AE5FFB" w14:paraId="27278D6F" w14:textId="77777777">
            <w:pPr>
              <w:pStyle w:val="TableParagraph"/>
              <w:spacing w:line="256" w:lineRule="exact"/>
              <w:ind w:left="50"/>
              <w:rPr>
                <w:rFonts w:ascii="Symbol" w:hAnsi="Symbol"/>
              </w:rPr>
            </w:pPr>
            <w:r>
              <w:rPr>
                <w:rFonts w:ascii="Symbol" w:hAnsi="Symbol"/>
                <w:spacing w:val="-10"/>
              </w:rPr>
              <w:t></w:t>
            </w:r>
          </w:p>
        </w:tc>
        <w:tc>
          <w:tcPr>
            <w:tcW w:w="4593" w:type="dxa"/>
          </w:tcPr>
          <w:p w:rsidR="00AE5FFB" w:rsidP="00661BAD" w:rsidRDefault="00AE5FFB" w14:paraId="33699AA4" w14:textId="77777777">
            <w:pPr>
              <w:pStyle w:val="TableParagraph"/>
              <w:spacing w:before="17"/>
            </w:pPr>
          </w:p>
          <w:p w:rsidR="00AE5FFB" w:rsidP="00661BAD" w:rsidRDefault="00AE5FFB" w14:paraId="755E4BB5" w14:textId="77777777">
            <w:pPr>
              <w:pStyle w:val="TableParagraph"/>
              <w:spacing w:line="244" w:lineRule="exact"/>
              <w:ind w:left="129"/>
              <w:rPr>
                <w:b/>
              </w:rPr>
            </w:pPr>
            <w:r>
              <w:rPr>
                <w:b/>
                <w:spacing w:val="-2"/>
              </w:rPr>
              <w:t>UKUPNO:</w:t>
            </w:r>
          </w:p>
        </w:tc>
        <w:tc>
          <w:tcPr>
            <w:tcW w:w="411" w:type="dxa"/>
          </w:tcPr>
          <w:p w:rsidR="00AE5FFB" w:rsidP="00661BAD" w:rsidRDefault="00AE5FFB" w14:paraId="3D8B5F8E" w14:textId="77777777">
            <w:pPr>
              <w:pStyle w:val="TableParagraph"/>
              <w:spacing w:before="17"/>
            </w:pPr>
          </w:p>
          <w:p w:rsidR="00AE5FFB" w:rsidP="00661BAD" w:rsidRDefault="00AE5FFB" w14:paraId="26DDADB8" w14:textId="77777777">
            <w:pPr>
              <w:pStyle w:val="TableParagraph"/>
              <w:spacing w:line="244" w:lineRule="exact"/>
              <w:ind w:right="52"/>
              <w:jc w:val="right"/>
              <w:rPr>
                <w:b/>
              </w:rPr>
            </w:pPr>
            <w:r>
              <w:rPr>
                <w:b/>
                <w:spacing w:val="-10"/>
              </w:rPr>
              <w:t>=</w:t>
            </w:r>
          </w:p>
        </w:tc>
        <w:tc>
          <w:tcPr>
            <w:tcW w:w="1303" w:type="dxa"/>
          </w:tcPr>
          <w:p w:rsidR="00AE5FFB" w:rsidP="00661BAD" w:rsidRDefault="00AE5FFB" w14:paraId="215E2B3C" w14:textId="77777777">
            <w:pPr>
              <w:pStyle w:val="TableParagraph"/>
              <w:spacing w:before="17"/>
            </w:pPr>
          </w:p>
          <w:p w:rsidR="00AE5FFB" w:rsidP="00661BAD" w:rsidRDefault="00AE5FFB" w14:paraId="34AD69E6" w14:textId="77777777">
            <w:pPr>
              <w:pStyle w:val="TableParagraph"/>
              <w:spacing w:line="244" w:lineRule="exact"/>
              <w:ind w:right="69"/>
              <w:jc w:val="center"/>
              <w:rPr>
                <w:b/>
              </w:rPr>
            </w:pPr>
            <w:r>
              <w:rPr>
                <w:b/>
              </w:rPr>
              <w:t>3.800,00</w:t>
            </w:r>
            <w:r>
              <w:rPr>
                <w:b/>
                <w:spacing w:val="-4"/>
              </w:rPr>
              <w:t xml:space="preserve"> </w:t>
            </w:r>
            <w:r>
              <w:rPr>
                <w:b/>
                <w:spacing w:val="-5"/>
              </w:rPr>
              <w:t>eur</w:t>
            </w:r>
          </w:p>
        </w:tc>
      </w:tr>
    </w:tbl>
    <w:p w:rsidR="00AE5FFB" w:rsidP="00AE5FFB" w:rsidRDefault="00AE5FFB" w14:paraId="3A77B871" w14:textId="77777777">
      <w:pPr>
        <w:pStyle w:val="Tijeloteksta"/>
      </w:pPr>
    </w:p>
    <w:p w:rsidR="00AE5FFB" w:rsidP="00AE5FFB" w:rsidRDefault="00AE5FFB" w14:paraId="1DEBA264" w14:textId="77777777">
      <w:pPr>
        <w:pStyle w:val="Tijeloteksta"/>
        <w:spacing w:before="46"/>
      </w:pPr>
    </w:p>
    <w:p w:rsidR="00AE5FFB" w:rsidP="00AE5FFB" w:rsidRDefault="00AE5FFB" w14:paraId="653A79B3" w14:textId="1555CFA5">
      <w:pPr>
        <w:pStyle w:val="Tijeloteksta"/>
        <w:ind w:left="501" w:right="728"/>
      </w:pPr>
      <w:r>
        <w:t>Navedene</w:t>
      </w:r>
      <w:r>
        <w:rPr>
          <w:spacing w:val="-4"/>
        </w:rPr>
        <w:t xml:space="preserve"> </w:t>
      </w:r>
      <w:r>
        <w:t>predvidive</w:t>
      </w:r>
      <w:r>
        <w:rPr>
          <w:spacing w:val="-6"/>
        </w:rPr>
        <w:t xml:space="preserve"> </w:t>
      </w:r>
      <w:r>
        <w:t>obveze</w:t>
      </w:r>
      <w:r>
        <w:rPr>
          <w:spacing w:val="-4"/>
        </w:rPr>
        <w:t xml:space="preserve"> </w:t>
      </w:r>
      <w:r>
        <w:t>treba</w:t>
      </w:r>
      <w:r>
        <w:rPr>
          <w:spacing w:val="-6"/>
        </w:rPr>
        <w:t xml:space="preserve"> </w:t>
      </w:r>
      <w:r>
        <w:t>uvećati</w:t>
      </w:r>
      <w:r>
        <w:rPr>
          <w:spacing w:val="-4"/>
        </w:rPr>
        <w:t xml:space="preserve"> </w:t>
      </w:r>
      <w:r>
        <w:t>za</w:t>
      </w:r>
      <w:r>
        <w:rPr>
          <w:spacing w:val="-4"/>
        </w:rPr>
        <w:t xml:space="preserve"> </w:t>
      </w:r>
      <w:r>
        <w:t>nagradu</w:t>
      </w:r>
      <w:r>
        <w:rPr>
          <w:spacing w:val="-4"/>
        </w:rPr>
        <w:t xml:space="preserve"> </w:t>
      </w:r>
      <w:r>
        <w:t>stečajnog</w:t>
      </w:r>
      <w:r>
        <w:rPr>
          <w:spacing w:val="-4"/>
        </w:rPr>
        <w:t xml:space="preserve"> </w:t>
      </w:r>
      <w:r>
        <w:t>upravitelja</w:t>
      </w:r>
      <w:r>
        <w:rPr>
          <w:spacing w:val="-4"/>
        </w:rPr>
        <w:t xml:space="preserve"> </w:t>
      </w:r>
      <w:r>
        <w:t>određenu</w:t>
      </w:r>
      <w:r>
        <w:rPr>
          <w:spacing w:val="-4"/>
        </w:rPr>
        <w:t xml:space="preserve"> </w:t>
      </w:r>
      <w:r>
        <w:t>prema Uredbi</w:t>
      </w:r>
      <w:r>
        <w:rPr>
          <w:spacing w:val="-5"/>
        </w:rPr>
        <w:t xml:space="preserve"> </w:t>
      </w:r>
      <w:r>
        <w:t>o</w:t>
      </w:r>
      <w:r>
        <w:rPr>
          <w:spacing w:val="-3"/>
        </w:rPr>
        <w:t xml:space="preserve"> </w:t>
      </w:r>
      <w:r>
        <w:t>kriterijima</w:t>
      </w:r>
      <w:r>
        <w:rPr>
          <w:spacing w:val="-3"/>
        </w:rPr>
        <w:t xml:space="preserve"> </w:t>
      </w:r>
      <w:r>
        <w:t>i</w:t>
      </w:r>
      <w:r>
        <w:rPr>
          <w:spacing w:val="-3"/>
        </w:rPr>
        <w:t xml:space="preserve"> </w:t>
      </w:r>
      <w:r>
        <w:t>načinu</w:t>
      </w:r>
      <w:r>
        <w:rPr>
          <w:spacing w:val="-2"/>
        </w:rPr>
        <w:t xml:space="preserve"> </w:t>
      </w:r>
      <w:r>
        <w:t>obračuna</w:t>
      </w:r>
      <w:r>
        <w:rPr>
          <w:spacing w:val="-4"/>
        </w:rPr>
        <w:t xml:space="preserve"> </w:t>
      </w:r>
      <w:r>
        <w:t>i</w:t>
      </w:r>
      <w:r>
        <w:rPr>
          <w:spacing w:val="-2"/>
        </w:rPr>
        <w:t xml:space="preserve"> </w:t>
      </w:r>
      <w:r>
        <w:t>plaćanju</w:t>
      </w:r>
      <w:r>
        <w:rPr>
          <w:spacing w:val="-3"/>
        </w:rPr>
        <w:t xml:space="preserve"> </w:t>
      </w:r>
      <w:r>
        <w:t>nagrade</w:t>
      </w:r>
      <w:r>
        <w:rPr>
          <w:spacing w:val="-4"/>
        </w:rPr>
        <w:t xml:space="preserve"> </w:t>
      </w:r>
      <w:r>
        <w:t>stečajnom</w:t>
      </w:r>
      <w:r>
        <w:rPr>
          <w:spacing w:val="-4"/>
        </w:rPr>
        <w:t xml:space="preserve"> </w:t>
      </w:r>
      <w:r>
        <w:t>upravitelju</w:t>
      </w:r>
      <w:r>
        <w:rPr>
          <w:spacing w:val="-2"/>
        </w:rPr>
        <w:t xml:space="preserve"> </w:t>
      </w:r>
      <w:r>
        <w:t>(NN</w:t>
      </w:r>
      <w:r>
        <w:rPr>
          <w:spacing w:val="-2"/>
        </w:rPr>
        <w:t xml:space="preserve"> 105/15).</w:t>
      </w:r>
    </w:p>
    <w:p w:rsidRPr="00AE5FFB" w:rsidR="00AE5FFB" w:rsidP="009D25E3" w:rsidRDefault="00AE5FFB" w14:paraId="0F5BC430" w14:textId="77777777">
      <w:pPr>
        <w:pStyle w:val="Naslov2"/>
        <w:numPr>
          <w:ilvl w:val="0"/>
          <w:numId w:val="8"/>
        </w:numPr>
        <w:tabs>
          <w:tab w:val="left" w:pos="565"/>
        </w:tabs>
        <w:ind w:left="565" w:hanging="424"/>
        <w:jc w:val="left"/>
        <w:rPr>
          <w:rFonts w:ascii="Arial" w:hAnsi="Arial" w:cs="Arial"/>
          <w:b w:val="false"/>
          <w:bCs w:val="false"/>
          <w:color w:val="auto"/>
          <w:sz w:val="24"/>
          <w:szCs w:val="24"/>
        </w:rPr>
      </w:pPr>
      <w:r w:rsidRPr="00AE5FFB">
        <w:rPr>
          <w:rFonts w:ascii="Arial" w:hAnsi="Arial" w:cs="Arial"/>
          <w:b w:val="false"/>
          <w:bCs w:val="false"/>
          <w:color w:val="auto"/>
          <w:sz w:val="24"/>
          <w:szCs w:val="24"/>
        </w:rPr>
        <w:t>Zaključci</w:t>
      </w:r>
      <w:r w:rsidRPr="00AE5FFB">
        <w:rPr>
          <w:rFonts w:ascii="Arial" w:hAnsi="Arial" w:cs="Arial"/>
          <w:b w:val="false"/>
          <w:bCs w:val="false"/>
          <w:color w:val="auto"/>
          <w:spacing w:val="-2"/>
          <w:sz w:val="24"/>
          <w:szCs w:val="24"/>
        </w:rPr>
        <w:t xml:space="preserve"> </w:t>
      </w:r>
      <w:r w:rsidRPr="00AE5FFB">
        <w:rPr>
          <w:rFonts w:ascii="Arial" w:hAnsi="Arial" w:cs="Arial"/>
          <w:b w:val="false"/>
          <w:bCs w:val="false"/>
          <w:color w:val="auto"/>
          <w:sz w:val="24"/>
          <w:szCs w:val="24"/>
        </w:rPr>
        <w:t xml:space="preserve">i </w:t>
      </w:r>
      <w:r w:rsidRPr="00AE5FFB">
        <w:rPr>
          <w:rFonts w:ascii="Arial" w:hAnsi="Arial" w:cs="Arial"/>
          <w:b w:val="false"/>
          <w:bCs w:val="false"/>
          <w:color w:val="auto"/>
          <w:spacing w:val="-2"/>
          <w:sz w:val="24"/>
          <w:szCs w:val="24"/>
        </w:rPr>
        <w:t>prijedlozi</w:t>
      </w:r>
    </w:p>
    <w:p w:rsidRPr="00AE5FFB" w:rsidR="00AE5FFB" w:rsidP="00AE5FFB" w:rsidRDefault="00AE5FFB" w14:paraId="4E821817" w14:textId="77777777">
      <w:pPr>
        <w:spacing w:before="171" w:line="276" w:lineRule="auto"/>
        <w:ind w:left="141"/>
        <w:rPr>
          <w:rFonts w:ascii="Arial" w:hAnsi="Arial" w:cs="Arial"/>
          <w:b/>
          <w:sz w:val="24"/>
          <w:szCs w:val="24"/>
        </w:rPr>
      </w:pPr>
      <w:r w:rsidRPr="00AE5FFB">
        <w:rPr>
          <w:rFonts w:ascii="Arial" w:hAnsi="Arial" w:cs="Arial"/>
          <w:sz w:val="24"/>
          <w:szCs w:val="24"/>
        </w:rPr>
        <w:t xml:space="preserve">Kako dužnik ne obavlja nikakvu poslovnu djelatnost, nema ni aktivnosti koje bi valjalo nastaviti. Stoga je potrebno donijeti odluku o </w:t>
      </w:r>
      <w:r w:rsidRPr="00AE5FFB">
        <w:rPr>
          <w:rFonts w:ascii="Arial" w:hAnsi="Arial" w:cs="Arial"/>
          <w:b/>
          <w:sz w:val="24"/>
          <w:szCs w:val="24"/>
        </w:rPr>
        <w:t>obustavi poslovanja stečajnog dužnika.</w:t>
      </w:r>
    </w:p>
    <w:p w:rsidRPr="00AE5FFB" w:rsidR="00AE5FFB" w:rsidP="00AE5FFB" w:rsidRDefault="00AE5FFB" w14:paraId="6FE2FC1A" w14:textId="77777777">
      <w:pPr>
        <w:pStyle w:val="Tijeloteksta"/>
        <w:spacing w:before="162"/>
        <w:rPr>
          <w:rFonts w:cs="Arial"/>
          <w:b/>
          <w:szCs w:val="24"/>
        </w:rPr>
      </w:pPr>
    </w:p>
    <w:p w:rsidR="00AE5FFB" w:rsidP="00AE5FFB" w:rsidRDefault="00AE5FFB" w14:paraId="5CD0B9B9" w14:textId="77777777">
      <w:pPr>
        <w:pStyle w:val="Tijeloteksta"/>
        <w:ind w:right="1362"/>
        <w:jc w:val="right"/>
        <w:rPr>
          <w:rFonts w:cs="Arial"/>
          <w:spacing w:val="-2"/>
          <w:szCs w:val="24"/>
        </w:rPr>
      </w:pPr>
      <w:r w:rsidRPr="00AE5FFB">
        <w:rPr>
          <w:rFonts w:cs="Arial"/>
          <w:szCs w:val="24"/>
        </w:rPr>
        <w:t>Iz</w:t>
      </w:r>
      <w:r w:rsidRPr="00AE5FFB">
        <w:rPr>
          <w:rFonts w:cs="Arial"/>
          <w:spacing w:val="-6"/>
          <w:szCs w:val="24"/>
        </w:rPr>
        <w:t xml:space="preserve"> </w:t>
      </w:r>
      <w:r w:rsidRPr="00AE5FFB">
        <w:rPr>
          <w:rFonts w:cs="Arial"/>
          <w:szCs w:val="24"/>
        </w:rPr>
        <w:t>svega</w:t>
      </w:r>
      <w:r w:rsidRPr="00AE5FFB">
        <w:rPr>
          <w:rFonts w:cs="Arial"/>
          <w:spacing w:val="-2"/>
          <w:szCs w:val="24"/>
        </w:rPr>
        <w:t xml:space="preserve"> </w:t>
      </w:r>
      <w:r w:rsidRPr="00AE5FFB">
        <w:rPr>
          <w:rFonts w:cs="Arial"/>
          <w:szCs w:val="24"/>
        </w:rPr>
        <w:t>navedenog</w:t>
      </w:r>
      <w:r w:rsidRPr="00AE5FFB">
        <w:rPr>
          <w:rFonts w:cs="Arial"/>
          <w:spacing w:val="-2"/>
          <w:szCs w:val="24"/>
        </w:rPr>
        <w:t xml:space="preserve"> </w:t>
      </w:r>
      <w:r w:rsidRPr="00AE5FFB">
        <w:rPr>
          <w:rFonts w:cs="Arial"/>
          <w:szCs w:val="24"/>
        </w:rPr>
        <w:t>stečajni</w:t>
      </w:r>
      <w:r w:rsidRPr="00AE5FFB">
        <w:rPr>
          <w:rFonts w:cs="Arial"/>
          <w:spacing w:val="-2"/>
          <w:szCs w:val="24"/>
        </w:rPr>
        <w:t xml:space="preserve"> </w:t>
      </w:r>
      <w:r w:rsidRPr="00AE5FFB">
        <w:rPr>
          <w:rFonts w:cs="Arial"/>
          <w:szCs w:val="24"/>
        </w:rPr>
        <w:t>upravitelj</w:t>
      </w:r>
      <w:r w:rsidRPr="00AE5FFB">
        <w:rPr>
          <w:rFonts w:cs="Arial"/>
          <w:spacing w:val="-4"/>
          <w:szCs w:val="24"/>
        </w:rPr>
        <w:t xml:space="preserve"> </w:t>
      </w:r>
      <w:r w:rsidRPr="00AE5FFB">
        <w:rPr>
          <w:rFonts w:cs="Arial"/>
          <w:szCs w:val="24"/>
        </w:rPr>
        <w:t>predlaže</w:t>
      </w:r>
      <w:r w:rsidRPr="00AE5FFB">
        <w:rPr>
          <w:rFonts w:cs="Arial"/>
          <w:spacing w:val="-2"/>
          <w:szCs w:val="24"/>
        </w:rPr>
        <w:t xml:space="preserve"> </w:t>
      </w:r>
      <w:r w:rsidRPr="00AE5FFB">
        <w:rPr>
          <w:rFonts w:cs="Arial"/>
          <w:szCs w:val="24"/>
        </w:rPr>
        <w:t>da</w:t>
      </w:r>
      <w:r w:rsidRPr="00AE5FFB">
        <w:rPr>
          <w:rFonts w:cs="Arial"/>
          <w:spacing w:val="-2"/>
          <w:szCs w:val="24"/>
        </w:rPr>
        <w:t xml:space="preserve"> </w:t>
      </w:r>
      <w:r w:rsidRPr="00AE5FFB">
        <w:rPr>
          <w:rFonts w:cs="Arial"/>
          <w:szCs w:val="24"/>
        </w:rPr>
        <w:t>na</w:t>
      </w:r>
      <w:r w:rsidRPr="00AE5FFB">
        <w:rPr>
          <w:rFonts w:cs="Arial"/>
          <w:spacing w:val="-4"/>
          <w:szCs w:val="24"/>
        </w:rPr>
        <w:t xml:space="preserve"> </w:t>
      </w:r>
      <w:r w:rsidRPr="00AE5FFB">
        <w:rPr>
          <w:rFonts w:cs="Arial"/>
          <w:szCs w:val="24"/>
        </w:rPr>
        <w:t>ročištu</w:t>
      </w:r>
      <w:r w:rsidRPr="00AE5FFB">
        <w:rPr>
          <w:rFonts w:cs="Arial"/>
          <w:spacing w:val="-2"/>
          <w:szCs w:val="24"/>
        </w:rPr>
        <w:t xml:space="preserve"> </w:t>
      </w:r>
      <w:r w:rsidRPr="00AE5FFB">
        <w:rPr>
          <w:rFonts w:cs="Arial"/>
          <w:szCs w:val="24"/>
        </w:rPr>
        <w:t>vjerovnici</w:t>
      </w:r>
    </w:p>
    <w:p w:rsidR="00AE5FFB" w:rsidP="00AE5FFB" w:rsidRDefault="00AE5FFB" w14:paraId="71EE51CD" w14:textId="66B7872C">
      <w:pPr>
        <w:pStyle w:val="Tijeloteksta"/>
        <w:ind w:right="1362"/>
        <w:rPr>
          <w:rFonts w:cs="Arial"/>
          <w:spacing w:val="-2"/>
          <w:szCs w:val="24"/>
        </w:rPr>
      </w:pPr>
      <w:r w:rsidRPr="00AE5FFB">
        <w:rPr>
          <w:rFonts w:cs="Arial"/>
          <w:szCs w:val="24"/>
        </w:rPr>
        <w:t>Donesu</w:t>
      </w:r>
      <w:r>
        <w:rPr>
          <w:rFonts w:cs="Arial"/>
          <w:spacing w:val="-2"/>
          <w:szCs w:val="24"/>
        </w:rPr>
        <w:t xml:space="preserve">  </w:t>
      </w:r>
      <w:r w:rsidRPr="00AE5FFB">
        <w:rPr>
          <w:rFonts w:cs="Arial"/>
          <w:szCs w:val="24"/>
        </w:rPr>
        <w:t>slijedeće</w:t>
      </w:r>
      <w:r w:rsidRPr="00AE5FFB">
        <w:rPr>
          <w:rFonts w:cs="Arial"/>
          <w:spacing w:val="-4"/>
          <w:szCs w:val="24"/>
        </w:rPr>
        <w:t xml:space="preserve"> </w:t>
      </w:r>
      <w:r w:rsidRPr="00AE5FFB">
        <w:rPr>
          <w:rFonts w:cs="Arial"/>
          <w:spacing w:val="-2"/>
          <w:szCs w:val="24"/>
        </w:rPr>
        <w:t>odluke:</w:t>
      </w:r>
    </w:p>
    <w:p w:rsidRPr="00AE5FFB" w:rsidR="009558EB" w:rsidP="00AE5FFB" w:rsidRDefault="009558EB" w14:paraId="16A622F9" w14:textId="77777777">
      <w:pPr>
        <w:pStyle w:val="Tijeloteksta"/>
        <w:ind w:right="1362"/>
        <w:rPr>
          <w:rFonts w:cs="Arial"/>
          <w:spacing w:val="-2"/>
          <w:szCs w:val="24"/>
        </w:rPr>
      </w:pPr>
    </w:p>
    <w:p w:rsidRPr="00AE5FFB" w:rsidR="00AE5FFB" w:rsidP="009D25E3" w:rsidRDefault="00AE5FFB" w14:paraId="49ED4A7E" w14:textId="126454BB">
      <w:pPr>
        <w:pStyle w:val="Odlomakpopisa"/>
        <w:widowControl w:val="false"/>
        <w:numPr>
          <w:ilvl w:val="0"/>
          <w:numId w:val="10"/>
        </w:numPr>
        <w:tabs>
          <w:tab w:val="left" w:pos="358"/>
        </w:tabs>
        <w:autoSpaceDE w:val="false"/>
        <w:autoSpaceDN w:val="false"/>
        <w:spacing w:after="0" w:line="268" w:lineRule="exact"/>
        <w:ind w:right="1414"/>
        <w:contextualSpacing w:val="false"/>
        <w:jc w:val="both"/>
        <w:rPr>
          <w:rFonts w:ascii="Arial" w:hAnsi="Arial" w:cs="Arial"/>
          <w:sz w:val="24"/>
          <w:szCs w:val="24"/>
        </w:rPr>
      </w:pPr>
      <w:r w:rsidRPr="00AE5FFB">
        <w:rPr>
          <w:rFonts w:ascii="Arial" w:hAnsi="Arial" w:cs="Arial"/>
          <w:sz w:val="24"/>
          <w:szCs w:val="24"/>
        </w:rPr>
        <w:t>prihvaća</w:t>
      </w:r>
      <w:r w:rsidRPr="00AE5FFB">
        <w:rPr>
          <w:rFonts w:ascii="Arial" w:hAnsi="Arial" w:cs="Arial"/>
          <w:spacing w:val="-5"/>
          <w:sz w:val="24"/>
          <w:szCs w:val="24"/>
        </w:rPr>
        <w:t xml:space="preserve"> </w:t>
      </w:r>
      <w:r w:rsidRPr="00AE5FFB">
        <w:rPr>
          <w:rFonts w:ascii="Arial" w:hAnsi="Arial" w:cs="Arial"/>
          <w:sz w:val="24"/>
          <w:szCs w:val="24"/>
        </w:rPr>
        <w:t>se</w:t>
      </w:r>
      <w:r w:rsidRPr="00AE5FFB">
        <w:rPr>
          <w:rFonts w:ascii="Arial" w:hAnsi="Arial" w:cs="Arial"/>
          <w:spacing w:val="-3"/>
          <w:sz w:val="24"/>
          <w:szCs w:val="24"/>
        </w:rPr>
        <w:t xml:space="preserve"> </w:t>
      </w:r>
      <w:r w:rsidRPr="00AE5FFB">
        <w:rPr>
          <w:rFonts w:ascii="Arial" w:hAnsi="Arial" w:cs="Arial"/>
          <w:sz w:val="24"/>
          <w:szCs w:val="24"/>
        </w:rPr>
        <w:t>Izviješće</w:t>
      </w:r>
      <w:r w:rsidRPr="00AE5FFB">
        <w:rPr>
          <w:rFonts w:ascii="Arial" w:hAnsi="Arial" w:cs="Arial"/>
          <w:spacing w:val="-3"/>
          <w:sz w:val="24"/>
          <w:szCs w:val="24"/>
        </w:rPr>
        <w:t xml:space="preserve"> </w:t>
      </w:r>
      <w:r w:rsidRPr="00AE5FFB">
        <w:rPr>
          <w:rFonts w:ascii="Arial" w:hAnsi="Arial" w:cs="Arial"/>
          <w:sz w:val="24"/>
          <w:szCs w:val="24"/>
        </w:rPr>
        <w:t>stečajnog</w:t>
      </w:r>
      <w:r w:rsidRPr="00AE5FFB">
        <w:rPr>
          <w:rFonts w:ascii="Arial" w:hAnsi="Arial" w:cs="Arial"/>
          <w:spacing w:val="-5"/>
          <w:sz w:val="24"/>
          <w:szCs w:val="24"/>
        </w:rPr>
        <w:t xml:space="preserve"> </w:t>
      </w:r>
      <w:r w:rsidRPr="00AE5FFB">
        <w:rPr>
          <w:rFonts w:ascii="Arial" w:hAnsi="Arial" w:cs="Arial"/>
          <w:sz w:val="24"/>
          <w:szCs w:val="24"/>
        </w:rPr>
        <w:t>upravitelja</w:t>
      </w:r>
      <w:r w:rsidRPr="00AE5FFB">
        <w:rPr>
          <w:rFonts w:ascii="Arial" w:hAnsi="Arial" w:cs="Arial"/>
          <w:spacing w:val="-3"/>
          <w:sz w:val="24"/>
          <w:szCs w:val="24"/>
        </w:rPr>
        <w:t xml:space="preserve"> </w:t>
      </w:r>
      <w:r w:rsidRPr="00AE5FFB">
        <w:rPr>
          <w:rFonts w:ascii="Arial" w:hAnsi="Arial" w:cs="Arial"/>
          <w:sz w:val="24"/>
          <w:szCs w:val="24"/>
        </w:rPr>
        <w:t>o</w:t>
      </w:r>
      <w:r w:rsidRPr="00AE5FFB">
        <w:rPr>
          <w:rFonts w:ascii="Arial" w:hAnsi="Arial" w:cs="Arial"/>
          <w:spacing w:val="-3"/>
          <w:sz w:val="24"/>
          <w:szCs w:val="24"/>
        </w:rPr>
        <w:t xml:space="preserve"> </w:t>
      </w:r>
      <w:r w:rsidRPr="00AE5FFB">
        <w:rPr>
          <w:rFonts w:ascii="Arial" w:hAnsi="Arial" w:cs="Arial"/>
          <w:sz w:val="24"/>
          <w:szCs w:val="24"/>
        </w:rPr>
        <w:t>gospodarskom</w:t>
      </w:r>
      <w:r w:rsidRPr="00AE5FFB">
        <w:rPr>
          <w:rFonts w:ascii="Arial" w:hAnsi="Arial" w:cs="Arial"/>
          <w:spacing w:val="-3"/>
          <w:sz w:val="24"/>
          <w:szCs w:val="24"/>
        </w:rPr>
        <w:t xml:space="preserve"> </w:t>
      </w:r>
      <w:r w:rsidRPr="00AE5FFB">
        <w:rPr>
          <w:rFonts w:ascii="Arial" w:hAnsi="Arial" w:cs="Arial"/>
          <w:sz w:val="24"/>
          <w:szCs w:val="24"/>
        </w:rPr>
        <w:t>položaju</w:t>
      </w:r>
      <w:r w:rsidRPr="00AE5FFB">
        <w:rPr>
          <w:rFonts w:ascii="Arial" w:hAnsi="Arial" w:cs="Arial"/>
          <w:spacing w:val="-3"/>
          <w:sz w:val="24"/>
          <w:szCs w:val="24"/>
        </w:rPr>
        <w:t xml:space="preserve"> </w:t>
      </w:r>
      <w:r w:rsidRPr="00AE5FFB">
        <w:rPr>
          <w:rFonts w:ascii="Arial" w:hAnsi="Arial" w:cs="Arial"/>
          <w:sz w:val="24"/>
          <w:szCs w:val="24"/>
        </w:rPr>
        <w:t>stečajnog</w:t>
      </w:r>
      <w:r w:rsidRPr="00AE5FFB">
        <w:rPr>
          <w:rFonts w:ascii="Arial" w:hAnsi="Arial" w:cs="Arial"/>
          <w:spacing w:val="-5"/>
          <w:sz w:val="24"/>
          <w:szCs w:val="24"/>
        </w:rPr>
        <w:t xml:space="preserve"> </w:t>
      </w:r>
      <w:r w:rsidRPr="00AE5FFB">
        <w:rPr>
          <w:rFonts w:ascii="Arial" w:hAnsi="Arial" w:cs="Arial"/>
          <w:sz w:val="24"/>
          <w:szCs w:val="24"/>
        </w:rPr>
        <w:t>dužnika</w:t>
      </w:r>
      <w:r w:rsidRPr="00AE5FFB">
        <w:rPr>
          <w:rFonts w:ascii="Arial" w:hAnsi="Arial" w:cs="Arial"/>
          <w:spacing w:val="-3"/>
          <w:sz w:val="24"/>
          <w:szCs w:val="24"/>
        </w:rPr>
        <w:t xml:space="preserve"> </w:t>
      </w:r>
      <w:r w:rsidRPr="00AE5FFB">
        <w:rPr>
          <w:rFonts w:ascii="Arial" w:hAnsi="Arial" w:cs="Arial"/>
          <w:spacing w:val="-10"/>
          <w:sz w:val="24"/>
          <w:szCs w:val="24"/>
        </w:rPr>
        <w:t xml:space="preserve">i  </w:t>
      </w:r>
      <w:r w:rsidRPr="00AE5FFB">
        <w:rPr>
          <w:rFonts w:ascii="Arial" w:hAnsi="Arial" w:cs="Arial"/>
          <w:sz w:val="24"/>
          <w:szCs w:val="24"/>
        </w:rPr>
        <w:t>njegovim</w:t>
      </w:r>
      <w:r w:rsidRPr="00AE5FFB">
        <w:rPr>
          <w:rFonts w:ascii="Arial" w:hAnsi="Arial" w:cs="Arial"/>
          <w:spacing w:val="-5"/>
          <w:sz w:val="24"/>
          <w:szCs w:val="24"/>
        </w:rPr>
        <w:t xml:space="preserve"> </w:t>
      </w:r>
      <w:r w:rsidRPr="00AE5FFB">
        <w:rPr>
          <w:rFonts w:ascii="Arial" w:hAnsi="Arial" w:cs="Arial"/>
          <w:sz w:val="24"/>
          <w:szCs w:val="24"/>
        </w:rPr>
        <w:t>uzrocima</w:t>
      </w:r>
      <w:r w:rsidRPr="00AE5FFB">
        <w:rPr>
          <w:rFonts w:ascii="Arial" w:hAnsi="Arial" w:cs="Arial"/>
          <w:spacing w:val="-1"/>
          <w:sz w:val="24"/>
          <w:szCs w:val="24"/>
        </w:rPr>
        <w:t xml:space="preserve"> </w:t>
      </w:r>
      <w:r w:rsidRPr="00AE5FFB">
        <w:rPr>
          <w:rFonts w:ascii="Arial" w:hAnsi="Arial" w:cs="Arial"/>
          <w:sz w:val="24"/>
          <w:szCs w:val="24"/>
        </w:rPr>
        <w:t>te</w:t>
      </w:r>
      <w:r w:rsidRPr="00AE5FFB">
        <w:rPr>
          <w:rFonts w:ascii="Arial" w:hAnsi="Arial" w:cs="Arial"/>
          <w:spacing w:val="-3"/>
          <w:sz w:val="24"/>
          <w:szCs w:val="24"/>
        </w:rPr>
        <w:t xml:space="preserve"> </w:t>
      </w:r>
      <w:r w:rsidRPr="00AE5FFB">
        <w:rPr>
          <w:rFonts w:ascii="Arial" w:hAnsi="Arial" w:cs="Arial"/>
          <w:sz w:val="24"/>
          <w:szCs w:val="24"/>
        </w:rPr>
        <w:t>se</w:t>
      </w:r>
      <w:r w:rsidRPr="00AE5FFB">
        <w:rPr>
          <w:rFonts w:ascii="Arial" w:hAnsi="Arial" w:cs="Arial"/>
          <w:spacing w:val="-2"/>
          <w:sz w:val="24"/>
          <w:szCs w:val="24"/>
        </w:rPr>
        <w:t xml:space="preserve"> </w:t>
      </w:r>
      <w:r w:rsidRPr="00AE5FFB">
        <w:rPr>
          <w:rFonts w:ascii="Arial" w:hAnsi="Arial" w:cs="Arial"/>
          <w:sz w:val="24"/>
          <w:szCs w:val="24"/>
        </w:rPr>
        <w:t>prihvaćaju</w:t>
      </w:r>
      <w:r w:rsidRPr="00AE5FFB">
        <w:rPr>
          <w:rFonts w:ascii="Arial" w:hAnsi="Arial" w:cs="Arial"/>
          <w:spacing w:val="-1"/>
          <w:sz w:val="24"/>
          <w:szCs w:val="24"/>
        </w:rPr>
        <w:t xml:space="preserve"> </w:t>
      </w:r>
      <w:r w:rsidRPr="00AE5FFB">
        <w:rPr>
          <w:rFonts w:ascii="Arial" w:hAnsi="Arial" w:cs="Arial"/>
          <w:sz w:val="24"/>
          <w:szCs w:val="24"/>
        </w:rPr>
        <w:t>sve</w:t>
      </w:r>
      <w:r w:rsidRPr="00AE5FFB">
        <w:rPr>
          <w:rFonts w:ascii="Arial" w:hAnsi="Arial" w:cs="Arial"/>
          <w:spacing w:val="-2"/>
          <w:sz w:val="24"/>
          <w:szCs w:val="24"/>
        </w:rPr>
        <w:t xml:space="preserve"> </w:t>
      </w:r>
      <w:r w:rsidRPr="00AE5FFB">
        <w:rPr>
          <w:rFonts w:ascii="Arial" w:hAnsi="Arial" w:cs="Arial"/>
          <w:sz w:val="24"/>
          <w:szCs w:val="24"/>
        </w:rPr>
        <w:t>do</w:t>
      </w:r>
      <w:r w:rsidRPr="00AE5FFB">
        <w:rPr>
          <w:rFonts w:ascii="Arial" w:hAnsi="Arial" w:cs="Arial"/>
          <w:spacing w:val="-2"/>
          <w:sz w:val="24"/>
          <w:szCs w:val="24"/>
        </w:rPr>
        <w:t xml:space="preserve"> </w:t>
      </w:r>
      <w:r w:rsidRPr="00AE5FFB">
        <w:rPr>
          <w:rFonts w:ascii="Arial" w:hAnsi="Arial" w:cs="Arial"/>
          <w:sz w:val="24"/>
          <w:szCs w:val="24"/>
        </w:rPr>
        <w:t>sada</w:t>
      </w:r>
      <w:r w:rsidRPr="00AE5FFB">
        <w:rPr>
          <w:rFonts w:ascii="Arial" w:hAnsi="Arial" w:cs="Arial"/>
          <w:spacing w:val="-3"/>
          <w:sz w:val="24"/>
          <w:szCs w:val="24"/>
        </w:rPr>
        <w:t xml:space="preserve"> </w:t>
      </w:r>
      <w:r w:rsidRPr="00AE5FFB">
        <w:rPr>
          <w:rFonts w:ascii="Arial" w:hAnsi="Arial" w:cs="Arial"/>
          <w:sz w:val="24"/>
          <w:szCs w:val="24"/>
        </w:rPr>
        <w:t>poduzete</w:t>
      </w:r>
      <w:r w:rsidRPr="00AE5FFB">
        <w:rPr>
          <w:rFonts w:ascii="Arial" w:hAnsi="Arial" w:cs="Arial"/>
          <w:spacing w:val="-2"/>
          <w:sz w:val="24"/>
          <w:szCs w:val="24"/>
        </w:rPr>
        <w:t xml:space="preserve"> </w:t>
      </w:r>
      <w:r w:rsidRPr="00AE5FFB">
        <w:rPr>
          <w:rFonts w:ascii="Arial" w:hAnsi="Arial" w:cs="Arial"/>
          <w:sz w:val="24"/>
          <w:szCs w:val="24"/>
        </w:rPr>
        <w:t>radnje</w:t>
      </w:r>
      <w:r w:rsidRPr="00AE5FFB">
        <w:rPr>
          <w:rFonts w:ascii="Arial" w:hAnsi="Arial" w:cs="Arial"/>
          <w:spacing w:val="-2"/>
          <w:sz w:val="24"/>
          <w:szCs w:val="24"/>
        </w:rPr>
        <w:t xml:space="preserve"> </w:t>
      </w:r>
      <w:r w:rsidRPr="00AE5FFB">
        <w:rPr>
          <w:rFonts w:ascii="Arial" w:hAnsi="Arial" w:cs="Arial"/>
          <w:sz w:val="24"/>
          <w:szCs w:val="24"/>
        </w:rPr>
        <w:t>stečajnoga</w:t>
      </w:r>
      <w:r w:rsidRPr="00AE5FFB">
        <w:rPr>
          <w:rFonts w:ascii="Arial" w:hAnsi="Arial" w:cs="Arial"/>
          <w:spacing w:val="-4"/>
          <w:sz w:val="24"/>
          <w:szCs w:val="24"/>
        </w:rPr>
        <w:t xml:space="preserve"> </w:t>
      </w:r>
      <w:r w:rsidRPr="00AE5FFB">
        <w:rPr>
          <w:rFonts w:ascii="Arial" w:hAnsi="Arial" w:cs="Arial"/>
          <w:spacing w:val="-2"/>
          <w:sz w:val="24"/>
          <w:szCs w:val="24"/>
        </w:rPr>
        <w:t>upravitelja,</w:t>
      </w:r>
    </w:p>
    <w:p w:rsidRPr="00AE5FFB" w:rsidR="00AE5FFB" w:rsidP="009D25E3" w:rsidRDefault="00AE5FFB" w14:paraId="2F4FB152" w14:textId="77777777">
      <w:pPr>
        <w:pStyle w:val="Odlomakpopisa"/>
        <w:widowControl w:val="false"/>
        <w:numPr>
          <w:ilvl w:val="0"/>
          <w:numId w:val="10"/>
        </w:numPr>
        <w:tabs>
          <w:tab w:val="left" w:pos="859"/>
        </w:tabs>
        <w:autoSpaceDE w:val="false"/>
        <w:autoSpaceDN w:val="false"/>
        <w:spacing w:after="0" w:line="268" w:lineRule="exact"/>
        <w:contextualSpacing w:val="false"/>
        <w:jc w:val="both"/>
        <w:rPr>
          <w:rFonts w:ascii="Arial" w:hAnsi="Arial" w:cs="Arial"/>
          <w:sz w:val="24"/>
          <w:szCs w:val="24"/>
        </w:rPr>
      </w:pPr>
      <w:r w:rsidRPr="00AE5FFB">
        <w:rPr>
          <w:rFonts w:ascii="Arial" w:hAnsi="Arial" w:cs="Arial"/>
          <w:sz w:val="24"/>
          <w:szCs w:val="24"/>
        </w:rPr>
        <w:t>obustavlja</w:t>
      </w:r>
      <w:r w:rsidRPr="00AE5FFB">
        <w:rPr>
          <w:rFonts w:ascii="Arial" w:hAnsi="Arial" w:cs="Arial"/>
          <w:spacing w:val="-3"/>
          <w:sz w:val="24"/>
          <w:szCs w:val="24"/>
        </w:rPr>
        <w:t xml:space="preserve"> </w:t>
      </w:r>
      <w:r w:rsidRPr="00AE5FFB">
        <w:rPr>
          <w:rFonts w:ascii="Arial" w:hAnsi="Arial" w:cs="Arial"/>
          <w:sz w:val="24"/>
          <w:szCs w:val="24"/>
        </w:rPr>
        <w:t>se</w:t>
      </w:r>
      <w:r w:rsidRPr="00AE5FFB">
        <w:rPr>
          <w:rFonts w:ascii="Arial" w:hAnsi="Arial" w:cs="Arial"/>
          <w:spacing w:val="-3"/>
          <w:sz w:val="24"/>
          <w:szCs w:val="24"/>
        </w:rPr>
        <w:t xml:space="preserve"> </w:t>
      </w:r>
      <w:r w:rsidRPr="00AE5FFB">
        <w:rPr>
          <w:rFonts w:ascii="Arial" w:hAnsi="Arial" w:cs="Arial"/>
          <w:sz w:val="24"/>
          <w:szCs w:val="24"/>
        </w:rPr>
        <w:t>poslovanje</w:t>
      </w:r>
      <w:r w:rsidRPr="00AE5FFB">
        <w:rPr>
          <w:rFonts w:ascii="Arial" w:hAnsi="Arial" w:cs="Arial"/>
          <w:spacing w:val="-2"/>
          <w:sz w:val="24"/>
          <w:szCs w:val="24"/>
        </w:rPr>
        <w:t xml:space="preserve"> </w:t>
      </w:r>
      <w:r w:rsidRPr="00AE5FFB">
        <w:rPr>
          <w:rFonts w:ascii="Arial" w:hAnsi="Arial" w:cs="Arial"/>
          <w:sz w:val="24"/>
          <w:szCs w:val="24"/>
        </w:rPr>
        <w:t>stečajnoga</w:t>
      </w:r>
      <w:r w:rsidRPr="00AE5FFB">
        <w:rPr>
          <w:rFonts w:ascii="Arial" w:hAnsi="Arial" w:cs="Arial"/>
          <w:spacing w:val="-1"/>
          <w:sz w:val="24"/>
          <w:szCs w:val="24"/>
        </w:rPr>
        <w:t xml:space="preserve"> </w:t>
      </w:r>
      <w:r w:rsidRPr="00AE5FFB">
        <w:rPr>
          <w:rFonts w:ascii="Arial" w:hAnsi="Arial" w:cs="Arial"/>
          <w:spacing w:val="-2"/>
          <w:sz w:val="24"/>
          <w:szCs w:val="24"/>
        </w:rPr>
        <w:t>dužnika,</w:t>
      </w:r>
    </w:p>
    <w:p w:rsidRPr="00AE5FFB" w:rsidR="00AE5FFB" w:rsidP="009D25E3" w:rsidRDefault="00AE5FFB" w14:paraId="1F525FB2" w14:textId="77777777">
      <w:pPr>
        <w:pStyle w:val="Odlomakpopisa"/>
        <w:widowControl w:val="false"/>
        <w:numPr>
          <w:ilvl w:val="0"/>
          <w:numId w:val="10"/>
        </w:numPr>
        <w:tabs>
          <w:tab w:val="left" w:pos="859"/>
        </w:tabs>
        <w:autoSpaceDE w:val="false"/>
        <w:autoSpaceDN w:val="false"/>
        <w:spacing w:before="1" w:after="0" w:line="240" w:lineRule="auto"/>
        <w:contextualSpacing w:val="false"/>
        <w:jc w:val="both"/>
        <w:rPr>
          <w:rFonts w:ascii="Arial" w:hAnsi="Arial" w:cs="Arial"/>
          <w:sz w:val="24"/>
          <w:szCs w:val="24"/>
        </w:rPr>
      </w:pPr>
      <w:r w:rsidRPr="00AE5FFB">
        <w:rPr>
          <w:rFonts w:ascii="Arial" w:hAnsi="Arial" w:cs="Arial"/>
          <w:sz w:val="24"/>
          <w:szCs w:val="24"/>
        </w:rPr>
        <w:t>prihvaća</w:t>
      </w:r>
      <w:r w:rsidRPr="00AE5FFB">
        <w:rPr>
          <w:rFonts w:ascii="Arial" w:hAnsi="Arial" w:cs="Arial"/>
          <w:spacing w:val="-5"/>
          <w:sz w:val="24"/>
          <w:szCs w:val="24"/>
        </w:rPr>
        <w:t xml:space="preserve"> </w:t>
      </w:r>
      <w:r w:rsidRPr="00AE5FFB">
        <w:rPr>
          <w:rFonts w:ascii="Arial" w:hAnsi="Arial" w:cs="Arial"/>
          <w:sz w:val="24"/>
          <w:szCs w:val="24"/>
        </w:rPr>
        <w:t>se</w:t>
      </w:r>
      <w:r w:rsidRPr="00AE5FFB">
        <w:rPr>
          <w:rFonts w:ascii="Arial" w:hAnsi="Arial" w:cs="Arial"/>
          <w:spacing w:val="-3"/>
          <w:sz w:val="24"/>
          <w:szCs w:val="24"/>
        </w:rPr>
        <w:t xml:space="preserve"> </w:t>
      </w:r>
      <w:r w:rsidRPr="00AE5FFB">
        <w:rPr>
          <w:rFonts w:ascii="Arial" w:hAnsi="Arial" w:cs="Arial"/>
          <w:sz w:val="24"/>
          <w:szCs w:val="24"/>
        </w:rPr>
        <w:t>predloženi</w:t>
      </w:r>
      <w:r w:rsidRPr="00AE5FFB">
        <w:rPr>
          <w:rFonts w:ascii="Arial" w:hAnsi="Arial" w:cs="Arial"/>
          <w:spacing w:val="-5"/>
          <w:sz w:val="24"/>
          <w:szCs w:val="24"/>
        </w:rPr>
        <w:t xml:space="preserve"> </w:t>
      </w:r>
      <w:r w:rsidRPr="00AE5FFB">
        <w:rPr>
          <w:rFonts w:ascii="Arial" w:hAnsi="Arial" w:cs="Arial"/>
          <w:sz w:val="24"/>
          <w:szCs w:val="24"/>
        </w:rPr>
        <w:t>okvirni</w:t>
      </w:r>
      <w:r w:rsidRPr="00AE5FFB">
        <w:rPr>
          <w:rFonts w:ascii="Arial" w:hAnsi="Arial" w:cs="Arial"/>
          <w:spacing w:val="-3"/>
          <w:sz w:val="24"/>
          <w:szCs w:val="24"/>
        </w:rPr>
        <w:t xml:space="preserve"> </w:t>
      </w:r>
      <w:r w:rsidRPr="00AE5FFB">
        <w:rPr>
          <w:rFonts w:ascii="Arial" w:hAnsi="Arial" w:cs="Arial"/>
          <w:sz w:val="24"/>
          <w:szCs w:val="24"/>
        </w:rPr>
        <w:t>predračun</w:t>
      </w:r>
      <w:r w:rsidRPr="00AE5FFB">
        <w:rPr>
          <w:rFonts w:ascii="Arial" w:hAnsi="Arial" w:cs="Arial"/>
          <w:spacing w:val="-3"/>
          <w:sz w:val="24"/>
          <w:szCs w:val="24"/>
        </w:rPr>
        <w:t xml:space="preserve"> </w:t>
      </w:r>
      <w:r w:rsidRPr="00AE5FFB">
        <w:rPr>
          <w:rFonts w:ascii="Arial" w:hAnsi="Arial" w:cs="Arial"/>
          <w:sz w:val="24"/>
          <w:szCs w:val="24"/>
        </w:rPr>
        <w:t>troškova</w:t>
      </w:r>
      <w:r w:rsidRPr="00AE5FFB">
        <w:rPr>
          <w:rFonts w:ascii="Arial" w:hAnsi="Arial" w:cs="Arial"/>
          <w:spacing w:val="-2"/>
          <w:sz w:val="24"/>
          <w:szCs w:val="24"/>
        </w:rPr>
        <w:t xml:space="preserve"> </w:t>
      </w:r>
      <w:r w:rsidRPr="00AE5FFB">
        <w:rPr>
          <w:rFonts w:ascii="Arial" w:hAnsi="Arial" w:cs="Arial"/>
          <w:sz w:val="24"/>
          <w:szCs w:val="24"/>
        </w:rPr>
        <w:t>za</w:t>
      </w:r>
      <w:r w:rsidRPr="00AE5FFB">
        <w:rPr>
          <w:rFonts w:ascii="Arial" w:hAnsi="Arial" w:cs="Arial"/>
          <w:spacing w:val="-4"/>
          <w:sz w:val="24"/>
          <w:szCs w:val="24"/>
        </w:rPr>
        <w:t xml:space="preserve"> </w:t>
      </w:r>
      <w:r w:rsidRPr="00AE5FFB">
        <w:rPr>
          <w:rFonts w:ascii="Arial" w:hAnsi="Arial" w:cs="Arial"/>
          <w:sz w:val="24"/>
          <w:szCs w:val="24"/>
        </w:rPr>
        <w:t>narednih</w:t>
      </w:r>
      <w:r w:rsidRPr="00AE5FFB">
        <w:rPr>
          <w:rFonts w:ascii="Arial" w:hAnsi="Arial" w:cs="Arial"/>
          <w:spacing w:val="-3"/>
          <w:sz w:val="24"/>
          <w:szCs w:val="24"/>
        </w:rPr>
        <w:t xml:space="preserve"> </w:t>
      </w:r>
      <w:r w:rsidRPr="00AE5FFB">
        <w:rPr>
          <w:rFonts w:ascii="Arial" w:hAnsi="Arial" w:cs="Arial"/>
          <w:sz w:val="24"/>
          <w:szCs w:val="24"/>
        </w:rPr>
        <w:t>12</w:t>
      </w:r>
      <w:r w:rsidRPr="00AE5FFB">
        <w:rPr>
          <w:rFonts w:ascii="Arial" w:hAnsi="Arial" w:cs="Arial"/>
          <w:spacing w:val="-2"/>
          <w:sz w:val="24"/>
          <w:szCs w:val="24"/>
        </w:rPr>
        <w:t xml:space="preserve"> mjeseci,</w:t>
      </w:r>
    </w:p>
    <w:p w:rsidRPr="00AE5FFB" w:rsidR="00AE5FFB" w:rsidP="00AE5FFB" w:rsidRDefault="00AE5FFB" w14:paraId="362DFF64" w14:textId="77777777">
      <w:pPr>
        <w:pStyle w:val="Odlomakpopisa"/>
        <w:rPr>
          <w:rFonts w:ascii="Arial" w:hAnsi="Arial" w:cs="Arial"/>
          <w:sz w:val="24"/>
          <w:szCs w:val="24"/>
        </w:rPr>
        <w:sectPr w:rsidRPr="00AE5FFB" w:rsidR="00AE5FFB" w:rsidSect="00AE5FFB">
          <w:pgSz w:w="11910" w:h="16840"/>
          <w:pgMar w:top="1418" w:right="1418" w:bottom="1420" w:left="1417" w:header="0" w:footer="1230" w:gutter="0"/>
          <w:cols w:space="720"/>
          <w:docGrid w:linePitch="272"/>
        </w:sectPr>
      </w:pPr>
    </w:p>
    <w:p w:rsidRPr="00AE5FFB" w:rsidR="00AE5FFB" w:rsidP="009D25E3" w:rsidRDefault="00AE5FFB" w14:paraId="1DAB5CFF" w14:textId="3CB0CE0E">
      <w:pPr>
        <w:pStyle w:val="Odlomakpopisa"/>
        <w:widowControl w:val="false"/>
        <w:numPr>
          <w:ilvl w:val="0"/>
          <w:numId w:val="10"/>
        </w:numPr>
        <w:tabs>
          <w:tab w:val="left" w:pos="858"/>
          <w:tab w:val="left" w:pos="861"/>
        </w:tabs>
        <w:spacing w:before="34"/>
        <w:ind w:right="652"/>
        <w:jc w:val="both"/>
        <w:rPr>
          <w:rFonts w:ascii="Arial" w:hAnsi="Arial" w:cs="Arial"/>
          <w:sz w:val="24"/>
          <w:szCs w:val="24"/>
        </w:rPr>
      </w:pPr>
      <w:r w:rsidRPr="00AE5FFB">
        <w:rPr>
          <w:rFonts w:ascii="Arial" w:hAnsi="Arial" w:cs="Arial"/>
          <w:sz w:val="24"/>
          <w:szCs w:val="24"/>
        </w:rPr>
        <w:lastRenderedPageBreak/>
        <w:t>odobrava</w:t>
      </w:r>
      <w:r w:rsidRPr="00AE5FFB">
        <w:rPr>
          <w:rFonts w:ascii="Arial" w:hAnsi="Arial" w:cs="Arial"/>
          <w:spacing w:val="-4"/>
          <w:sz w:val="24"/>
          <w:szCs w:val="24"/>
        </w:rPr>
        <w:t xml:space="preserve"> </w:t>
      </w:r>
      <w:r w:rsidRPr="00AE5FFB">
        <w:rPr>
          <w:rFonts w:ascii="Arial" w:hAnsi="Arial" w:cs="Arial"/>
          <w:sz w:val="24"/>
          <w:szCs w:val="24"/>
        </w:rPr>
        <w:t>se</w:t>
      </w:r>
      <w:r w:rsidRPr="00AE5FFB">
        <w:rPr>
          <w:rFonts w:ascii="Arial" w:hAnsi="Arial" w:cs="Arial"/>
          <w:spacing w:val="-4"/>
          <w:sz w:val="24"/>
          <w:szCs w:val="24"/>
        </w:rPr>
        <w:t xml:space="preserve"> </w:t>
      </w:r>
      <w:r w:rsidRPr="00AE5FFB">
        <w:rPr>
          <w:rFonts w:ascii="Arial" w:hAnsi="Arial" w:cs="Arial"/>
          <w:sz w:val="24"/>
          <w:szCs w:val="24"/>
        </w:rPr>
        <w:t>stečajnom</w:t>
      </w:r>
      <w:r w:rsidRPr="00AE5FFB">
        <w:rPr>
          <w:rFonts w:ascii="Arial" w:hAnsi="Arial" w:cs="Arial"/>
          <w:spacing w:val="-4"/>
          <w:sz w:val="24"/>
          <w:szCs w:val="24"/>
        </w:rPr>
        <w:t xml:space="preserve"> </w:t>
      </w:r>
      <w:r w:rsidRPr="00AE5FFB">
        <w:rPr>
          <w:rFonts w:ascii="Arial" w:hAnsi="Arial" w:cs="Arial"/>
          <w:sz w:val="24"/>
          <w:szCs w:val="24"/>
        </w:rPr>
        <w:t>upravitelju</w:t>
      </w:r>
      <w:r w:rsidRPr="00AE5FFB">
        <w:rPr>
          <w:rFonts w:ascii="Arial" w:hAnsi="Arial" w:cs="Arial"/>
          <w:spacing w:val="-1"/>
          <w:sz w:val="24"/>
          <w:szCs w:val="24"/>
        </w:rPr>
        <w:t xml:space="preserve"> </w:t>
      </w:r>
      <w:r w:rsidRPr="00AE5FFB">
        <w:rPr>
          <w:rFonts w:ascii="Arial" w:hAnsi="Arial" w:cs="Arial"/>
          <w:sz w:val="24"/>
          <w:szCs w:val="24"/>
        </w:rPr>
        <w:t>prodaja</w:t>
      </w:r>
      <w:r w:rsidRPr="00AE5FFB">
        <w:rPr>
          <w:rFonts w:ascii="Arial" w:hAnsi="Arial" w:cs="Arial"/>
          <w:spacing w:val="-6"/>
          <w:sz w:val="24"/>
          <w:szCs w:val="24"/>
        </w:rPr>
        <w:t xml:space="preserve"> </w:t>
      </w:r>
      <w:r w:rsidRPr="00AE5FFB">
        <w:rPr>
          <w:rFonts w:ascii="Arial" w:hAnsi="Arial" w:cs="Arial"/>
          <w:sz w:val="24"/>
          <w:szCs w:val="24"/>
        </w:rPr>
        <w:t>vozila</w:t>
      </w:r>
      <w:r w:rsidRPr="00AE5FFB">
        <w:rPr>
          <w:rFonts w:ascii="Arial" w:hAnsi="Arial" w:cs="Arial"/>
          <w:spacing w:val="-4"/>
          <w:sz w:val="24"/>
          <w:szCs w:val="24"/>
        </w:rPr>
        <w:t xml:space="preserve"> </w:t>
      </w:r>
      <w:r w:rsidRPr="00AE5FFB">
        <w:rPr>
          <w:rFonts w:ascii="Arial" w:hAnsi="Arial" w:cs="Arial"/>
          <w:sz w:val="24"/>
          <w:szCs w:val="24"/>
        </w:rPr>
        <w:t>Peugeot</w:t>
      </w:r>
      <w:r w:rsidRPr="00AE5FFB">
        <w:rPr>
          <w:rFonts w:ascii="Arial" w:hAnsi="Arial" w:cs="Arial"/>
          <w:spacing w:val="-4"/>
          <w:sz w:val="24"/>
          <w:szCs w:val="24"/>
        </w:rPr>
        <w:t xml:space="preserve"> </w:t>
      </w:r>
      <w:r w:rsidRPr="00AE5FFB">
        <w:rPr>
          <w:rFonts w:ascii="Arial" w:hAnsi="Arial" w:cs="Arial"/>
          <w:sz w:val="24"/>
          <w:szCs w:val="24"/>
        </w:rPr>
        <w:t>Boxer</w:t>
      </w:r>
      <w:r w:rsidRPr="00AE5FFB">
        <w:rPr>
          <w:rFonts w:ascii="Arial" w:hAnsi="Arial" w:cs="Arial"/>
          <w:spacing w:val="-3"/>
          <w:sz w:val="24"/>
          <w:szCs w:val="24"/>
        </w:rPr>
        <w:t xml:space="preserve"> </w:t>
      </w:r>
      <w:r w:rsidRPr="00AE5FFB">
        <w:rPr>
          <w:rFonts w:ascii="Arial" w:hAnsi="Arial" w:cs="Arial"/>
          <w:sz w:val="24"/>
          <w:szCs w:val="24"/>
        </w:rPr>
        <w:t>koje</w:t>
      </w:r>
      <w:r w:rsidRPr="00AE5FFB">
        <w:rPr>
          <w:rFonts w:ascii="Arial" w:hAnsi="Arial" w:cs="Arial"/>
          <w:spacing w:val="-4"/>
          <w:sz w:val="24"/>
          <w:szCs w:val="24"/>
        </w:rPr>
        <w:t xml:space="preserve"> </w:t>
      </w:r>
      <w:r w:rsidRPr="00AE5FFB">
        <w:rPr>
          <w:rFonts w:ascii="Arial" w:hAnsi="Arial" w:cs="Arial"/>
          <w:sz w:val="24"/>
          <w:szCs w:val="24"/>
        </w:rPr>
        <w:t>nije</w:t>
      </w:r>
      <w:r w:rsidRPr="00AE5FFB">
        <w:rPr>
          <w:rFonts w:ascii="Arial" w:hAnsi="Arial" w:cs="Arial"/>
          <w:spacing w:val="-4"/>
          <w:sz w:val="24"/>
          <w:szCs w:val="24"/>
        </w:rPr>
        <w:t xml:space="preserve"> </w:t>
      </w:r>
      <w:r w:rsidRPr="00AE5FFB">
        <w:rPr>
          <w:rFonts w:ascii="Arial" w:hAnsi="Arial" w:cs="Arial"/>
          <w:sz w:val="24"/>
          <w:szCs w:val="24"/>
        </w:rPr>
        <w:t>opterećeno</w:t>
      </w:r>
      <w:r w:rsidRPr="00AE5FFB">
        <w:rPr>
          <w:rFonts w:ascii="Arial" w:hAnsi="Arial" w:cs="Arial"/>
          <w:spacing w:val="-4"/>
          <w:sz w:val="24"/>
          <w:szCs w:val="24"/>
        </w:rPr>
        <w:t xml:space="preserve"> </w:t>
      </w:r>
      <w:r w:rsidRPr="00AE5FFB">
        <w:rPr>
          <w:rFonts w:ascii="Arial" w:hAnsi="Arial" w:cs="Arial"/>
          <w:sz w:val="24"/>
          <w:szCs w:val="24"/>
        </w:rPr>
        <w:t>razlučnim pravom, i to oglašavanjem prodaje na internet stranicama e-oglasna i sudačka mreža te prikupljanjem ponuda u zatvorenoj omotnici, po početnoj cijeni</w:t>
      </w:r>
      <w:r w:rsidRPr="00AE5FFB">
        <w:rPr>
          <w:rFonts w:ascii="Arial" w:hAnsi="Arial" w:cs="Arial"/>
          <w:spacing w:val="40"/>
          <w:sz w:val="24"/>
          <w:szCs w:val="24"/>
        </w:rPr>
        <w:t xml:space="preserve"> </w:t>
      </w:r>
      <w:r w:rsidRPr="00AE5FFB">
        <w:rPr>
          <w:rFonts w:ascii="Arial" w:hAnsi="Arial" w:cs="Arial"/>
          <w:sz w:val="24"/>
          <w:szCs w:val="24"/>
        </w:rPr>
        <w:t>od 2.000,00 eur. Ukoliko se vozilo ne proda na prvoj dražbi predlaže se da se za svaku sljedeću dražbu početna cijena snizi za 20%, sve do prodaje.</w:t>
      </w:r>
    </w:p>
    <w:p w:rsidRPr="005C60BF" w:rsidR="00E94773" w:rsidP="00EA4705" w:rsidRDefault="00E94773" w14:paraId="0E407617" w14:textId="77777777">
      <w:pPr>
        <w:jc w:val="both"/>
        <w:rPr>
          <w:rFonts w:ascii="Arial" w:hAnsi="Arial" w:cs="Arial"/>
          <w:bCs/>
          <w:sz w:val="24"/>
          <w:szCs w:val="24"/>
        </w:rPr>
      </w:pPr>
    </w:p>
    <w:p w:rsidRPr="005C60BF" w:rsidR="00BA488A" w:rsidP="00BA488A" w:rsidRDefault="00BA488A" w14:paraId="7B1122C2" w14:textId="0456A349">
      <w:pPr>
        <w:ind w:firstLine="720"/>
        <w:jc w:val="both"/>
        <w:rPr>
          <w:rFonts w:ascii="Arial" w:hAnsi="Arial" w:cs="Arial"/>
          <w:sz w:val="24"/>
          <w:szCs w:val="24"/>
        </w:rPr>
      </w:pPr>
      <w:r w:rsidRPr="005C60B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C60BF" w:rsidR="008D5115" w:rsidP="00BA488A" w:rsidRDefault="008D5115" w14:paraId="0AC2D1C8" w14:textId="77777777">
      <w:pPr>
        <w:ind w:firstLine="720"/>
        <w:jc w:val="both"/>
        <w:rPr>
          <w:rFonts w:ascii="Arial" w:hAnsi="Arial" w:cs="Arial"/>
          <w:sz w:val="24"/>
          <w:szCs w:val="24"/>
        </w:rPr>
      </w:pPr>
    </w:p>
    <w:p w:rsidRPr="005C60BF" w:rsidR="00BA488A" w:rsidP="00BA488A" w:rsidRDefault="00BA488A" w14:paraId="5B6F737F" w14:textId="77777777">
      <w:pPr>
        <w:ind w:firstLine="720"/>
        <w:jc w:val="both"/>
        <w:rPr>
          <w:rFonts w:ascii="Arial" w:hAnsi="Arial" w:cs="Arial"/>
          <w:sz w:val="24"/>
          <w:szCs w:val="24"/>
        </w:rPr>
      </w:pPr>
      <w:r w:rsidRPr="005C60BF">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C60BF" w:rsidR="007F1F7D" w:rsidP="00867D87" w:rsidRDefault="007F1F7D" w14:paraId="110E19AF" w14:textId="77777777">
      <w:pPr>
        <w:ind w:firstLine="720"/>
        <w:jc w:val="both"/>
        <w:rPr>
          <w:rFonts w:ascii="Arial" w:hAnsi="Arial" w:cs="Arial"/>
          <w:sz w:val="24"/>
          <w:szCs w:val="24"/>
        </w:rPr>
      </w:pPr>
    </w:p>
    <w:p w:rsidRPr="005C60BF" w:rsidR="00867D87" w:rsidP="00867D87" w:rsidRDefault="00867D87" w14:paraId="158F21FC" w14:textId="43A4752B">
      <w:pPr>
        <w:ind w:firstLine="720"/>
        <w:jc w:val="both"/>
        <w:rPr>
          <w:rFonts w:ascii="Arial" w:hAnsi="Arial" w:cs="Arial"/>
          <w:sz w:val="24"/>
          <w:szCs w:val="24"/>
        </w:rPr>
      </w:pPr>
      <w:r w:rsidRPr="005C60BF">
        <w:rPr>
          <w:rFonts w:ascii="Arial" w:hAnsi="Arial" w:cs="Arial"/>
          <w:sz w:val="24"/>
          <w:szCs w:val="24"/>
        </w:rPr>
        <w:t xml:space="preserve">Sud obavještava vjerovnike kako će se glasovati dizanjem ruke. Nakon glasovanja  sud će objaviti rezultate glasovanja. </w:t>
      </w:r>
    </w:p>
    <w:p w:rsidRPr="005C60BF" w:rsidR="00343A8B" w:rsidP="006A30C3" w:rsidRDefault="00343A8B" w14:paraId="485612AE" w14:textId="2F64C136">
      <w:pPr>
        <w:jc w:val="both"/>
        <w:rPr>
          <w:rFonts w:ascii="Arial" w:hAnsi="Arial" w:cs="Arial"/>
          <w:bCs/>
          <w:sz w:val="24"/>
          <w:szCs w:val="24"/>
        </w:rPr>
      </w:pPr>
    </w:p>
    <w:p w:rsidRPr="005C60BF" w:rsidR="00867D87" w:rsidP="00981595" w:rsidRDefault="00FD60BA" w14:paraId="31FBB9A7" w14:textId="05476473">
      <w:pPr>
        <w:ind w:firstLine="720"/>
        <w:jc w:val="both"/>
        <w:rPr>
          <w:rFonts w:ascii="Arial" w:hAnsi="Arial" w:cs="Arial"/>
          <w:bCs/>
          <w:sz w:val="24"/>
          <w:szCs w:val="24"/>
        </w:rPr>
      </w:pPr>
      <w:r w:rsidRPr="005C60BF">
        <w:rPr>
          <w:rFonts w:ascii="Arial" w:hAnsi="Arial" w:cs="Arial"/>
          <w:bCs/>
          <w:sz w:val="24"/>
          <w:szCs w:val="24"/>
        </w:rPr>
        <w:t>Prisutni stečajni vjerovn</w:t>
      </w:r>
      <w:r w:rsidRPr="005C60BF" w:rsidR="00676E1C">
        <w:rPr>
          <w:rFonts w:ascii="Arial" w:hAnsi="Arial" w:cs="Arial"/>
          <w:bCs/>
          <w:sz w:val="24"/>
          <w:szCs w:val="24"/>
        </w:rPr>
        <w:t>ik</w:t>
      </w:r>
      <w:r w:rsidRPr="005C60BF" w:rsidR="00A116A4">
        <w:rPr>
          <w:rFonts w:ascii="Arial" w:hAnsi="Arial" w:cs="Arial"/>
          <w:bCs/>
          <w:sz w:val="24"/>
          <w:szCs w:val="24"/>
        </w:rPr>
        <w:t xml:space="preserve"> </w:t>
      </w:r>
      <w:r w:rsidRPr="005C60BF" w:rsidR="00676E1C">
        <w:rPr>
          <w:rFonts w:ascii="Arial" w:hAnsi="Arial" w:cs="Arial"/>
          <w:bCs/>
          <w:sz w:val="24"/>
          <w:szCs w:val="24"/>
        </w:rPr>
        <w:t>donosi</w:t>
      </w:r>
      <w:r w:rsidRPr="005C60BF" w:rsidR="00A13A8F">
        <w:rPr>
          <w:rFonts w:ascii="Arial" w:hAnsi="Arial" w:cs="Arial"/>
          <w:bCs/>
          <w:sz w:val="24"/>
          <w:szCs w:val="24"/>
        </w:rPr>
        <w:t xml:space="preserve"> </w:t>
      </w:r>
      <w:r w:rsidR="0082218E">
        <w:rPr>
          <w:rFonts w:ascii="Arial" w:hAnsi="Arial" w:cs="Arial"/>
          <w:bCs/>
          <w:sz w:val="24"/>
          <w:szCs w:val="24"/>
        </w:rPr>
        <w:t>slijedeću</w:t>
      </w:r>
      <w:r w:rsidRPr="005C60BF" w:rsidR="00A751A1">
        <w:rPr>
          <w:rFonts w:ascii="Arial" w:hAnsi="Arial" w:cs="Arial"/>
          <w:bCs/>
          <w:sz w:val="24"/>
          <w:szCs w:val="24"/>
        </w:rPr>
        <w:t xml:space="preserve">: </w:t>
      </w:r>
    </w:p>
    <w:p w:rsidRPr="005C60BF" w:rsidR="00867D87" w:rsidP="00867D87" w:rsidRDefault="00867D87" w14:paraId="210E1BBA" w14:textId="77777777">
      <w:pPr>
        <w:jc w:val="both"/>
        <w:rPr>
          <w:rFonts w:ascii="Arial" w:hAnsi="Arial" w:cs="Arial"/>
          <w:bCs/>
          <w:sz w:val="24"/>
          <w:szCs w:val="24"/>
        </w:rPr>
      </w:pPr>
    </w:p>
    <w:p w:rsidR="00380CBB" w:rsidP="00A008E0" w:rsidRDefault="00867D87" w14:paraId="615319DE" w14:textId="6F928BFA">
      <w:pPr>
        <w:jc w:val="center"/>
        <w:rPr>
          <w:rFonts w:ascii="Arial" w:hAnsi="Arial" w:cs="Arial"/>
          <w:bCs/>
          <w:sz w:val="24"/>
          <w:szCs w:val="24"/>
        </w:rPr>
      </w:pPr>
      <w:r w:rsidRPr="005C60BF">
        <w:rPr>
          <w:rFonts w:ascii="Arial" w:hAnsi="Arial" w:cs="Arial"/>
          <w:bCs/>
          <w:sz w:val="24"/>
          <w:szCs w:val="24"/>
        </w:rPr>
        <w:t>O D L U K E</w:t>
      </w:r>
    </w:p>
    <w:p w:rsidRPr="005C60BF" w:rsidR="009B3624" w:rsidP="00A008E0" w:rsidRDefault="009B3624" w14:paraId="6410DCEC" w14:textId="77777777">
      <w:pPr>
        <w:jc w:val="center"/>
        <w:rPr>
          <w:rFonts w:ascii="Arial" w:hAnsi="Arial" w:cs="Arial"/>
          <w:bCs/>
          <w:sz w:val="24"/>
          <w:szCs w:val="24"/>
        </w:rPr>
      </w:pPr>
    </w:p>
    <w:p w:rsidRPr="00AE5FFB" w:rsidR="00AE5FFB" w:rsidP="009D25E3" w:rsidRDefault="00AE5FFB" w14:paraId="15D73E62" w14:textId="77777777">
      <w:pPr>
        <w:pStyle w:val="Odlomakpopisa"/>
        <w:widowControl w:val="false"/>
        <w:numPr>
          <w:ilvl w:val="0"/>
          <w:numId w:val="11"/>
        </w:numPr>
        <w:tabs>
          <w:tab w:val="left" w:pos="358"/>
        </w:tabs>
        <w:autoSpaceDE w:val="false"/>
        <w:autoSpaceDN w:val="false"/>
        <w:spacing w:after="0" w:line="268" w:lineRule="exact"/>
        <w:ind w:left="284" w:right="1414"/>
        <w:contextualSpacing w:val="false"/>
        <w:jc w:val="both"/>
        <w:rPr>
          <w:rFonts w:ascii="Arial" w:hAnsi="Arial" w:cs="Arial"/>
          <w:sz w:val="24"/>
          <w:szCs w:val="24"/>
        </w:rPr>
      </w:pPr>
      <w:r w:rsidRPr="00AE5FFB">
        <w:rPr>
          <w:rFonts w:ascii="Arial" w:hAnsi="Arial" w:cs="Arial"/>
          <w:sz w:val="24"/>
          <w:szCs w:val="24"/>
        </w:rPr>
        <w:t>prihvaća</w:t>
      </w:r>
      <w:r w:rsidRPr="00AE5FFB">
        <w:rPr>
          <w:rFonts w:ascii="Arial" w:hAnsi="Arial" w:cs="Arial"/>
          <w:spacing w:val="-5"/>
          <w:sz w:val="24"/>
          <w:szCs w:val="24"/>
        </w:rPr>
        <w:t xml:space="preserve"> </w:t>
      </w:r>
      <w:r w:rsidRPr="00AE5FFB">
        <w:rPr>
          <w:rFonts w:ascii="Arial" w:hAnsi="Arial" w:cs="Arial"/>
          <w:sz w:val="24"/>
          <w:szCs w:val="24"/>
        </w:rPr>
        <w:t>se</w:t>
      </w:r>
      <w:r w:rsidRPr="00AE5FFB">
        <w:rPr>
          <w:rFonts w:ascii="Arial" w:hAnsi="Arial" w:cs="Arial"/>
          <w:spacing w:val="-3"/>
          <w:sz w:val="24"/>
          <w:szCs w:val="24"/>
        </w:rPr>
        <w:t xml:space="preserve"> </w:t>
      </w:r>
      <w:r w:rsidRPr="00AE5FFB">
        <w:rPr>
          <w:rFonts w:ascii="Arial" w:hAnsi="Arial" w:cs="Arial"/>
          <w:sz w:val="24"/>
          <w:szCs w:val="24"/>
        </w:rPr>
        <w:t>Izviješće</w:t>
      </w:r>
      <w:r w:rsidRPr="00AE5FFB">
        <w:rPr>
          <w:rFonts w:ascii="Arial" w:hAnsi="Arial" w:cs="Arial"/>
          <w:spacing w:val="-3"/>
          <w:sz w:val="24"/>
          <w:szCs w:val="24"/>
        </w:rPr>
        <w:t xml:space="preserve"> </w:t>
      </w:r>
      <w:r w:rsidRPr="00AE5FFB">
        <w:rPr>
          <w:rFonts w:ascii="Arial" w:hAnsi="Arial" w:cs="Arial"/>
          <w:sz w:val="24"/>
          <w:szCs w:val="24"/>
        </w:rPr>
        <w:t>stečajnog</w:t>
      </w:r>
      <w:r w:rsidRPr="00AE5FFB">
        <w:rPr>
          <w:rFonts w:ascii="Arial" w:hAnsi="Arial" w:cs="Arial"/>
          <w:spacing w:val="-5"/>
          <w:sz w:val="24"/>
          <w:szCs w:val="24"/>
        </w:rPr>
        <w:t xml:space="preserve"> </w:t>
      </w:r>
      <w:r w:rsidRPr="00AE5FFB">
        <w:rPr>
          <w:rFonts w:ascii="Arial" w:hAnsi="Arial" w:cs="Arial"/>
          <w:sz w:val="24"/>
          <w:szCs w:val="24"/>
        </w:rPr>
        <w:t>upravitelja</w:t>
      </w:r>
      <w:r w:rsidRPr="00AE5FFB">
        <w:rPr>
          <w:rFonts w:ascii="Arial" w:hAnsi="Arial" w:cs="Arial"/>
          <w:spacing w:val="-3"/>
          <w:sz w:val="24"/>
          <w:szCs w:val="24"/>
        </w:rPr>
        <w:t xml:space="preserve"> </w:t>
      </w:r>
      <w:r w:rsidRPr="00AE5FFB">
        <w:rPr>
          <w:rFonts w:ascii="Arial" w:hAnsi="Arial" w:cs="Arial"/>
          <w:sz w:val="24"/>
          <w:szCs w:val="24"/>
        </w:rPr>
        <w:t>o</w:t>
      </w:r>
      <w:r w:rsidRPr="00AE5FFB">
        <w:rPr>
          <w:rFonts w:ascii="Arial" w:hAnsi="Arial" w:cs="Arial"/>
          <w:spacing w:val="-3"/>
          <w:sz w:val="24"/>
          <w:szCs w:val="24"/>
        </w:rPr>
        <w:t xml:space="preserve"> </w:t>
      </w:r>
      <w:r w:rsidRPr="00AE5FFB">
        <w:rPr>
          <w:rFonts w:ascii="Arial" w:hAnsi="Arial" w:cs="Arial"/>
          <w:sz w:val="24"/>
          <w:szCs w:val="24"/>
        </w:rPr>
        <w:t>gospodarskom</w:t>
      </w:r>
      <w:r w:rsidRPr="00AE5FFB">
        <w:rPr>
          <w:rFonts w:ascii="Arial" w:hAnsi="Arial" w:cs="Arial"/>
          <w:spacing w:val="-3"/>
          <w:sz w:val="24"/>
          <w:szCs w:val="24"/>
        </w:rPr>
        <w:t xml:space="preserve"> </w:t>
      </w:r>
      <w:r w:rsidRPr="00AE5FFB">
        <w:rPr>
          <w:rFonts w:ascii="Arial" w:hAnsi="Arial" w:cs="Arial"/>
          <w:sz w:val="24"/>
          <w:szCs w:val="24"/>
        </w:rPr>
        <w:t>položaju</w:t>
      </w:r>
      <w:r w:rsidRPr="00AE5FFB">
        <w:rPr>
          <w:rFonts w:ascii="Arial" w:hAnsi="Arial" w:cs="Arial"/>
          <w:spacing w:val="-3"/>
          <w:sz w:val="24"/>
          <w:szCs w:val="24"/>
        </w:rPr>
        <w:t xml:space="preserve"> </w:t>
      </w:r>
      <w:r w:rsidRPr="00AE5FFB">
        <w:rPr>
          <w:rFonts w:ascii="Arial" w:hAnsi="Arial" w:cs="Arial"/>
          <w:sz w:val="24"/>
          <w:szCs w:val="24"/>
        </w:rPr>
        <w:t>stečajnog</w:t>
      </w:r>
      <w:r w:rsidRPr="00AE5FFB">
        <w:rPr>
          <w:rFonts w:ascii="Arial" w:hAnsi="Arial" w:cs="Arial"/>
          <w:spacing w:val="-5"/>
          <w:sz w:val="24"/>
          <w:szCs w:val="24"/>
        </w:rPr>
        <w:t xml:space="preserve"> </w:t>
      </w:r>
      <w:r w:rsidRPr="00AE5FFB">
        <w:rPr>
          <w:rFonts w:ascii="Arial" w:hAnsi="Arial" w:cs="Arial"/>
          <w:sz w:val="24"/>
          <w:szCs w:val="24"/>
        </w:rPr>
        <w:t>dužnika</w:t>
      </w:r>
      <w:r w:rsidRPr="00AE5FFB">
        <w:rPr>
          <w:rFonts w:ascii="Arial" w:hAnsi="Arial" w:cs="Arial"/>
          <w:spacing w:val="-3"/>
          <w:sz w:val="24"/>
          <w:szCs w:val="24"/>
        </w:rPr>
        <w:t xml:space="preserve"> </w:t>
      </w:r>
      <w:r w:rsidRPr="00AE5FFB">
        <w:rPr>
          <w:rFonts w:ascii="Arial" w:hAnsi="Arial" w:cs="Arial"/>
          <w:spacing w:val="-10"/>
          <w:sz w:val="24"/>
          <w:szCs w:val="24"/>
        </w:rPr>
        <w:t xml:space="preserve">i  </w:t>
      </w:r>
      <w:r w:rsidRPr="00AE5FFB">
        <w:rPr>
          <w:rFonts w:ascii="Arial" w:hAnsi="Arial" w:cs="Arial"/>
          <w:sz w:val="24"/>
          <w:szCs w:val="24"/>
        </w:rPr>
        <w:t>njegovim</w:t>
      </w:r>
      <w:r w:rsidRPr="00AE5FFB">
        <w:rPr>
          <w:rFonts w:ascii="Arial" w:hAnsi="Arial" w:cs="Arial"/>
          <w:spacing w:val="-5"/>
          <w:sz w:val="24"/>
          <w:szCs w:val="24"/>
        </w:rPr>
        <w:t xml:space="preserve"> </w:t>
      </w:r>
      <w:r w:rsidRPr="00AE5FFB">
        <w:rPr>
          <w:rFonts w:ascii="Arial" w:hAnsi="Arial" w:cs="Arial"/>
          <w:sz w:val="24"/>
          <w:szCs w:val="24"/>
        </w:rPr>
        <w:t>uzrocima</w:t>
      </w:r>
      <w:r w:rsidRPr="00AE5FFB">
        <w:rPr>
          <w:rFonts w:ascii="Arial" w:hAnsi="Arial" w:cs="Arial"/>
          <w:spacing w:val="-1"/>
          <w:sz w:val="24"/>
          <w:szCs w:val="24"/>
        </w:rPr>
        <w:t xml:space="preserve"> </w:t>
      </w:r>
      <w:r w:rsidRPr="00AE5FFB">
        <w:rPr>
          <w:rFonts w:ascii="Arial" w:hAnsi="Arial" w:cs="Arial"/>
          <w:sz w:val="24"/>
          <w:szCs w:val="24"/>
        </w:rPr>
        <w:t>te</w:t>
      </w:r>
      <w:r w:rsidRPr="00AE5FFB">
        <w:rPr>
          <w:rFonts w:ascii="Arial" w:hAnsi="Arial" w:cs="Arial"/>
          <w:spacing w:val="-3"/>
          <w:sz w:val="24"/>
          <w:szCs w:val="24"/>
        </w:rPr>
        <w:t xml:space="preserve"> </w:t>
      </w:r>
      <w:r w:rsidRPr="00AE5FFB">
        <w:rPr>
          <w:rFonts w:ascii="Arial" w:hAnsi="Arial" w:cs="Arial"/>
          <w:sz w:val="24"/>
          <w:szCs w:val="24"/>
        </w:rPr>
        <w:t>se</w:t>
      </w:r>
      <w:r w:rsidRPr="00AE5FFB">
        <w:rPr>
          <w:rFonts w:ascii="Arial" w:hAnsi="Arial" w:cs="Arial"/>
          <w:spacing w:val="-2"/>
          <w:sz w:val="24"/>
          <w:szCs w:val="24"/>
        </w:rPr>
        <w:t xml:space="preserve"> </w:t>
      </w:r>
      <w:r w:rsidRPr="00AE5FFB">
        <w:rPr>
          <w:rFonts w:ascii="Arial" w:hAnsi="Arial" w:cs="Arial"/>
          <w:sz w:val="24"/>
          <w:szCs w:val="24"/>
        </w:rPr>
        <w:t>prihvaćaju</w:t>
      </w:r>
      <w:r w:rsidRPr="00AE5FFB">
        <w:rPr>
          <w:rFonts w:ascii="Arial" w:hAnsi="Arial" w:cs="Arial"/>
          <w:spacing w:val="-1"/>
          <w:sz w:val="24"/>
          <w:szCs w:val="24"/>
        </w:rPr>
        <w:t xml:space="preserve"> </w:t>
      </w:r>
      <w:r w:rsidRPr="00AE5FFB">
        <w:rPr>
          <w:rFonts w:ascii="Arial" w:hAnsi="Arial" w:cs="Arial"/>
          <w:sz w:val="24"/>
          <w:szCs w:val="24"/>
        </w:rPr>
        <w:t>sve</w:t>
      </w:r>
      <w:r w:rsidRPr="00AE5FFB">
        <w:rPr>
          <w:rFonts w:ascii="Arial" w:hAnsi="Arial" w:cs="Arial"/>
          <w:spacing w:val="-2"/>
          <w:sz w:val="24"/>
          <w:szCs w:val="24"/>
        </w:rPr>
        <w:t xml:space="preserve"> </w:t>
      </w:r>
      <w:r w:rsidRPr="00AE5FFB">
        <w:rPr>
          <w:rFonts w:ascii="Arial" w:hAnsi="Arial" w:cs="Arial"/>
          <w:sz w:val="24"/>
          <w:szCs w:val="24"/>
        </w:rPr>
        <w:t>do</w:t>
      </w:r>
      <w:r w:rsidRPr="00AE5FFB">
        <w:rPr>
          <w:rFonts w:ascii="Arial" w:hAnsi="Arial" w:cs="Arial"/>
          <w:spacing w:val="-2"/>
          <w:sz w:val="24"/>
          <w:szCs w:val="24"/>
        </w:rPr>
        <w:t xml:space="preserve"> </w:t>
      </w:r>
      <w:r w:rsidRPr="00AE5FFB">
        <w:rPr>
          <w:rFonts w:ascii="Arial" w:hAnsi="Arial" w:cs="Arial"/>
          <w:sz w:val="24"/>
          <w:szCs w:val="24"/>
        </w:rPr>
        <w:t>sada</w:t>
      </w:r>
      <w:r w:rsidRPr="00AE5FFB">
        <w:rPr>
          <w:rFonts w:ascii="Arial" w:hAnsi="Arial" w:cs="Arial"/>
          <w:spacing w:val="-3"/>
          <w:sz w:val="24"/>
          <w:szCs w:val="24"/>
        </w:rPr>
        <w:t xml:space="preserve"> </w:t>
      </w:r>
      <w:r w:rsidRPr="00AE5FFB">
        <w:rPr>
          <w:rFonts w:ascii="Arial" w:hAnsi="Arial" w:cs="Arial"/>
          <w:sz w:val="24"/>
          <w:szCs w:val="24"/>
        </w:rPr>
        <w:t>poduzete</w:t>
      </w:r>
      <w:r w:rsidRPr="00AE5FFB">
        <w:rPr>
          <w:rFonts w:ascii="Arial" w:hAnsi="Arial" w:cs="Arial"/>
          <w:spacing w:val="-2"/>
          <w:sz w:val="24"/>
          <w:szCs w:val="24"/>
        </w:rPr>
        <w:t xml:space="preserve"> </w:t>
      </w:r>
      <w:r w:rsidRPr="00AE5FFB">
        <w:rPr>
          <w:rFonts w:ascii="Arial" w:hAnsi="Arial" w:cs="Arial"/>
          <w:sz w:val="24"/>
          <w:szCs w:val="24"/>
        </w:rPr>
        <w:t>radnje</w:t>
      </w:r>
      <w:r w:rsidRPr="00AE5FFB">
        <w:rPr>
          <w:rFonts w:ascii="Arial" w:hAnsi="Arial" w:cs="Arial"/>
          <w:spacing w:val="-2"/>
          <w:sz w:val="24"/>
          <w:szCs w:val="24"/>
        </w:rPr>
        <w:t xml:space="preserve"> </w:t>
      </w:r>
      <w:r w:rsidRPr="00AE5FFB">
        <w:rPr>
          <w:rFonts w:ascii="Arial" w:hAnsi="Arial" w:cs="Arial"/>
          <w:sz w:val="24"/>
          <w:szCs w:val="24"/>
        </w:rPr>
        <w:t>stečajnoga</w:t>
      </w:r>
      <w:r w:rsidRPr="00AE5FFB">
        <w:rPr>
          <w:rFonts w:ascii="Arial" w:hAnsi="Arial" w:cs="Arial"/>
          <w:spacing w:val="-4"/>
          <w:sz w:val="24"/>
          <w:szCs w:val="24"/>
        </w:rPr>
        <w:t xml:space="preserve"> </w:t>
      </w:r>
      <w:r w:rsidRPr="00AE5FFB">
        <w:rPr>
          <w:rFonts w:ascii="Arial" w:hAnsi="Arial" w:cs="Arial"/>
          <w:spacing w:val="-2"/>
          <w:sz w:val="24"/>
          <w:szCs w:val="24"/>
        </w:rPr>
        <w:t>upravitelja,</w:t>
      </w:r>
    </w:p>
    <w:p w:rsidRPr="00656C61" w:rsidR="00AE5FFB" w:rsidP="009D25E3" w:rsidRDefault="00AE5FFB" w14:paraId="7D80F7D6" w14:textId="77777777">
      <w:pPr>
        <w:pStyle w:val="Odlomakpopisa"/>
        <w:widowControl w:val="false"/>
        <w:numPr>
          <w:ilvl w:val="0"/>
          <w:numId w:val="11"/>
        </w:numPr>
        <w:tabs>
          <w:tab w:val="left" w:pos="859"/>
        </w:tabs>
        <w:autoSpaceDE w:val="false"/>
        <w:autoSpaceDN w:val="false"/>
        <w:spacing w:after="0" w:line="268" w:lineRule="exact"/>
        <w:ind w:left="284"/>
        <w:contextualSpacing w:val="false"/>
        <w:jc w:val="both"/>
        <w:rPr>
          <w:rFonts w:ascii="Arial" w:hAnsi="Arial" w:cs="Arial"/>
          <w:sz w:val="24"/>
          <w:szCs w:val="24"/>
        </w:rPr>
      </w:pPr>
      <w:r w:rsidRPr="00AE5FFB">
        <w:rPr>
          <w:rFonts w:ascii="Arial" w:hAnsi="Arial" w:cs="Arial"/>
          <w:sz w:val="24"/>
          <w:szCs w:val="24"/>
        </w:rPr>
        <w:t>obustavlja</w:t>
      </w:r>
      <w:r w:rsidRPr="00AE5FFB">
        <w:rPr>
          <w:rFonts w:ascii="Arial" w:hAnsi="Arial" w:cs="Arial"/>
          <w:spacing w:val="-3"/>
          <w:sz w:val="24"/>
          <w:szCs w:val="24"/>
        </w:rPr>
        <w:t xml:space="preserve"> </w:t>
      </w:r>
      <w:r w:rsidRPr="00AE5FFB">
        <w:rPr>
          <w:rFonts w:ascii="Arial" w:hAnsi="Arial" w:cs="Arial"/>
          <w:sz w:val="24"/>
          <w:szCs w:val="24"/>
        </w:rPr>
        <w:t>se</w:t>
      </w:r>
      <w:r w:rsidRPr="00AE5FFB">
        <w:rPr>
          <w:rFonts w:ascii="Arial" w:hAnsi="Arial" w:cs="Arial"/>
          <w:spacing w:val="-3"/>
          <w:sz w:val="24"/>
          <w:szCs w:val="24"/>
        </w:rPr>
        <w:t xml:space="preserve"> </w:t>
      </w:r>
      <w:r w:rsidRPr="00AE5FFB">
        <w:rPr>
          <w:rFonts w:ascii="Arial" w:hAnsi="Arial" w:cs="Arial"/>
          <w:sz w:val="24"/>
          <w:szCs w:val="24"/>
        </w:rPr>
        <w:t>poslovanje</w:t>
      </w:r>
      <w:r w:rsidRPr="00AE5FFB">
        <w:rPr>
          <w:rFonts w:ascii="Arial" w:hAnsi="Arial" w:cs="Arial"/>
          <w:spacing w:val="-2"/>
          <w:sz w:val="24"/>
          <w:szCs w:val="24"/>
        </w:rPr>
        <w:t xml:space="preserve"> </w:t>
      </w:r>
      <w:r w:rsidRPr="00AE5FFB">
        <w:rPr>
          <w:rFonts w:ascii="Arial" w:hAnsi="Arial" w:cs="Arial"/>
          <w:sz w:val="24"/>
          <w:szCs w:val="24"/>
        </w:rPr>
        <w:t>stečajnoga</w:t>
      </w:r>
      <w:r w:rsidRPr="00AE5FFB">
        <w:rPr>
          <w:rFonts w:ascii="Arial" w:hAnsi="Arial" w:cs="Arial"/>
          <w:spacing w:val="-1"/>
          <w:sz w:val="24"/>
          <w:szCs w:val="24"/>
        </w:rPr>
        <w:t xml:space="preserve"> </w:t>
      </w:r>
      <w:r w:rsidRPr="00AE5FFB">
        <w:rPr>
          <w:rFonts w:ascii="Arial" w:hAnsi="Arial" w:cs="Arial"/>
          <w:spacing w:val="-2"/>
          <w:sz w:val="24"/>
          <w:szCs w:val="24"/>
        </w:rPr>
        <w:t>dužnika,</w:t>
      </w:r>
    </w:p>
    <w:p w:rsidRPr="00656C61" w:rsidR="00AE5FFB" w:rsidP="009D25E3" w:rsidRDefault="00AE5FFB" w14:paraId="57B0BC76" w14:textId="202178C9">
      <w:pPr>
        <w:pStyle w:val="Odlomakpopisa"/>
        <w:widowControl w:val="false"/>
        <w:numPr>
          <w:ilvl w:val="0"/>
          <w:numId w:val="11"/>
        </w:numPr>
        <w:tabs>
          <w:tab w:val="left" w:pos="859"/>
        </w:tabs>
        <w:autoSpaceDE w:val="false"/>
        <w:autoSpaceDN w:val="false"/>
        <w:spacing w:after="0" w:line="268" w:lineRule="exact"/>
        <w:ind w:left="284"/>
        <w:contextualSpacing w:val="false"/>
        <w:jc w:val="both"/>
        <w:rPr>
          <w:rFonts w:ascii="Arial" w:hAnsi="Arial" w:cs="Arial"/>
          <w:sz w:val="24"/>
          <w:szCs w:val="24"/>
        </w:rPr>
      </w:pPr>
      <w:r w:rsidRPr="00656C61">
        <w:rPr>
          <w:rFonts w:ascii="Arial" w:hAnsi="Arial" w:cs="Arial"/>
          <w:sz w:val="24"/>
          <w:szCs w:val="24"/>
        </w:rPr>
        <w:t>prihvaća</w:t>
      </w:r>
      <w:r w:rsidRPr="00656C61">
        <w:rPr>
          <w:rFonts w:ascii="Arial" w:hAnsi="Arial" w:cs="Arial"/>
          <w:spacing w:val="-5"/>
          <w:sz w:val="24"/>
          <w:szCs w:val="24"/>
        </w:rPr>
        <w:t xml:space="preserve"> </w:t>
      </w:r>
      <w:r w:rsidRPr="00656C61">
        <w:rPr>
          <w:rFonts w:ascii="Arial" w:hAnsi="Arial" w:cs="Arial"/>
          <w:sz w:val="24"/>
          <w:szCs w:val="24"/>
        </w:rPr>
        <w:t>se</w:t>
      </w:r>
      <w:r w:rsidRPr="00656C61">
        <w:rPr>
          <w:rFonts w:ascii="Arial" w:hAnsi="Arial" w:cs="Arial"/>
          <w:spacing w:val="-3"/>
          <w:sz w:val="24"/>
          <w:szCs w:val="24"/>
        </w:rPr>
        <w:t xml:space="preserve"> </w:t>
      </w:r>
      <w:r w:rsidRPr="00656C61">
        <w:rPr>
          <w:rFonts w:ascii="Arial" w:hAnsi="Arial" w:cs="Arial"/>
          <w:sz w:val="24"/>
          <w:szCs w:val="24"/>
        </w:rPr>
        <w:t>predloženi</w:t>
      </w:r>
      <w:r w:rsidRPr="00656C61">
        <w:rPr>
          <w:rFonts w:ascii="Arial" w:hAnsi="Arial" w:cs="Arial"/>
          <w:spacing w:val="-5"/>
          <w:sz w:val="24"/>
          <w:szCs w:val="24"/>
        </w:rPr>
        <w:t xml:space="preserve"> </w:t>
      </w:r>
      <w:r w:rsidRPr="00656C61">
        <w:rPr>
          <w:rFonts w:ascii="Arial" w:hAnsi="Arial" w:cs="Arial"/>
          <w:sz w:val="24"/>
          <w:szCs w:val="24"/>
        </w:rPr>
        <w:t>okvirni</w:t>
      </w:r>
      <w:r w:rsidRPr="00656C61">
        <w:rPr>
          <w:rFonts w:ascii="Arial" w:hAnsi="Arial" w:cs="Arial"/>
          <w:spacing w:val="-3"/>
          <w:sz w:val="24"/>
          <w:szCs w:val="24"/>
        </w:rPr>
        <w:t xml:space="preserve"> </w:t>
      </w:r>
      <w:r w:rsidRPr="00656C61">
        <w:rPr>
          <w:rFonts w:ascii="Arial" w:hAnsi="Arial" w:cs="Arial"/>
          <w:sz w:val="24"/>
          <w:szCs w:val="24"/>
        </w:rPr>
        <w:t>predračun</w:t>
      </w:r>
      <w:r w:rsidRPr="00656C61">
        <w:rPr>
          <w:rFonts w:ascii="Arial" w:hAnsi="Arial" w:cs="Arial"/>
          <w:spacing w:val="-3"/>
          <w:sz w:val="24"/>
          <w:szCs w:val="24"/>
        </w:rPr>
        <w:t xml:space="preserve"> </w:t>
      </w:r>
      <w:r w:rsidRPr="00656C61">
        <w:rPr>
          <w:rFonts w:ascii="Arial" w:hAnsi="Arial" w:cs="Arial"/>
          <w:sz w:val="24"/>
          <w:szCs w:val="24"/>
        </w:rPr>
        <w:t>troškova</w:t>
      </w:r>
      <w:r w:rsidRPr="00656C61">
        <w:rPr>
          <w:rFonts w:ascii="Arial" w:hAnsi="Arial" w:cs="Arial"/>
          <w:spacing w:val="-2"/>
          <w:sz w:val="24"/>
          <w:szCs w:val="24"/>
        </w:rPr>
        <w:t xml:space="preserve"> </w:t>
      </w:r>
      <w:r w:rsidRPr="00656C61">
        <w:rPr>
          <w:rFonts w:ascii="Arial" w:hAnsi="Arial" w:cs="Arial"/>
          <w:sz w:val="24"/>
          <w:szCs w:val="24"/>
        </w:rPr>
        <w:t>za</w:t>
      </w:r>
      <w:r w:rsidRPr="00656C61">
        <w:rPr>
          <w:rFonts w:ascii="Arial" w:hAnsi="Arial" w:cs="Arial"/>
          <w:spacing w:val="-4"/>
          <w:sz w:val="24"/>
          <w:szCs w:val="24"/>
        </w:rPr>
        <w:t xml:space="preserve"> </w:t>
      </w:r>
      <w:r w:rsidRPr="00656C61">
        <w:rPr>
          <w:rFonts w:ascii="Arial" w:hAnsi="Arial" w:cs="Arial"/>
          <w:sz w:val="24"/>
          <w:szCs w:val="24"/>
        </w:rPr>
        <w:t>narednih</w:t>
      </w:r>
      <w:r w:rsidRPr="00656C61">
        <w:rPr>
          <w:rFonts w:ascii="Arial" w:hAnsi="Arial" w:cs="Arial"/>
          <w:spacing w:val="-3"/>
          <w:sz w:val="24"/>
          <w:szCs w:val="24"/>
        </w:rPr>
        <w:t xml:space="preserve"> </w:t>
      </w:r>
      <w:r w:rsidRPr="00656C61">
        <w:rPr>
          <w:rFonts w:ascii="Arial" w:hAnsi="Arial" w:cs="Arial"/>
          <w:sz w:val="24"/>
          <w:szCs w:val="24"/>
        </w:rPr>
        <w:t>12</w:t>
      </w:r>
      <w:r w:rsidRPr="00656C61">
        <w:rPr>
          <w:rFonts w:ascii="Arial" w:hAnsi="Arial" w:cs="Arial"/>
          <w:spacing w:val="-2"/>
          <w:sz w:val="24"/>
          <w:szCs w:val="24"/>
        </w:rPr>
        <w:t xml:space="preserve"> mjeseci,</w:t>
      </w:r>
    </w:p>
    <w:p w:rsidRPr="00656C61" w:rsidR="00AE5FFB" w:rsidP="009D25E3" w:rsidRDefault="00AE5FFB" w14:paraId="16C38969" w14:textId="619D4866">
      <w:pPr>
        <w:pStyle w:val="Odlomakpopisa"/>
        <w:widowControl w:val="false"/>
        <w:numPr>
          <w:ilvl w:val="0"/>
          <w:numId w:val="11"/>
        </w:numPr>
        <w:autoSpaceDE w:val="false"/>
        <w:autoSpaceDN w:val="false"/>
        <w:spacing w:after="0" w:line="268" w:lineRule="exact"/>
        <w:ind w:left="284"/>
        <w:contextualSpacing w:val="false"/>
        <w:jc w:val="both"/>
        <w:rPr>
          <w:rFonts w:ascii="Arial" w:hAnsi="Arial" w:cs="Arial"/>
          <w:sz w:val="24"/>
          <w:szCs w:val="24"/>
        </w:rPr>
      </w:pPr>
      <w:r w:rsidRPr="00656C61">
        <w:rPr>
          <w:rFonts w:ascii="Arial" w:hAnsi="Arial" w:cs="Arial"/>
          <w:sz w:val="24"/>
          <w:szCs w:val="24"/>
        </w:rPr>
        <w:t>odobrava</w:t>
      </w:r>
      <w:r w:rsidRPr="00656C61">
        <w:rPr>
          <w:rFonts w:ascii="Arial" w:hAnsi="Arial" w:cs="Arial"/>
          <w:spacing w:val="-4"/>
          <w:sz w:val="24"/>
          <w:szCs w:val="24"/>
        </w:rPr>
        <w:t xml:space="preserve"> </w:t>
      </w:r>
      <w:r w:rsidRPr="00656C61">
        <w:rPr>
          <w:rFonts w:ascii="Arial" w:hAnsi="Arial" w:cs="Arial"/>
          <w:sz w:val="24"/>
          <w:szCs w:val="24"/>
        </w:rPr>
        <w:t>se</w:t>
      </w:r>
      <w:r w:rsidRPr="00656C61">
        <w:rPr>
          <w:rFonts w:ascii="Arial" w:hAnsi="Arial" w:cs="Arial"/>
          <w:spacing w:val="-4"/>
          <w:sz w:val="24"/>
          <w:szCs w:val="24"/>
        </w:rPr>
        <w:t xml:space="preserve"> </w:t>
      </w:r>
      <w:r w:rsidRPr="00656C61">
        <w:rPr>
          <w:rFonts w:ascii="Arial" w:hAnsi="Arial" w:cs="Arial"/>
          <w:sz w:val="24"/>
          <w:szCs w:val="24"/>
        </w:rPr>
        <w:t>stečajnom</w:t>
      </w:r>
      <w:r w:rsidRPr="00656C61">
        <w:rPr>
          <w:rFonts w:ascii="Arial" w:hAnsi="Arial" w:cs="Arial"/>
          <w:spacing w:val="-4"/>
          <w:sz w:val="24"/>
          <w:szCs w:val="24"/>
        </w:rPr>
        <w:t xml:space="preserve"> </w:t>
      </w:r>
      <w:r w:rsidRPr="00656C61">
        <w:rPr>
          <w:rFonts w:ascii="Arial" w:hAnsi="Arial" w:cs="Arial"/>
          <w:sz w:val="24"/>
          <w:szCs w:val="24"/>
        </w:rPr>
        <w:t>upravitelju</w:t>
      </w:r>
      <w:r w:rsidRPr="00656C61">
        <w:rPr>
          <w:rFonts w:ascii="Arial" w:hAnsi="Arial" w:cs="Arial"/>
          <w:spacing w:val="-1"/>
          <w:sz w:val="24"/>
          <w:szCs w:val="24"/>
        </w:rPr>
        <w:t xml:space="preserve"> </w:t>
      </w:r>
      <w:r w:rsidRPr="00656C61">
        <w:rPr>
          <w:rFonts w:ascii="Arial" w:hAnsi="Arial" w:cs="Arial"/>
          <w:sz w:val="24"/>
          <w:szCs w:val="24"/>
        </w:rPr>
        <w:t>prodaja</w:t>
      </w:r>
      <w:r w:rsidRPr="00656C61">
        <w:rPr>
          <w:rFonts w:ascii="Arial" w:hAnsi="Arial" w:cs="Arial"/>
          <w:spacing w:val="-6"/>
          <w:sz w:val="24"/>
          <w:szCs w:val="24"/>
        </w:rPr>
        <w:t xml:space="preserve"> </w:t>
      </w:r>
      <w:r w:rsidRPr="00656C61">
        <w:rPr>
          <w:rFonts w:ascii="Arial" w:hAnsi="Arial" w:cs="Arial"/>
          <w:sz w:val="24"/>
          <w:szCs w:val="24"/>
        </w:rPr>
        <w:t>vozila</w:t>
      </w:r>
      <w:r w:rsidRPr="00656C61">
        <w:rPr>
          <w:rFonts w:ascii="Arial" w:hAnsi="Arial" w:cs="Arial"/>
          <w:spacing w:val="-4"/>
          <w:sz w:val="24"/>
          <w:szCs w:val="24"/>
        </w:rPr>
        <w:t xml:space="preserve"> </w:t>
      </w:r>
      <w:r w:rsidRPr="00656C61">
        <w:rPr>
          <w:rFonts w:ascii="Arial" w:hAnsi="Arial" w:cs="Arial"/>
          <w:sz w:val="24"/>
          <w:szCs w:val="24"/>
        </w:rPr>
        <w:t>Peugeot</w:t>
      </w:r>
      <w:r w:rsidRPr="00656C61">
        <w:rPr>
          <w:rFonts w:ascii="Arial" w:hAnsi="Arial" w:cs="Arial"/>
          <w:spacing w:val="-4"/>
          <w:sz w:val="24"/>
          <w:szCs w:val="24"/>
        </w:rPr>
        <w:t xml:space="preserve"> </w:t>
      </w:r>
      <w:r w:rsidRPr="00656C61">
        <w:rPr>
          <w:rFonts w:ascii="Arial" w:hAnsi="Arial" w:cs="Arial"/>
          <w:sz w:val="24"/>
          <w:szCs w:val="24"/>
        </w:rPr>
        <w:t>Boxer</w:t>
      </w:r>
      <w:r w:rsidRPr="00656C61">
        <w:rPr>
          <w:rFonts w:ascii="Arial" w:hAnsi="Arial" w:cs="Arial"/>
          <w:spacing w:val="-3"/>
          <w:sz w:val="24"/>
          <w:szCs w:val="24"/>
        </w:rPr>
        <w:t xml:space="preserve"> </w:t>
      </w:r>
      <w:r w:rsidRPr="00656C61">
        <w:rPr>
          <w:rFonts w:ascii="Arial" w:hAnsi="Arial" w:cs="Arial"/>
          <w:sz w:val="24"/>
          <w:szCs w:val="24"/>
        </w:rPr>
        <w:t>koje</w:t>
      </w:r>
      <w:r w:rsidRPr="00656C61">
        <w:rPr>
          <w:rFonts w:ascii="Arial" w:hAnsi="Arial" w:cs="Arial"/>
          <w:spacing w:val="-4"/>
          <w:sz w:val="24"/>
          <w:szCs w:val="24"/>
        </w:rPr>
        <w:t xml:space="preserve"> </w:t>
      </w:r>
      <w:r w:rsidRPr="00656C61">
        <w:rPr>
          <w:rFonts w:ascii="Arial" w:hAnsi="Arial" w:cs="Arial"/>
          <w:sz w:val="24"/>
          <w:szCs w:val="24"/>
        </w:rPr>
        <w:t>nije</w:t>
      </w:r>
      <w:r w:rsidRPr="00656C61">
        <w:rPr>
          <w:rFonts w:ascii="Arial" w:hAnsi="Arial" w:cs="Arial"/>
          <w:spacing w:val="-4"/>
          <w:sz w:val="24"/>
          <w:szCs w:val="24"/>
        </w:rPr>
        <w:t xml:space="preserve"> </w:t>
      </w:r>
      <w:r w:rsidRPr="00656C61">
        <w:rPr>
          <w:rFonts w:ascii="Arial" w:hAnsi="Arial" w:cs="Arial"/>
          <w:sz w:val="24"/>
          <w:szCs w:val="24"/>
        </w:rPr>
        <w:t>opterećeno</w:t>
      </w:r>
      <w:r w:rsidRPr="00656C61">
        <w:rPr>
          <w:rFonts w:ascii="Arial" w:hAnsi="Arial" w:cs="Arial"/>
          <w:spacing w:val="-4"/>
          <w:sz w:val="24"/>
          <w:szCs w:val="24"/>
        </w:rPr>
        <w:t xml:space="preserve"> </w:t>
      </w:r>
      <w:r w:rsidRPr="00656C61">
        <w:rPr>
          <w:rFonts w:ascii="Arial" w:hAnsi="Arial" w:cs="Arial"/>
          <w:sz w:val="24"/>
          <w:szCs w:val="24"/>
        </w:rPr>
        <w:t>razlučnim pravom, i to oglašavanjem prodaje na internet stranicama e-oglasna i sudačka mreža te prikupljanjem ponuda u zatvorenoj omotnici, po početnoj cijeni</w:t>
      </w:r>
      <w:r w:rsidRPr="00656C61">
        <w:rPr>
          <w:rFonts w:ascii="Arial" w:hAnsi="Arial" w:cs="Arial"/>
          <w:spacing w:val="40"/>
          <w:sz w:val="24"/>
          <w:szCs w:val="24"/>
        </w:rPr>
        <w:t xml:space="preserve"> </w:t>
      </w:r>
      <w:r w:rsidRPr="00656C61">
        <w:rPr>
          <w:rFonts w:ascii="Arial" w:hAnsi="Arial" w:cs="Arial"/>
          <w:sz w:val="24"/>
          <w:szCs w:val="24"/>
        </w:rPr>
        <w:t>od 2.</w:t>
      </w:r>
      <w:r w:rsidR="00772BE1">
        <w:rPr>
          <w:rFonts w:ascii="Arial" w:hAnsi="Arial" w:cs="Arial"/>
          <w:sz w:val="24"/>
          <w:szCs w:val="24"/>
        </w:rPr>
        <w:t>2</w:t>
      </w:r>
      <w:r w:rsidRPr="00656C61">
        <w:rPr>
          <w:rFonts w:ascii="Arial" w:hAnsi="Arial" w:cs="Arial"/>
          <w:sz w:val="24"/>
          <w:szCs w:val="24"/>
        </w:rPr>
        <w:t xml:space="preserve">00,00 eur. Ukoliko se vozilo ne proda na prvoj dražbi predlaže se da se za svaku sljedeću dražbu početna cijena snizi za </w:t>
      </w:r>
      <w:r w:rsidR="00535F02">
        <w:rPr>
          <w:rFonts w:ascii="Arial" w:hAnsi="Arial" w:cs="Arial"/>
          <w:sz w:val="24"/>
          <w:szCs w:val="24"/>
        </w:rPr>
        <w:t>1</w:t>
      </w:r>
      <w:r w:rsidRPr="00656C61">
        <w:rPr>
          <w:rFonts w:ascii="Arial" w:hAnsi="Arial" w:cs="Arial"/>
          <w:sz w:val="24"/>
          <w:szCs w:val="24"/>
        </w:rPr>
        <w:t xml:space="preserve">0%, sve do </w:t>
      </w:r>
      <w:r w:rsidR="00535F02">
        <w:rPr>
          <w:rFonts w:ascii="Arial" w:hAnsi="Arial" w:cs="Arial"/>
          <w:sz w:val="24"/>
          <w:szCs w:val="24"/>
        </w:rPr>
        <w:t xml:space="preserve">vrijednosti od 50%, nakon čega će se staviti novi prijedlog od strane stečajnog upravitelja. </w:t>
      </w:r>
    </w:p>
    <w:p w:rsidR="00AE5FFB" w:rsidP="00AE5FFB" w:rsidRDefault="00AE5FFB" w14:paraId="4DD87175" w14:textId="77777777">
      <w:pPr>
        <w:pStyle w:val="Odlomakpopisa"/>
        <w:rPr>
          <w:rFonts w:ascii="Arial" w:hAnsi="Arial" w:cs="Arial"/>
          <w:sz w:val="24"/>
          <w:szCs w:val="24"/>
        </w:rPr>
      </w:pPr>
    </w:p>
    <w:p w:rsidR="00AE5FFB" w:rsidP="00656C61" w:rsidRDefault="00AE5FFB" w14:paraId="61C8625A" w14:textId="336F8BFA">
      <w:pPr>
        <w:pStyle w:val="Odlomakpopisa"/>
        <w:jc w:val="center"/>
        <w:rPr>
          <w:rFonts w:ascii="Arial" w:hAnsi="Arial" w:cs="Arial"/>
          <w:bCs/>
          <w:sz w:val="24"/>
          <w:szCs w:val="24"/>
        </w:rPr>
      </w:pPr>
      <w:r w:rsidRPr="00AE5FFB">
        <w:rPr>
          <w:rFonts w:ascii="Arial" w:hAnsi="Arial" w:cs="Arial"/>
          <w:bCs/>
          <w:sz w:val="24"/>
          <w:szCs w:val="24"/>
        </w:rPr>
        <w:t>Dovršeno u</w:t>
      </w:r>
      <w:r w:rsidR="00772BE1">
        <w:rPr>
          <w:rFonts w:ascii="Arial" w:hAnsi="Arial" w:cs="Arial"/>
          <w:bCs/>
          <w:sz w:val="24"/>
          <w:szCs w:val="24"/>
        </w:rPr>
        <w:t xml:space="preserve"> </w:t>
      </w:r>
      <w:r w:rsidR="00F97AEC">
        <w:rPr>
          <w:rFonts w:ascii="Arial" w:hAnsi="Arial" w:cs="Arial"/>
          <w:bCs/>
          <w:sz w:val="24"/>
          <w:szCs w:val="24"/>
        </w:rPr>
        <w:t xml:space="preserve">10,42 </w:t>
      </w:r>
      <w:r w:rsidRPr="00AE5FFB">
        <w:rPr>
          <w:rFonts w:ascii="Arial" w:hAnsi="Arial" w:cs="Arial"/>
          <w:bCs/>
          <w:sz w:val="24"/>
          <w:szCs w:val="24"/>
        </w:rPr>
        <w:t>sati</w:t>
      </w:r>
    </w:p>
    <w:p w:rsidRPr="00656C61" w:rsidR="00656C61" w:rsidP="00656C61" w:rsidRDefault="00656C61" w14:paraId="26DF1A60" w14:textId="77777777">
      <w:pPr>
        <w:pStyle w:val="Odlomakpopisa"/>
        <w:jc w:val="center"/>
        <w:rPr>
          <w:rFonts w:ascii="Arial" w:hAnsi="Arial" w:cs="Arial"/>
          <w:bCs/>
          <w:sz w:val="24"/>
          <w:szCs w:val="24"/>
        </w:rPr>
      </w:pPr>
    </w:p>
    <w:p w:rsidRPr="00AE5FFB" w:rsidR="00AE5FFB" w:rsidP="00656C61" w:rsidRDefault="00AE5FFB" w14:paraId="5F720DC1" w14:textId="77777777">
      <w:pPr>
        <w:pStyle w:val="Odlomakpopisa"/>
        <w:spacing w:after="0"/>
        <w:ind w:left="4897"/>
        <w:rPr>
          <w:rFonts w:ascii="Arial" w:hAnsi="Arial" w:cs="Arial"/>
          <w:bCs/>
          <w:sz w:val="24"/>
          <w:szCs w:val="24"/>
        </w:rPr>
      </w:pPr>
      <w:r w:rsidRPr="00AE5FFB">
        <w:rPr>
          <w:rFonts w:ascii="Arial" w:hAnsi="Arial" w:cs="Arial"/>
          <w:bCs/>
          <w:sz w:val="24"/>
          <w:szCs w:val="24"/>
        </w:rPr>
        <w:t>Sudac:</w:t>
      </w:r>
    </w:p>
    <w:p w:rsidRPr="00656C61" w:rsidR="00AE5FFB" w:rsidP="00656C61" w:rsidRDefault="00AE5FFB" w14:paraId="35869701" w14:textId="77777777">
      <w:pPr>
        <w:ind w:left="3176" w:firstLine="1361"/>
        <w:rPr>
          <w:rFonts w:ascii="Arial" w:hAnsi="Arial" w:cs="Arial"/>
          <w:bCs/>
          <w:sz w:val="24"/>
          <w:szCs w:val="24"/>
        </w:rPr>
      </w:pPr>
      <w:r w:rsidRPr="00656C61">
        <w:rPr>
          <w:rFonts w:ascii="Arial" w:hAnsi="Arial" w:cs="Arial"/>
          <w:bCs/>
          <w:sz w:val="24"/>
          <w:szCs w:val="24"/>
        </w:rPr>
        <w:t>Vesna Sremac Šoštar</w:t>
      </w:r>
    </w:p>
    <w:p w:rsidRPr="00AE5FFB" w:rsidR="00AE5FFB" w:rsidP="00656C61" w:rsidRDefault="00AE5FFB" w14:paraId="075BDECD" w14:textId="77777777">
      <w:pPr>
        <w:pStyle w:val="Odlomakpopisa"/>
        <w:ind w:left="4897"/>
        <w:rPr>
          <w:rFonts w:ascii="Arial" w:hAnsi="Arial" w:cs="Arial"/>
          <w:bCs/>
          <w:sz w:val="24"/>
          <w:szCs w:val="24"/>
        </w:rPr>
      </w:pPr>
    </w:p>
    <w:p w:rsidRPr="00656C61" w:rsidR="00AE5FFB" w:rsidP="00656C61" w:rsidRDefault="00AE5FFB" w14:paraId="78642D58" w14:textId="096D0F50">
      <w:pPr>
        <w:pStyle w:val="Odlomakpopisa"/>
        <w:ind w:left="4897"/>
        <w:rPr>
          <w:rFonts w:ascii="Arial" w:hAnsi="Arial" w:cs="Arial"/>
          <w:bCs/>
          <w:sz w:val="24"/>
          <w:szCs w:val="24"/>
        </w:rPr>
      </w:pPr>
      <w:r w:rsidRPr="00AE5FFB">
        <w:rPr>
          <w:rFonts w:ascii="Arial" w:hAnsi="Arial" w:cs="Arial"/>
          <w:bCs/>
          <w:sz w:val="24"/>
          <w:szCs w:val="24"/>
        </w:rPr>
        <w:t>Zapisničar:</w:t>
      </w:r>
    </w:p>
    <w:p w:rsidRPr="00656C61" w:rsidR="00AE5FFB" w:rsidP="00656C61" w:rsidRDefault="00AE5FFB" w14:paraId="362C91DD" w14:textId="77777777">
      <w:pPr>
        <w:jc w:val="both"/>
        <w:rPr>
          <w:rFonts w:ascii="Arial" w:hAnsi="Arial" w:cs="Arial"/>
          <w:bCs/>
          <w:sz w:val="24"/>
          <w:szCs w:val="24"/>
        </w:rPr>
      </w:pPr>
      <w:r w:rsidRPr="00656C61">
        <w:rPr>
          <w:rFonts w:ascii="Arial" w:hAnsi="Arial" w:cs="Arial"/>
          <w:bCs/>
          <w:sz w:val="24"/>
          <w:szCs w:val="24"/>
        </w:rPr>
        <w:t>Stečajni upravitelj:</w:t>
      </w:r>
      <w:r w:rsidRPr="00656C61">
        <w:rPr>
          <w:rFonts w:ascii="Arial" w:hAnsi="Arial" w:cs="Arial"/>
          <w:bCs/>
          <w:sz w:val="24"/>
          <w:szCs w:val="24"/>
        </w:rPr>
        <w:tab/>
      </w:r>
      <w:r w:rsidRPr="00656C61">
        <w:rPr>
          <w:rFonts w:ascii="Arial" w:hAnsi="Arial" w:cs="Arial"/>
          <w:bCs/>
          <w:sz w:val="24"/>
          <w:szCs w:val="24"/>
        </w:rPr>
        <w:tab/>
      </w:r>
      <w:r w:rsidRPr="00656C61">
        <w:rPr>
          <w:rFonts w:ascii="Arial" w:hAnsi="Arial" w:cs="Arial"/>
          <w:bCs/>
          <w:sz w:val="24"/>
          <w:szCs w:val="24"/>
        </w:rPr>
        <w:tab/>
      </w:r>
      <w:r w:rsidRPr="00656C61">
        <w:rPr>
          <w:rFonts w:ascii="Arial" w:hAnsi="Arial" w:cs="Arial"/>
          <w:bCs/>
          <w:sz w:val="24"/>
          <w:szCs w:val="24"/>
        </w:rPr>
        <w:tab/>
      </w:r>
      <w:r w:rsidRPr="00656C61">
        <w:rPr>
          <w:rFonts w:ascii="Arial" w:hAnsi="Arial" w:cs="Arial"/>
          <w:bCs/>
          <w:sz w:val="24"/>
          <w:szCs w:val="24"/>
        </w:rPr>
        <w:tab/>
      </w:r>
      <w:r w:rsidRPr="00656C61">
        <w:rPr>
          <w:rFonts w:ascii="Arial" w:hAnsi="Arial" w:cs="Arial"/>
          <w:bCs/>
          <w:sz w:val="24"/>
          <w:szCs w:val="24"/>
        </w:rPr>
        <w:tab/>
      </w:r>
      <w:r w:rsidRPr="00656C61">
        <w:rPr>
          <w:rFonts w:ascii="Arial" w:hAnsi="Arial" w:cs="Arial"/>
          <w:bCs/>
          <w:sz w:val="24"/>
          <w:szCs w:val="24"/>
        </w:rPr>
        <w:tab/>
        <w:t xml:space="preserve">  </w:t>
      </w:r>
    </w:p>
    <w:p w:rsidRPr="00AE5FFB" w:rsidR="00AE5FFB" w:rsidP="00656C61" w:rsidRDefault="00AE5FFB" w14:paraId="66E49FBA" w14:textId="77777777">
      <w:pPr>
        <w:pStyle w:val="Odlomakpopisa"/>
        <w:ind w:left="4897"/>
        <w:jc w:val="both"/>
        <w:rPr>
          <w:rFonts w:ascii="Arial" w:hAnsi="Arial" w:cs="Arial"/>
          <w:bCs/>
          <w:sz w:val="24"/>
          <w:szCs w:val="24"/>
        </w:rPr>
      </w:pPr>
    </w:p>
    <w:p w:rsidRPr="00AE5FFB" w:rsidR="00AE5FFB" w:rsidP="00656C61" w:rsidRDefault="00AE5FFB" w14:paraId="3C550ADF" w14:textId="747C9EF9">
      <w:pPr>
        <w:jc w:val="both"/>
        <w:rPr>
          <w:rFonts w:ascii="Arial" w:hAnsi="Arial" w:cs="Arial"/>
          <w:bCs/>
          <w:sz w:val="24"/>
          <w:szCs w:val="24"/>
        </w:rPr>
      </w:pPr>
      <w:r w:rsidRPr="00656C61">
        <w:rPr>
          <w:rFonts w:ascii="Arial" w:hAnsi="Arial" w:cs="Arial"/>
          <w:bCs/>
          <w:sz w:val="24"/>
          <w:szCs w:val="24"/>
        </w:rPr>
        <w:lastRenderedPageBreak/>
        <w:t xml:space="preserve">Stečajni vjerovnici: </w:t>
      </w:r>
    </w:p>
    <w:p w:rsidRPr="00AE5FFB" w:rsidR="00AE5FFB" w:rsidP="009D25E3" w:rsidRDefault="00AE5FFB" w14:paraId="323ACE1D" w14:textId="17475015">
      <w:pPr>
        <w:pStyle w:val="Odlomakpopisa"/>
        <w:numPr>
          <w:ilvl w:val="0"/>
          <w:numId w:val="11"/>
        </w:numPr>
        <w:rPr>
          <w:rFonts w:ascii="Arial" w:hAnsi="Arial" w:cs="Arial"/>
          <w:sz w:val="24"/>
          <w:szCs w:val="24"/>
        </w:rPr>
        <w:sectPr w:rsidRPr="00AE5FFB" w:rsidR="00AE5FFB" w:rsidSect="00AE5FFB">
          <w:pgSz w:w="11910" w:h="16840"/>
          <w:pgMar w:top="1418" w:right="1418" w:bottom="1420" w:left="1417" w:header="0" w:footer="1230" w:gutter="0"/>
          <w:cols w:space="720"/>
          <w:docGrid w:linePitch="272"/>
        </w:sectPr>
      </w:pPr>
    </w:p>
    <w:p w:rsidRPr="00EA4705" w:rsidR="00EA4705" w:rsidP="00EA4705" w:rsidRDefault="00EA4705" w14:paraId="32C42DEE" w14:textId="77777777">
      <w:pPr>
        <w:pStyle w:val="Tijeloteksta"/>
        <w:rPr>
          <w:rFonts w:cs="Arial"/>
          <w:szCs w:val="24"/>
        </w:rPr>
      </w:pPr>
    </w:p>
    <w:p w:rsidRPr="005C60BF" w:rsidR="007D7B5F" w:rsidP="00A008E0" w:rsidRDefault="007D7B5F" w14:paraId="1B4E3772" w14:textId="77777777">
      <w:pPr>
        <w:jc w:val="center"/>
        <w:rPr>
          <w:rFonts w:ascii="Arial" w:hAnsi="Arial" w:cs="Arial"/>
          <w:bCs/>
          <w:sz w:val="24"/>
          <w:szCs w:val="24"/>
        </w:rPr>
      </w:pPr>
    </w:p>
    <w:p w:rsidRPr="005C60BF" w:rsidR="006350BF" w:rsidP="007D7B5F" w:rsidRDefault="006350BF" w14:paraId="1303AB4F" w14:textId="77777777">
      <w:pPr>
        <w:pStyle w:val="Tijeloteksta"/>
        <w:spacing w:before="8"/>
        <w:ind w:left="720"/>
        <w:rPr>
          <w:rFonts w:cs="Arial"/>
          <w:szCs w:val="24"/>
        </w:rPr>
      </w:pPr>
    </w:p>
    <w:p w:rsidRPr="005C60BF" w:rsidR="00AE5FFB" w:rsidRDefault="00AE5FFB" w14:paraId="667B2F97" w14:textId="77777777">
      <w:pPr>
        <w:jc w:val="both"/>
        <w:rPr>
          <w:rFonts w:ascii="Arial" w:hAnsi="Arial" w:cs="Arial"/>
          <w:bCs/>
          <w:sz w:val="24"/>
          <w:szCs w:val="24"/>
        </w:rPr>
      </w:pPr>
    </w:p>
    <w:sectPr w:rsidRPr="005C60BF" w:rsidR="00AE5FFB" w:rsidSect="00EA4705">
      <w:headerReference w:type="even" r:id="rId10"/>
      <w:headerReference w:type="default" r:id="rId11"/>
      <w:head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6B9D" w:rsidRDefault="007C6B9D" w14:paraId="66E23197" w14:textId="77777777">
      <w:r>
        <w:separator/>
      </w:r>
    </w:p>
  </w:endnote>
  <w:endnote w:type="continuationSeparator" w:id="0">
    <w:p w:rsidR="007C6B9D" w:rsidRDefault="007C6B9D"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6B9D" w:rsidRDefault="007C6B9D" w14:paraId="5D434255" w14:textId="77777777">
      <w:r>
        <w:separator/>
      </w:r>
    </w:p>
  </w:footnote>
  <w:footnote w:type="continuationSeparator" w:id="0">
    <w:p w:rsidR="007C6B9D" w:rsidRDefault="007C6B9D"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0647416"/>
      <w:docPartObj>
        <w:docPartGallery w:val="Page Numbers (Top of Page)"/>
        <w:docPartUnique/>
      </w:docPartObj>
    </w:sdtPr>
    <w:sdtEndPr/>
    <w:sdtContent>
      <w:p w:rsidR="00AE5FFB" w:rsidRDefault="00AE5FFB" w14:paraId="3E8738CF" w14:textId="77777777">
        <w:pPr>
          <w:pStyle w:val="Zaglavlje"/>
          <w:jc w:val="center"/>
        </w:pPr>
      </w:p>
      <w:p w:rsidR="00AE5FFB" w:rsidRDefault="00AE5FFB" w14:paraId="0E125CFA" w14:textId="77777777">
        <w:pPr>
          <w:pStyle w:val="Zaglavlje"/>
          <w:jc w:val="center"/>
        </w:pPr>
      </w:p>
      <w:p w:rsidR="00AE5FFB" w:rsidRDefault="00AE5FFB" w14:paraId="6733E5E9" w14:textId="77777777">
        <w:pPr>
          <w:pStyle w:val="Zaglavlje"/>
          <w:jc w:val="center"/>
        </w:pPr>
      </w:p>
      <w:p w:rsidR="00AE5FFB" w:rsidRDefault="00AE5FFB" w14:paraId="536DE5BC" w14:textId="00499A67">
        <w:pPr>
          <w:pStyle w:val="Zaglavlje"/>
          <w:jc w:val="center"/>
          <w:rPr>
            <w:rFonts w:ascii="Arial" w:hAnsi="Arial" w:cs="Arial"/>
            <w:sz w:val="24"/>
            <w:szCs w:val="24"/>
          </w:rPr>
        </w:pPr>
        <w:r>
          <w:rPr>
            <w:rFonts w:ascii="Arial" w:hAnsi="Arial" w:cs="Arial"/>
            <w:sz w:val="24"/>
            <w:szCs w:val="24"/>
          </w:rPr>
          <w:tab/>
        </w:r>
        <w:r w:rsidRPr="00AE5FFB">
          <w:rPr>
            <w:rFonts w:ascii="Arial" w:hAnsi="Arial" w:cs="Arial"/>
            <w:sz w:val="24"/>
            <w:szCs w:val="24"/>
          </w:rPr>
          <w:fldChar w:fldCharType="begin"/>
        </w:r>
        <w:r w:rsidRPr="00AE5FFB">
          <w:rPr>
            <w:rFonts w:ascii="Arial" w:hAnsi="Arial" w:cs="Arial"/>
            <w:sz w:val="24"/>
            <w:szCs w:val="24"/>
          </w:rPr>
          <w:instrText>PAGE   \* MERGEFORMAT</w:instrText>
        </w:r>
        <w:r w:rsidRPr="00AE5FFB">
          <w:rPr>
            <w:rFonts w:ascii="Arial" w:hAnsi="Arial" w:cs="Arial"/>
            <w:sz w:val="24"/>
            <w:szCs w:val="24"/>
          </w:rPr>
          <w:fldChar w:fldCharType="separate"/>
        </w:r>
        <w:r w:rsidRPr="00AE5FFB">
          <w:rPr>
            <w:rFonts w:ascii="Arial" w:hAnsi="Arial" w:cs="Arial"/>
            <w:sz w:val="24"/>
            <w:szCs w:val="24"/>
          </w:rPr>
          <w:t>2</w:t>
        </w:r>
        <w:r w:rsidRPr="00AE5FFB">
          <w:rPr>
            <w:rFonts w:ascii="Arial" w:hAnsi="Arial" w:cs="Arial"/>
            <w:sz w:val="24"/>
            <w:szCs w:val="24"/>
          </w:rPr>
          <w:fldChar w:fldCharType="end"/>
        </w:r>
        <w:r>
          <w:rPr>
            <w:rFonts w:ascii="Arial" w:hAnsi="Arial" w:cs="Arial"/>
            <w:sz w:val="24"/>
            <w:szCs w:val="24"/>
          </w:rPr>
          <w:t xml:space="preserve">                          St-2102/2025</w:t>
        </w:r>
      </w:p>
      <w:p w:rsidR="00AE5FFB" w:rsidRDefault="003D6E84" w14:paraId="1C1E8D1F" w14:textId="437AA738">
        <w:pPr>
          <w:pStyle w:val="Zaglavlje"/>
          <w:jc w:val="center"/>
        </w:pPr>
      </w:p>
    </w:sdtContent>
  </w:sdt>
  <w:p w:rsidR="00AE5FFB" w:rsidRDefault="00AE5FFB" w14:paraId="53406EFC"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C6B9D" w:rsidP="00D81A44" w:rsidRDefault="007C6B9D"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C6B9D" w:rsidRDefault="007C6B9D" w14:paraId="02B9BA19" w14:textId="77777777">
    <w:pPr>
      <w:pStyle w:val="Zaglavlje"/>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C6B9D" w:rsidP="00D81A44" w:rsidRDefault="007C6B9D" w14:paraId="66EDCD7D" w14:textId="035CD621">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871898">
      <w:rPr>
        <w:rStyle w:val="Brojstranice"/>
        <w:rFonts w:ascii="Arial" w:hAnsi="Arial" w:cs="Arial"/>
        <w:noProof/>
        <w:sz w:val="24"/>
        <w:szCs w:val="24"/>
      </w:rPr>
      <w:t>6</w:t>
    </w:r>
    <w:r w:rsidRPr="00E44E9F">
      <w:rPr>
        <w:rStyle w:val="Brojstranice"/>
        <w:rFonts w:ascii="Arial" w:hAnsi="Arial" w:cs="Arial"/>
        <w:sz w:val="24"/>
        <w:szCs w:val="24"/>
      </w:rPr>
      <w:fldChar w:fldCharType="end"/>
    </w:r>
  </w:p>
  <w:p w:rsidR="007C6B9D" w:rsidP="003D5E96" w:rsidRDefault="007C6B9D"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C6B9D" w:rsidP="00255E4B" w:rsidRDefault="007C6B9D" w14:paraId="4BF11105" w14:textId="50722BB0">
    <w:pPr>
      <w:pStyle w:val="Zaglavlje"/>
      <w:ind w:left="4083"/>
      <w:jc w:val="center"/>
      <w:rPr>
        <w:rFonts w:ascii="Arial" w:hAnsi="Arial" w:cs="Arial"/>
        <w:bCs/>
        <w:sz w:val="24"/>
        <w:szCs w:val="24"/>
      </w:rPr>
    </w:pPr>
    <w:r>
      <w:rPr>
        <w:rFonts w:ascii="Arial" w:hAnsi="Arial" w:cs="Arial"/>
        <w:bCs/>
        <w:sz w:val="24"/>
        <w:szCs w:val="24"/>
      </w:rPr>
      <w:t xml:space="preserve">                                                                                                                                                           </w:t>
    </w:r>
    <w:r w:rsidR="004621A0">
      <w:rPr>
        <w:rFonts w:ascii="Arial" w:hAnsi="Arial" w:cs="Arial"/>
        <w:bCs/>
        <w:sz w:val="24"/>
        <w:szCs w:val="24"/>
      </w:rPr>
      <w:t>St-</w:t>
    </w:r>
    <w:r w:rsidR="00E94773">
      <w:rPr>
        <w:rFonts w:ascii="Arial" w:hAnsi="Arial" w:cs="Arial"/>
        <w:bCs/>
        <w:sz w:val="24"/>
        <w:szCs w:val="24"/>
      </w:rPr>
      <w:t>21</w:t>
    </w:r>
    <w:r w:rsidR="00E14357">
      <w:rPr>
        <w:rFonts w:ascii="Arial" w:hAnsi="Arial" w:cs="Arial"/>
        <w:bCs/>
        <w:sz w:val="24"/>
        <w:szCs w:val="24"/>
      </w:rPr>
      <w:t>02</w:t>
    </w:r>
    <w:r>
      <w:rPr>
        <w:rFonts w:ascii="Arial" w:hAnsi="Arial" w:cs="Arial"/>
        <w:bCs/>
        <w:sz w:val="24"/>
        <w:szCs w:val="24"/>
      </w:rPr>
      <w:t>/2025</w:t>
    </w:r>
  </w:p>
  <w:p w:rsidRPr="00A207D6" w:rsidR="007C6B9D" w:rsidP="003D5E96" w:rsidRDefault="007C6B9D"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621A0" w:rsidR="004621A0" w:rsidP="004621A0" w:rsidRDefault="004621A0" w14:paraId="29159841" w14:textId="10E22215">
    <w:pPr>
      <w:pStyle w:val="Zaglavlje"/>
      <w:ind w:firstLine="4083"/>
      <w:jc w:val="center"/>
      <w:rPr>
        <w:rFonts w:ascii="Arial" w:hAnsi="Arial" w:cs="Arial"/>
        <w:sz w:val="24"/>
        <w:szCs w:val="24"/>
      </w:rPr>
    </w:pPr>
  </w:p>
  <w:p w:rsidR="007C6B9D" w:rsidRDefault="007C6B9D" w14:paraId="7A219157"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ACC31F3"/>
    <w:multiLevelType w:val="hybridMultilevel"/>
    <w:tmpl w:val="EB96811C"/>
    <w:lvl w:ilvl="0" w:tplc="883A80A6">
      <w:numFmt w:val="bullet"/>
      <w:lvlText w:val=""/>
      <w:lvlJc w:val="left"/>
      <w:pPr>
        <w:ind w:left="410" w:hanging="361"/>
      </w:pPr>
      <w:rPr>
        <w:rFonts w:hint="default" w:ascii="Symbol" w:hAnsi="Symbol" w:eastAsia="Symbol" w:cs="Symbol"/>
        <w:b w:val="false"/>
        <w:bCs w:val="false"/>
        <w:i w:val="false"/>
        <w:iCs w:val="false"/>
        <w:spacing w:val="0"/>
        <w:w w:val="100"/>
        <w:sz w:val="22"/>
        <w:szCs w:val="22"/>
        <w:lang w:val="hr-HR" w:eastAsia="en-US" w:bidi="ar-SA"/>
      </w:rPr>
    </w:lvl>
    <w:lvl w:ilvl="1" w:tplc="072C9088">
      <w:numFmt w:val="bullet"/>
      <w:lvlText w:val="•"/>
      <w:lvlJc w:val="left"/>
      <w:pPr>
        <w:ind w:left="865" w:hanging="361"/>
      </w:pPr>
      <w:rPr>
        <w:rFonts w:hint="default"/>
        <w:lang w:val="hr-HR" w:eastAsia="en-US" w:bidi="ar-SA"/>
      </w:rPr>
    </w:lvl>
    <w:lvl w:ilvl="2" w:tplc="28A6E232">
      <w:numFmt w:val="bullet"/>
      <w:lvlText w:val="•"/>
      <w:lvlJc w:val="left"/>
      <w:pPr>
        <w:ind w:left="1310" w:hanging="361"/>
      </w:pPr>
      <w:rPr>
        <w:rFonts w:hint="default"/>
        <w:lang w:val="hr-HR" w:eastAsia="en-US" w:bidi="ar-SA"/>
      </w:rPr>
    </w:lvl>
    <w:lvl w:ilvl="3" w:tplc="1A22D8FC">
      <w:numFmt w:val="bullet"/>
      <w:lvlText w:val="•"/>
      <w:lvlJc w:val="left"/>
      <w:pPr>
        <w:ind w:left="1756" w:hanging="361"/>
      </w:pPr>
      <w:rPr>
        <w:rFonts w:hint="default"/>
        <w:lang w:val="hr-HR" w:eastAsia="en-US" w:bidi="ar-SA"/>
      </w:rPr>
    </w:lvl>
    <w:lvl w:ilvl="4" w:tplc="B8481D32">
      <w:numFmt w:val="bullet"/>
      <w:lvlText w:val="•"/>
      <w:lvlJc w:val="left"/>
      <w:pPr>
        <w:ind w:left="2201" w:hanging="361"/>
      </w:pPr>
      <w:rPr>
        <w:rFonts w:hint="default"/>
        <w:lang w:val="hr-HR" w:eastAsia="en-US" w:bidi="ar-SA"/>
      </w:rPr>
    </w:lvl>
    <w:lvl w:ilvl="5" w:tplc="60DC3E50">
      <w:numFmt w:val="bullet"/>
      <w:lvlText w:val="•"/>
      <w:lvlJc w:val="left"/>
      <w:pPr>
        <w:ind w:left="2647" w:hanging="361"/>
      </w:pPr>
      <w:rPr>
        <w:rFonts w:hint="default"/>
        <w:lang w:val="hr-HR" w:eastAsia="en-US" w:bidi="ar-SA"/>
      </w:rPr>
    </w:lvl>
    <w:lvl w:ilvl="6" w:tplc="E0D01594">
      <w:numFmt w:val="bullet"/>
      <w:lvlText w:val="•"/>
      <w:lvlJc w:val="left"/>
      <w:pPr>
        <w:ind w:left="3092" w:hanging="361"/>
      </w:pPr>
      <w:rPr>
        <w:rFonts w:hint="default"/>
        <w:lang w:val="hr-HR" w:eastAsia="en-US" w:bidi="ar-SA"/>
      </w:rPr>
    </w:lvl>
    <w:lvl w:ilvl="7" w:tplc="389071C6">
      <w:numFmt w:val="bullet"/>
      <w:lvlText w:val="•"/>
      <w:lvlJc w:val="left"/>
      <w:pPr>
        <w:ind w:left="3537" w:hanging="361"/>
      </w:pPr>
      <w:rPr>
        <w:rFonts w:hint="default"/>
        <w:lang w:val="hr-HR" w:eastAsia="en-US" w:bidi="ar-SA"/>
      </w:rPr>
    </w:lvl>
    <w:lvl w:ilvl="8" w:tplc="3558F372">
      <w:numFmt w:val="bullet"/>
      <w:lvlText w:val="•"/>
      <w:lvlJc w:val="left"/>
      <w:pPr>
        <w:ind w:left="3983" w:hanging="361"/>
      </w:pPr>
      <w:rPr>
        <w:rFonts w:hint="default"/>
        <w:lang w:val="hr-HR" w:eastAsia="en-US" w:bidi="ar-SA"/>
      </w:rPr>
    </w:lvl>
  </w:abstractNum>
  <w:abstractNum w:abstractNumId="8">
    <w:nsid w:val="2AD910D6"/>
    <w:multiLevelType w:val="hybridMultilevel"/>
    <w:tmpl w:val="0FD85614"/>
    <w:lvl w:ilvl="0" w:tplc="BF02599C">
      <w:start w:val="1"/>
      <w:numFmt w:val="upperRoman"/>
      <w:lvlText w:val="%1."/>
      <w:lvlJc w:val="left"/>
      <w:pPr>
        <w:ind w:left="1497" w:hanging="721"/>
        <w:jc w:val="right"/>
      </w:pPr>
      <w:rPr>
        <w:rFonts w:hint="default" w:ascii="Calibri" w:hAnsi="Calibri" w:eastAsia="Calibri" w:cs="Calibri"/>
        <w:b/>
        <w:bCs/>
        <w:i w:val="false"/>
        <w:iCs w:val="false"/>
        <w:spacing w:val="-1"/>
        <w:w w:val="100"/>
        <w:sz w:val="28"/>
        <w:szCs w:val="28"/>
        <w:lang w:val="hr-HR" w:eastAsia="en-US" w:bidi="ar-SA"/>
      </w:rPr>
    </w:lvl>
    <w:lvl w:ilvl="1" w:tplc="45A684A6">
      <w:numFmt w:val="bullet"/>
      <w:lvlText w:val="•"/>
      <w:lvlJc w:val="left"/>
      <w:pPr>
        <w:ind w:left="2356" w:hanging="721"/>
      </w:pPr>
      <w:rPr>
        <w:rFonts w:hint="default"/>
        <w:lang w:val="hr-HR" w:eastAsia="en-US" w:bidi="ar-SA"/>
      </w:rPr>
    </w:lvl>
    <w:lvl w:ilvl="2" w:tplc="3D70418C">
      <w:numFmt w:val="bullet"/>
      <w:lvlText w:val="•"/>
      <w:lvlJc w:val="left"/>
      <w:pPr>
        <w:ind w:left="3213" w:hanging="721"/>
      </w:pPr>
      <w:rPr>
        <w:rFonts w:hint="default"/>
        <w:lang w:val="hr-HR" w:eastAsia="en-US" w:bidi="ar-SA"/>
      </w:rPr>
    </w:lvl>
    <w:lvl w:ilvl="3" w:tplc="FA9A85AE">
      <w:numFmt w:val="bullet"/>
      <w:lvlText w:val="•"/>
      <w:lvlJc w:val="left"/>
      <w:pPr>
        <w:ind w:left="4069" w:hanging="721"/>
      </w:pPr>
      <w:rPr>
        <w:rFonts w:hint="default"/>
        <w:lang w:val="hr-HR" w:eastAsia="en-US" w:bidi="ar-SA"/>
      </w:rPr>
    </w:lvl>
    <w:lvl w:ilvl="4" w:tplc="05AA8BA8">
      <w:numFmt w:val="bullet"/>
      <w:lvlText w:val="•"/>
      <w:lvlJc w:val="left"/>
      <w:pPr>
        <w:ind w:left="4926" w:hanging="721"/>
      </w:pPr>
      <w:rPr>
        <w:rFonts w:hint="default"/>
        <w:lang w:val="hr-HR" w:eastAsia="en-US" w:bidi="ar-SA"/>
      </w:rPr>
    </w:lvl>
    <w:lvl w:ilvl="5" w:tplc="52C6C90E">
      <w:numFmt w:val="bullet"/>
      <w:lvlText w:val="•"/>
      <w:lvlJc w:val="left"/>
      <w:pPr>
        <w:ind w:left="5783" w:hanging="721"/>
      </w:pPr>
      <w:rPr>
        <w:rFonts w:hint="default"/>
        <w:lang w:val="hr-HR" w:eastAsia="en-US" w:bidi="ar-SA"/>
      </w:rPr>
    </w:lvl>
    <w:lvl w:ilvl="6" w:tplc="BF8850D8">
      <w:numFmt w:val="bullet"/>
      <w:lvlText w:val="•"/>
      <w:lvlJc w:val="left"/>
      <w:pPr>
        <w:ind w:left="6639" w:hanging="721"/>
      </w:pPr>
      <w:rPr>
        <w:rFonts w:hint="default"/>
        <w:lang w:val="hr-HR" w:eastAsia="en-US" w:bidi="ar-SA"/>
      </w:rPr>
    </w:lvl>
    <w:lvl w:ilvl="7" w:tplc="FA7C0CD6">
      <w:numFmt w:val="bullet"/>
      <w:lvlText w:val="•"/>
      <w:lvlJc w:val="left"/>
      <w:pPr>
        <w:ind w:left="7496" w:hanging="721"/>
      </w:pPr>
      <w:rPr>
        <w:rFonts w:hint="default"/>
        <w:lang w:val="hr-HR" w:eastAsia="en-US" w:bidi="ar-SA"/>
      </w:rPr>
    </w:lvl>
    <w:lvl w:ilvl="8" w:tplc="D9EA6E04">
      <w:numFmt w:val="bullet"/>
      <w:lvlText w:val="•"/>
      <w:lvlJc w:val="left"/>
      <w:pPr>
        <w:ind w:left="8352" w:hanging="721"/>
      </w:pPr>
      <w:rPr>
        <w:rFonts w:hint="default"/>
        <w:lang w:val="hr-HR" w:eastAsia="en-US" w:bidi="ar-SA"/>
      </w:rPr>
    </w:lvl>
  </w:abstractNum>
  <w:abstractNum w:abstractNumId="9">
    <w:nsid w:val="2BEA5D13"/>
    <w:multiLevelType w:val="hybridMultilevel"/>
    <w:tmpl w:val="BF9AFA1C"/>
    <w:lvl w:ilvl="0" w:tplc="927E8E14">
      <w:numFmt w:val="bullet"/>
      <w:lvlText w:val=""/>
      <w:lvlJc w:val="left"/>
      <w:pPr>
        <w:ind w:left="410" w:hanging="361"/>
      </w:pPr>
      <w:rPr>
        <w:rFonts w:hint="default" w:ascii="Symbol" w:hAnsi="Symbol" w:eastAsia="Symbol" w:cs="Symbol"/>
        <w:b w:val="false"/>
        <w:bCs w:val="false"/>
        <w:i w:val="false"/>
        <w:iCs w:val="false"/>
        <w:spacing w:val="0"/>
        <w:w w:val="100"/>
        <w:sz w:val="22"/>
        <w:szCs w:val="22"/>
        <w:lang w:val="hr-HR" w:eastAsia="en-US" w:bidi="ar-SA"/>
      </w:rPr>
    </w:lvl>
    <w:lvl w:ilvl="1" w:tplc="0DBE94F8">
      <w:numFmt w:val="bullet"/>
      <w:lvlText w:val="•"/>
      <w:lvlJc w:val="left"/>
      <w:pPr>
        <w:ind w:left="865" w:hanging="361"/>
      </w:pPr>
      <w:rPr>
        <w:rFonts w:hint="default"/>
        <w:lang w:val="hr-HR" w:eastAsia="en-US" w:bidi="ar-SA"/>
      </w:rPr>
    </w:lvl>
    <w:lvl w:ilvl="2" w:tplc="57D02224">
      <w:numFmt w:val="bullet"/>
      <w:lvlText w:val="•"/>
      <w:lvlJc w:val="left"/>
      <w:pPr>
        <w:ind w:left="1310" w:hanging="361"/>
      </w:pPr>
      <w:rPr>
        <w:rFonts w:hint="default"/>
        <w:lang w:val="hr-HR" w:eastAsia="en-US" w:bidi="ar-SA"/>
      </w:rPr>
    </w:lvl>
    <w:lvl w:ilvl="3" w:tplc="416ACC7E">
      <w:numFmt w:val="bullet"/>
      <w:lvlText w:val="•"/>
      <w:lvlJc w:val="left"/>
      <w:pPr>
        <w:ind w:left="1756" w:hanging="361"/>
      </w:pPr>
      <w:rPr>
        <w:rFonts w:hint="default"/>
        <w:lang w:val="hr-HR" w:eastAsia="en-US" w:bidi="ar-SA"/>
      </w:rPr>
    </w:lvl>
    <w:lvl w:ilvl="4" w:tplc="A3EE831A">
      <w:numFmt w:val="bullet"/>
      <w:lvlText w:val="•"/>
      <w:lvlJc w:val="left"/>
      <w:pPr>
        <w:ind w:left="2201" w:hanging="361"/>
      </w:pPr>
      <w:rPr>
        <w:rFonts w:hint="default"/>
        <w:lang w:val="hr-HR" w:eastAsia="en-US" w:bidi="ar-SA"/>
      </w:rPr>
    </w:lvl>
    <w:lvl w:ilvl="5" w:tplc="E1F06E54">
      <w:numFmt w:val="bullet"/>
      <w:lvlText w:val="•"/>
      <w:lvlJc w:val="left"/>
      <w:pPr>
        <w:ind w:left="2647" w:hanging="361"/>
      </w:pPr>
      <w:rPr>
        <w:rFonts w:hint="default"/>
        <w:lang w:val="hr-HR" w:eastAsia="en-US" w:bidi="ar-SA"/>
      </w:rPr>
    </w:lvl>
    <w:lvl w:ilvl="6" w:tplc="06204690">
      <w:numFmt w:val="bullet"/>
      <w:lvlText w:val="•"/>
      <w:lvlJc w:val="left"/>
      <w:pPr>
        <w:ind w:left="3092" w:hanging="361"/>
      </w:pPr>
      <w:rPr>
        <w:rFonts w:hint="default"/>
        <w:lang w:val="hr-HR" w:eastAsia="en-US" w:bidi="ar-SA"/>
      </w:rPr>
    </w:lvl>
    <w:lvl w:ilvl="7" w:tplc="60949094">
      <w:numFmt w:val="bullet"/>
      <w:lvlText w:val="•"/>
      <w:lvlJc w:val="left"/>
      <w:pPr>
        <w:ind w:left="3537" w:hanging="361"/>
      </w:pPr>
      <w:rPr>
        <w:rFonts w:hint="default"/>
        <w:lang w:val="hr-HR" w:eastAsia="en-US" w:bidi="ar-SA"/>
      </w:rPr>
    </w:lvl>
    <w:lvl w:ilvl="8" w:tplc="0AF25DAE">
      <w:numFmt w:val="bullet"/>
      <w:lvlText w:val="•"/>
      <w:lvlJc w:val="left"/>
      <w:pPr>
        <w:ind w:left="3983" w:hanging="361"/>
      </w:pPr>
      <w:rPr>
        <w:rFonts w:hint="default"/>
        <w:lang w:val="hr-HR" w:eastAsia="en-US" w:bidi="ar-SA"/>
      </w:rPr>
    </w:lvl>
  </w:abstractNum>
  <w:abstractNum w:abstractNumId="10">
    <w:nsid w:val="3D885553"/>
    <w:multiLevelType w:val="hybridMultilevel"/>
    <w:tmpl w:val="5486E99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05C4E6D"/>
    <w:multiLevelType w:val="hybridMultilevel"/>
    <w:tmpl w:val="DCDA41D0"/>
    <w:lvl w:ilvl="0" w:tplc="8DB49B32">
      <w:start w:val="1"/>
      <w:numFmt w:val="upperRoman"/>
      <w:lvlText w:val="%1."/>
      <w:lvlJc w:val="left"/>
      <w:pPr>
        <w:ind w:left="3240" w:hanging="720"/>
      </w:pPr>
      <w:rPr>
        <w:rFonts w:hint="default"/>
      </w:rPr>
    </w:lvl>
    <w:lvl w:ilvl="1" w:tplc="041A0019" w:tentative="true">
      <w:start w:val="1"/>
      <w:numFmt w:val="lowerLetter"/>
      <w:lvlText w:val="%2."/>
      <w:lvlJc w:val="left"/>
      <w:pPr>
        <w:ind w:left="3600" w:hanging="360"/>
      </w:pPr>
    </w:lvl>
    <w:lvl w:ilvl="2" w:tplc="041A001B" w:tentative="true">
      <w:start w:val="1"/>
      <w:numFmt w:val="lowerRoman"/>
      <w:lvlText w:val="%3."/>
      <w:lvlJc w:val="right"/>
      <w:pPr>
        <w:ind w:left="4320" w:hanging="180"/>
      </w:pPr>
    </w:lvl>
    <w:lvl w:ilvl="3" w:tplc="041A000F" w:tentative="true">
      <w:start w:val="1"/>
      <w:numFmt w:val="decimal"/>
      <w:lvlText w:val="%4."/>
      <w:lvlJc w:val="left"/>
      <w:pPr>
        <w:ind w:left="5040" w:hanging="360"/>
      </w:pPr>
    </w:lvl>
    <w:lvl w:ilvl="4" w:tplc="041A0019" w:tentative="true">
      <w:start w:val="1"/>
      <w:numFmt w:val="lowerLetter"/>
      <w:lvlText w:val="%5."/>
      <w:lvlJc w:val="left"/>
      <w:pPr>
        <w:ind w:left="5760" w:hanging="360"/>
      </w:pPr>
    </w:lvl>
    <w:lvl w:ilvl="5" w:tplc="041A001B" w:tentative="true">
      <w:start w:val="1"/>
      <w:numFmt w:val="lowerRoman"/>
      <w:lvlText w:val="%6."/>
      <w:lvlJc w:val="right"/>
      <w:pPr>
        <w:ind w:left="6480" w:hanging="180"/>
      </w:pPr>
    </w:lvl>
    <w:lvl w:ilvl="6" w:tplc="041A000F" w:tentative="true">
      <w:start w:val="1"/>
      <w:numFmt w:val="decimal"/>
      <w:lvlText w:val="%7."/>
      <w:lvlJc w:val="left"/>
      <w:pPr>
        <w:ind w:left="7200" w:hanging="360"/>
      </w:pPr>
    </w:lvl>
    <w:lvl w:ilvl="7" w:tplc="041A0019" w:tentative="true">
      <w:start w:val="1"/>
      <w:numFmt w:val="lowerLetter"/>
      <w:lvlText w:val="%8."/>
      <w:lvlJc w:val="left"/>
      <w:pPr>
        <w:ind w:left="7920" w:hanging="360"/>
      </w:pPr>
    </w:lvl>
    <w:lvl w:ilvl="8" w:tplc="041A001B" w:tentative="true">
      <w:start w:val="1"/>
      <w:numFmt w:val="lowerRoman"/>
      <w:lvlText w:val="%9."/>
      <w:lvlJc w:val="right"/>
      <w:pPr>
        <w:ind w:left="8640" w:hanging="180"/>
      </w:pPr>
    </w:lvl>
  </w:abstractNum>
  <w:abstractNum w:abstractNumId="12">
    <w:nsid w:val="601D781E"/>
    <w:multiLevelType w:val="hybridMultilevel"/>
    <w:tmpl w:val="D06C359A"/>
    <w:lvl w:ilvl="0" w:tplc="041A000F">
      <w:start w:val="1"/>
      <w:numFmt w:val="decimal"/>
      <w:lvlText w:val="%1."/>
      <w:lvlJc w:val="left"/>
      <w:pPr>
        <w:ind w:left="4897" w:hanging="360"/>
      </w:p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3">
    <w:nsid w:val="64EE5206"/>
    <w:multiLevelType w:val="multilevel"/>
    <w:tmpl w:val="5874D864"/>
    <w:lvl w:ilvl="0">
      <w:start w:val="1"/>
      <w:numFmt w:val="decimal"/>
      <w:lvlText w:val="%1."/>
      <w:lvlJc w:val="left"/>
      <w:pPr>
        <w:ind w:left="218" w:hanging="218"/>
        <w:jc w:val="right"/>
      </w:pPr>
      <w:rPr>
        <w:rFonts w:hint="default"/>
        <w:i w:val="false"/>
        <w:iCs/>
        <w:spacing w:val="-1"/>
        <w:w w:val="91"/>
        <w:lang w:val="hr-HR" w:eastAsia="en-US" w:bidi="ar-SA"/>
      </w:rPr>
    </w:lvl>
    <w:lvl w:ilvl="1">
      <w:start w:val="1"/>
      <w:numFmt w:val="decimal"/>
      <w:lvlText w:val="%1.%2."/>
      <w:lvlJc w:val="left"/>
      <w:pPr>
        <w:ind w:left="1133" w:hanging="634"/>
        <w:jc w:val="left"/>
      </w:pPr>
      <w:rPr>
        <w:rFonts w:hint="default"/>
        <w:spacing w:val="-1"/>
        <w:w w:val="100"/>
        <w:lang w:val="hr-HR" w:eastAsia="en-US" w:bidi="ar-SA"/>
      </w:rPr>
    </w:lvl>
    <w:lvl w:ilvl="2">
      <w:numFmt w:val="bullet"/>
      <w:lvlText w:val="•"/>
      <w:lvlJc w:val="left"/>
      <w:pPr>
        <w:ind w:left="1140" w:hanging="634"/>
      </w:pPr>
      <w:rPr>
        <w:rFonts w:hint="default"/>
        <w:lang w:val="hr-HR" w:eastAsia="en-US" w:bidi="ar-SA"/>
      </w:rPr>
    </w:lvl>
    <w:lvl w:ilvl="3">
      <w:numFmt w:val="bullet"/>
      <w:lvlText w:val="•"/>
      <w:lvlJc w:val="left"/>
      <w:pPr>
        <w:ind w:left="2255" w:hanging="634"/>
      </w:pPr>
      <w:rPr>
        <w:rFonts w:hint="default"/>
        <w:lang w:val="hr-HR" w:eastAsia="en-US" w:bidi="ar-SA"/>
      </w:rPr>
    </w:lvl>
    <w:lvl w:ilvl="4">
      <w:numFmt w:val="bullet"/>
      <w:lvlText w:val="•"/>
      <w:lvlJc w:val="left"/>
      <w:pPr>
        <w:ind w:left="3371" w:hanging="634"/>
      </w:pPr>
      <w:rPr>
        <w:rFonts w:hint="default"/>
        <w:lang w:val="hr-HR" w:eastAsia="en-US" w:bidi="ar-SA"/>
      </w:rPr>
    </w:lvl>
    <w:lvl w:ilvl="5">
      <w:numFmt w:val="bullet"/>
      <w:lvlText w:val="•"/>
      <w:lvlJc w:val="left"/>
      <w:pPr>
        <w:ind w:left="4487" w:hanging="634"/>
      </w:pPr>
      <w:rPr>
        <w:rFonts w:hint="default"/>
        <w:lang w:val="hr-HR" w:eastAsia="en-US" w:bidi="ar-SA"/>
      </w:rPr>
    </w:lvl>
    <w:lvl w:ilvl="6">
      <w:numFmt w:val="bullet"/>
      <w:lvlText w:val="•"/>
      <w:lvlJc w:val="left"/>
      <w:pPr>
        <w:ind w:left="5603" w:hanging="634"/>
      </w:pPr>
      <w:rPr>
        <w:rFonts w:hint="default"/>
        <w:lang w:val="hr-HR" w:eastAsia="en-US" w:bidi="ar-SA"/>
      </w:rPr>
    </w:lvl>
    <w:lvl w:ilvl="7">
      <w:numFmt w:val="bullet"/>
      <w:lvlText w:val="•"/>
      <w:lvlJc w:val="left"/>
      <w:pPr>
        <w:ind w:left="6718" w:hanging="634"/>
      </w:pPr>
      <w:rPr>
        <w:rFonts w:hint="default"/>
        <w:lang w:val="hr-HR" w:eastAsia="en-US" w:bidi="ar-SA"/>
      </w:rPr>
    </w:lvl>
    <w:lvl w:ilvl="8">
      <w:numFmt w:val="bullet"/>
      <w:lvlText w:val="•"/>
      <w:lvlJc w:val="left"/>
      <w:pPr>
        <w:ind w:left="7834" w:hanging="634"/>
      </w:pPr>
      <w:rPr>
        <w:rFonts w:hint="default"/>
        <w:lang w:val="hr-HR" w:eastAsia="en-US" w:bidi="ar-SA"/>
      </w:rPr>
    </w:lvl>
  </w:abstractNum>
  <w:abstractNum w:abstractNumId="14">
    <w:nsid w:val="659C5CA8"/>
    <w:multiLevelType w:val="hybridMultilevel"/>
    <w:tmpl w:val="B636C55C"/>
    <w:lvl w:ilvl="0" w:tplc="05C0FF22">
      <w:numFmt w:val="bullet"/>
      <w:lvlText w:val="-"/>
      <w:lvlJc w:val="left"/>
      <w:pPr>
        <w:ind w:left="267" w:hanging="118"/>
      </w:pPr>
      <w:rPr>
        <w:rFonts w:hint="default" w:ascii="Calibri" w:hAnsi="Calibri" w:eastAsia="Calibri" w:cs="Calibri"/>
        <w:b w:val="false"/>
        <w:bCs w:val="false"/>
        <w:i w:val="false"/>
        <w:iCs w:val="false"/>
        <w:spacing w:val="0"/>
        <w:w w:val="100"/>
        <w:sz w:val="22"/>
        <w:szCs w:val="22"/>
        <w:lang w:val="hr-HR" w:eastAsia="en-US" w:bidi="ar-SA"/>
      </w:rPr>
    </w:lvl>
    <w:lvl w:ilvl="1" w:tplc="54F46706">
      <w:numFmt w:val="bullet"/>
      <w:lvlText w:val="•"/>
      <w:lvlJc w:val="left"/>
      <w:pPr>
        <w:ind w:left="1240" w:hanging="118"/>
      </w:pPr>
      <w:rPr>
        <w:rFonts w:hint="default"/>
        <w:lang w:val="hr-HR" w:eastAsia="en-US" w:bidi="ar-SA"/>
      </w:rPr>
    </w:lvl>
    <w:lvl w:ilvl="2" w:tplc="CD805E7E">
      <w:numFmt w:val="bullet"/>
      <w:lvlText w:val="•"/>
      <w:lvlJc w:val="left"/>
      <w:pPr>
        <w:ind w:left="2221" w:hanging="118"/>
      </w:pPr>
      <w:rPr>
        <w:rFonts w:hint="default"/>
        <w:lang w:val="hr-HR" w:eastAsia="en-US" w:bidi="ar-SA"/>
      </w:rPr>
    </w:lvl>
    <w:lvl w:ilvl="3" w:tplc="7E8085C2">
      <w:numFmt w:val="bullet"/>
      <w:lvlText w:val="•"/>
      <w:lvlJc w:val="left"/>
      <w:pPr>
        <w:ind w:left="3201" w:hanging="118"/>
      </w:pPr>
      <w:rPr>
        <w:rFonts w:hint="default"/>
        <w:lang w:val="hr-HR" w:eastAsia="en-US" w:bidi="ar-SA"/>
      </w:rPr>
    </w:lvl>
    <w:lvl w:ilvl="4" w:tplc="F9C4934A">
      <w:numFmt w:val="bullet"/>
      <w:lvlText w:val="•"/>
      <w:lvlJc w:val="left"/>
      <w:pPr>
        <w:ind w:left="4182" w:hanging="118"/>
      </w:pPr>
      <w:rPr>
        <w:rFonts w:hint="default"/>
        <w:lang w:val="hr-HR" w:eastAsia="en-US" w:bidi="ar-SA"/>
      </w:rPr>
    </w:lvl>
    <w:lvl w:ilvl="5" w:tplc="FD02D4D0">
      <w:numFmt w:val="bullet"/>
      <w:lvlText w:val="•"/>
      <w:lvlJc w:val="left"/>
      <w:pPr>
        <w:ind w:left="5163" w:hanging="118"/>
      </w:pPr>
      <w:rPr>
        <w:rFonts w:hint="default"/>
        <w:lang w:val="hr-HR" w:eastAsia="en-US" w:bidi="ar-SA"/>
      </w:rPr>
    </w:lvl>
    <w:lvl w:ilvl="6" w:tplc="A8A09C7E">
      <w:numFmt w:val="bullet"/>
      <w:lvlText w:val="•"/>
      <w:lvlJc w:val="left"/>
      <w:pPr>
        <w:ind w:left="6143" w:hanging="118"/>
      </w:pPr>
      <w:rPr>
        <w:rFonts w:hint="default"/>
        <w:lang w:val="hr-HR" w:eastAsia="en-US" w:bidi="ar-SA"/>
      </w:rPr>
    </w:lvl>
    <w:lvl w:ilvl="7" w:tplc="05329FB2">
      <w:numFmt w:val="bullet"/>
      <w:lvlText w:val="•"/>
      <w:lvlJc w:val="left"/>
      <w:pPr>
        <w:ind w:left="7124" w:hanging="118"/>
      </w:pPr>
      <w:rPr>
        <w:rFonts w:hint="default"/>
        <w:lang w:val="hr-HR" w:eastAsia="en-US" w:bidi="ar-SA"/>
      </w:rPr>
    </w:lvl>
    <w:lvl w:ilvl="8" w:tplc="DD1AE706">
      <w:numFmt w:val="bullet"/>
      <w:lvlText w:val="•"/>
      <w:lvlJc w:val="left"/>
      <w:pPr>
        <w:ind w:left="8104" w:hanging="118"/>
      </w:pPr>
      <w:rPr>
        <w:rFonts w:hint="default"/>
        <w:lang w:val="hr-HR" w:eastAsia="en-US" w:bidi="ar-SA"/>
      </w:rPr>
    </w:lvl>
  </w:abstractNum>
  <w:abstractNum w:abstractNumId="15">
    <w:nsid w:val="754B09FB"/>
    <w:multiLevelType w:val="hybridMultilevel"/>
    <w:tmpl w:val="47865CC6"/>
    <w:lvl w:ilvl="0" w:tplc="763A2250">
      <w:start w:val="1"/>
      <w:numFmt w:val="decimal"/>
      <w:lvlText w:val="%1."/>
      <w:lvlJc w:val="left"/>
      <w:pPr>
        <w:ind w:left="861" w:hanging="721"/>
        <w:jc w:val="left"/>
      </w:pPr>
      <w:rPr>
        <w:rFonts w:hint="default" w:ascii="Calibri" w:hAnsi="Calibri" w:eastAsia="Calibri" w:cs="Calibri"/>
        <w:b w:val="false"/>
        <w:bCs w:val="false"/>
        <w:i w:val="false"/>
        <w:iCs w:val="false"/>
        <w:spacing w:val="0"/>
        <w:w w:val="100"/>
        <w:sz w:val="22"/>
        <w:szCs w:val="22"/>
        <w:lang w:val="hr-HR" w:eastAsia="en-US" w:bidi="ar-SA"/>
      </w:rPr>
    </w:lvl>
    <w:lvl w:ilvl="1" w:tplc="DB8AB8EE">
      <w:numFmt w:val="bullet"/>
      <w:lvlText w:val="•"/>
      <w:lvlJc w:val="left"/>
      <w:pPr>
        <w:ind w:left="1780" w:hanging="721"/>
      </w:pPr>
      <w:rPr>
        <w:rFonts w:hint="default"/>
        <w:lang w:val="hr-HR" w:eastAsia="en-US" w:bidi="ar-SA"/>
      </w:rPr>
    </w:lvl>
    <w:lvl w:ilvl="2" w:tplc="20E43D54">
      <w:numFmt w:val="bullet"/>
      <w:lvlText w:val="•"/>
      <w:lvlJc w:val="left"/>
      <w:pPr>
        <w:ind w:left="2701" w:hanging="721"/>
      </w:pPr>
      <w:rPr>
        <w:rFonts w:hint="default"/>
        <w:lang w:val="hr-HR" w:eastAsia="en-US" w:bidi="ar-SA"/>
      </w:rPr>
    </w:lvl>
    <w:lvl w:ilvl="3" w:tplc="0D9A51F2">
      <w:numFmt w:val="bullet"/>
      <w:lvlText w:val="•"/>
      <w:lvlJc w:val="left"/>
      <w:pPr>
        <w:ind w:left="3621" w:hanging="721"/>
      </w:pPr>
      <w:rPr>
        <w:rFonts w:hint="default"/>
        <w:lang w:val="hr-HR" w:eastAsia="en-US" w:bidi="ar-SA"/>
      </w:rPr>
    </w:lvl>
    <w:lvl w:ilvl="4" w:tplc="23085E3A">
      <w:numFmt w:val="bullet"/>
      <w:lvlText w:val="•"/>
      <w:lvlJc w:val="left"/>
      <w:pPr>
        <w:ind w:left="4542" w:hanging="721"/>
      </w:pPr>
      <w:rPr>
        <w:rFonts w:hint="default"/>
        <w:lang w:val="hr-HR" w:eastAsia="en-US" w:bidi="ar-SA"/>
      </w:rPr>
    </w:lvl>
    <w:lvl w:ilvl="5" w:tplc="3C840AF6">
      <w:numFmt w:val="bullet"/>
      <w:lvlText w:val="•"/>
      <w:lvlJc w:val="left"/>
      <w:pPr>
        <w:ind w:left="5463" w:hanging="721"/>
      </w:pPr>
      <w:rPr>
        <w:rFonts w:hint="default"/>
        <w:lang w:val="hr-HR" w:eastAsia="en-US" w:bidi="ar-SA"/>
      </w:rPr>
    </w:lvl>
    <w:lvl w:ilvl="6" w:tplc="F84AD192">
      <w:numFmt w:val="bullet"/>
      <w:lvlText w:val="•"/>
      <w:lvlJc w:val="left"/>
      <w:pPr>
        <w:ind w:left="6383" w:hanging="721"/>
      </w:pPr>
      <w:rPr>
        <w:rFonts w:hint="default"/>
        <w:lang w:val="hr-HR" w:eastAsia="en-US" w:bidi="ar-SA"/>
      </w:rPr>
    </w:lvl>
    <w:lvl w:ilvl="7" w:tplc="89061266">
      <w:numFmt w:val="bullet"/>
      <w:lvlText w:val="•"/>
      <w:lvlJc w:val="left"/>
      <w:pPr>
        <w:ind w:left="7304" w:hanging="721"/>
      </w:pPr>
      <w:rPr>
        <w:rFonts w:hint="default"/>
        <w:lang w:val="hr-HR" w:eastAsia="en-US" w:bidi="ar-SA"/>
      </w:rPr>
    </w:lvl>
    <w:lvl w:ilvl="8" w:tplc="33A0D9BC">
      <w:numFmt w:val="bullet"/>
      <w:lvlText w:val="•"/>
      <w:lvlJc w:val="left"/>
      <w:pPr>
        <w:ind w:left="8224" w:hanging="721"/>
      </w:pPr>
      <w:rPr>
        <w:rFonts w:hint="default"/>
        <w:lang w:val="hr-HR" w:eastAsia="en-US" w:bidi="ar-SA"/>
      </w:rPr>
    </w:lvl>
  </w:abstractNum>
  <w:abstractNum w:abstractNumId="16">
    <w:nsid w:val="76F279C1"/>
    <w:multiLevelType w:val="hybridMultilevel"/>
    <w:tmpl w:val="6EDA116E"/>
    <w:lvl w:ilvl="0" w:tplc="03ECC9B6">
      <w:numFmt w:val="bullet"/>
      <w:lvlText w:val=""/>
      <w:lvlJc w:val="left"/>
      <w:pPr>
        <w:ind w:left="410" w:hanging="361"/>
      </w:pPr>
      <w:rPr>
        <w:rFonts w:hint="default" w:ascii="Symbol" w:hAnsi="Symbol" w:eastAsia="Symbol" w:cs="Symbol"/>
        <w:b w:val="false"/>
        <w:bCs w:val="false"/>
        <w:i w:val="false"/>
        <w:iCs w:val="false"/>
        <w:spacing w:val="0"/>
        <w:w w:val="100"/>
        <w:sz w:val="22"/>
        <w:szCs w:val="22"/>
        <w:lang w:val="hr-HR" w:eastAsia="en-US" w:bidi="ar-SA"/>
      </w:rPr>
    </w:lvl>
    <w:lvl w:ilvl="1" w:tplc="D1901152">
      <w:numFmt w:val="bullet"/>
      <w:lvlText w:val="•"/>
      <w:lvlJc w:val="left"/>
      <w:pPr>
        <w:ind w:left="865" w:hanging="361"/>
      </w:pPr>
      <w:rPr>
        <w:rFonts w:hint="default"/>
        <w:lang w:val="hr-HR" w:eastAsia="en-US" w:bidi="ar-SA"/>
      </w:rPr>
    </w:lvl>
    <w:lvl w:ilvl="2" w:tplc="E03C0D02">
      <w:numFmt w:val="bullet"/>
      <w:lvlText w:val="•"/>
      <w:lvlJc w:val="left"/>
      <w:pPr>
        <w:ind w:left="1310" w:hanging="361"/>
      </w:pPr>
      <w:rPr>
        <w:rFonts w:hint="default"/>
        <w:lang w:val="hr-HR" w:eastAsia="en-US" w:bidi="ar-SA"/>
      </w:rPr>
    </w:lvl>
    <w:lvl w:ilvl="3" w:tplc="6D7A505A">
      <w:numFmt w:val="bullet"/>
      <w:lvlText w:val="•"/>
      <w:lvlJc w:val="left"/>
      <w:pPr>
        <w:ind w:left="1756" w:hanging="361"/>
      </w:pPr>
      <w:rPr>
        <w:rFonts w:hint="default"/>
        <w:lang w:val="hr-HR" w:eastAsia="en-US" w:bidi="ar-SA"/>
      </w:rPr>
    </w:lvl>
    <w:lvl w:ilvl="4" w:tplc="19A2B4F8">
      <w:numFmt w:val="bullet"/>
      <w:lvlText w:val="•"/>
      <w:lvlJc w:val="left"/>
      <w:pPr>
        <w:ind w:left="2201" w:hanging="361"/>
      </w:pPr>
      <w:rPr>
        <w:rFonts w:hint="default"/>
        <w:lang w:val="hr-HR" w:eastAsia="en-US" w:bidi="ar-SA"/>
      </w:rPr>
    </w:lvl>
    <w:lvl w:ilvl="5" w:tplc="41CA5222">
      <w:numFmt w:val="bullet"/>
      <w:lvlText w:val="•"/>
      <w:lvlJc w:val="left"/>
      <w:pPr>
        <w:ind w:left="2647" w:hanging="361"/>
      </w:pPr>
      <w:rPr>
        <w:rFonts w:hint="default"/>
        <w:lang w:val="hr-HR" w:eastAsia="en-US" w:bidi="ar-SA"/>
      </w:rPr>
    </w:lvl>
    <w:lvl w:ilvl="6" w:tplc="75AE18A8">
      <w:numFmt w:val="bullet"/>
      <w:lvlText w:val="•"/>
      <w:lvlJc w:val="left"/>
      <w:pPr>
        <w:ind w:left="3092" w:hanging="361"/>
      </w:pPr>
      <w:rPr>
        <w:rFonts w:hint="default"/>
        <w:lang w:val="hr-HR" w:eastAsia="en-US" w:bidi="ar-SA"/>
      </w:rPr>
    </w:lvl>
    <w:lvl w:ilvl="7" w:tplc="32045500">
      <w:numFmt w:val="bullet"/>
      <w:lvlText w:val="•"/>
      <w:lvlJc w:val="left"/>
      <w:pPr>
        <w:ind w:left="3537" w:hanging="361"/>
      </w:pPr>
      <w:rPr>
        <w:rFonts w:hint="default"/>
        <w:lang w:val="hr-HR" w:eastAsia="en-US" w:bidi="ar-SA"/>
      </w:rPr>
    </w:lvl>
    <w:lvl w:ilvl="8" w:tplc="4650E640">
      <w:numFmt w:val="bullet"/>
      <w:lvlText w:val="•"/>
      <w:lvlJc w:val="left"/>
      <w:pPr>
        <w:ind w:left="3983" w:hanging="361"/>
      </w:pPr>
      <w:rPr>
        <w:rFonts w:hint="default"/>
        <w:lang w:val="hr-HR" w:eastAsia="en-US" w:bidi="ar-SA"/>
      </w:rPr>
    </w:lvl>
  </w:abstractNum>
  <w:abstractNum w:abstractNumId="17">
    <w:nsid w:val="7AD17242"/>
    <w:multiLevelType w:val="multilevel"/>
    <w:tmpl w:val="321A98DA"/>
    <w:lvl w:ilvl="0">
      <w:start w:val="4"/>
      <w:numFmt w:val="decimal"/>
      <w:lvlText w:val="%1"/>
      <w:lvlJc w:val="left"/>
      <w:pPr>
        <w:ind w:left="1219" w:hanging="360"/>
        <w:jc w:val="left"/>
      </w:pPr>
      <w:rPr>
        <w:rFonts w:hint="default"/>
        <w:lang w:val="hr-HR" w:eastAsia="en-US" w:bidi="ar-SA"/>
      </w:rPr>
    </w:lvl>
    <w:lvl w:ilvl="1">
      <w:start w:val="3"/>
      <w:numFmt w:val="decimal"/>
      <w:lvlText w:val="%1.%2"/>
      <w:lvlJc w:val="left"/>
      <w:pPr>
        <w:ind w:left="1219" w:hanging="360"/>
        <w:jc w:val="right"/>
      </w:pPr>
      <w:rPr>
        <w:rFonts w:hint="default"/>
        <w:spacing w:val="0"/>
        <w:w w:val="100"/>
        <w:lang w:val="hr-HR" w:eastAsia="en-US" w:bidi="ar-SA"/>
      </w:rPr>
    </w:lvl>
    <w:lvl w:ilvl="2">
      <w:numFmt w:val="bullet"/>
      <w:lvlText w:val="•"/>
      <w:lvlJc w:val="left"/>
      <w:pPr>
        <w:ind w:left="2989" w:hanging="360"/>
      </w:pPr>
      <w:rPr>
        <w:rFonts w:hint="default"/>
        <w:lang w:val="hr-HR" w:eastAsia="en-US" w:bidi="ar-SA"/>
      </w:rPr>
    </w:lvl>
    <w:lvl w:ilvl="3">
      <w:numFmt w:val="bullet"/>
      <w:lvlText w:val="•"/>
      <w:lvlJc w:val="left"/>
      <w:pPr>
        <w:ind w:left="3873" w:hanging="360"/>
      </w:pPr>
      <w:rPr>
        <w:rFonts w:hint="default"/>
        <w:lang w:val="hr-HR" w:eastAsia="en-US" w:bidi="ar-SA"/>
      </w:rPr>
    </w:lvl>
    <w:lvl w:ilvl="4">
      <w:numFmt w:val="bullet"/>
      <w:lvlText w:val="•"/>
      <w:lvlJc w:val="left"/>
      <w:pPr>
        <w:ind w:left="4758" w:hanging="360"/>
      </w:pPr>
      <w:rPr>
        <w:rFonts w:hint="default"/>
        <w:lang w:val="hr-HR" w:eastAsia="en-US" w:bidi="ar-SA"/>
      </w:rPr>
    </w:lvl>
    <w:lvl w:ilvl="5">
      <w:numFmt w:val="bullet"/>
      <w:lvlText w:val="•"/>
      <w:lvlJc w:val="left"/>
      <w:pPr>
        <w:ind w:left="5643" w:hanging="360"/>
      </w:pPr>
      <w:rPr>
        <w:rFonts w:hint="default"/>
        <w:lang w:val="hr-HR" w:eastAsia="en-US" w:bidi="ar-SA"/>
      </w:rPr>
    </w:lvl>
    <w:lvl w:ilvl="6">
      <w:numFmt w:val="bullet"/>
      <w:lvlText w:val="•"/>
      <w:lvlJc w:val="left"/>
      <w:pPr>
        <w:ind w:left="6527" w:hanging="360"/>
      </w:pPr>
      <w:rPr>
        <w:rFonts w:hint="default"/>
        <w:lang w:val="hr-HR" w:eastAsia="en-US" w:bidi="ar-SA"/>
      </w:rPr>
    </w:lvl>
    <w:lvl w:ilvl="7">
      <w:numFmt w:val="bullet"/>
      <w:lvlText w:val="•"/>
      <w:lvlJc w:val="left"/>
      <w:pPr>
        <w:ind w:left="7412" w:hanging="360"/>
      </w:pPr>
      <w:rPr>
        <w:rFonts w:hint="default"/>
        <w:lang w:val="hr-HR" w:eastAsia="en-US" w:bidi="ar-SA"/>
      </w:rPr>
    </w:lvl>
    <w:lvl w:ilvl="8">
      <w:numFmt w:val="bullet"/>
      <w:lvlText w:val="•"/>
      <w:lvlJc w:val="left"/>
      <w:pPr>
        <w:ind w:left="8296" w:hanging="360"/>
      </w:pPr>
      <w:rPr>
        <w:rFonts w:hint="default"/>
        <w:lang w:val="hr-HR" w:eastAsia="en-US" w:bidi="ar-SA"/>
      </w:rPr>
    </w:lvl>
  </w:abstractNum>
  <w:num w:numId="1">
    <w:abstractNumId w:val="11"/>
  </w:num>
  <w:num w:numId="2">
    <w:abstractNumId w:val="7"/>
  </w:num>
  <w:num w:numId="3">
    <w:abstractNumId w:val="16"/>
  </w:num>
  <w:num w:numId="4">
    <w:abstractNumId w:val="9"/>
  </w:num>
  <w:num w:numId="5">
    <w:abstractNumId w:val="14"/>
  </w:num>
  <w:num w:numId="6">
    <w:abstractNumId w:val="17"/>
  </w:num>
  <w:num w:numId="7">
    <w:abstractNumId w:val="15"/>
  </w:num>
  <w:num w:numId="8">
    <w:abstractNumId w:val="13"/>
  </w:num>
  <w:num w:numId="9">
    <w:abstractNumId w:val="8"/>
  </w:num>
  <w:num w:numId="10">
    <w:abstractNumId w:val="10"/>
  </w:num>
  <w:num w:numId="11">
    <w:abstractNumId w:val="12"/>
  </w:num>
  <w:numIdMacAtCleanup w:val="11"/>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5360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467"/>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1DB"/>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03C0"/>
    <w:rsid w:val="000E1538"/>
    <w:rsid w:val="000E1F74"/>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66B5"/>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7FE"/>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439"/>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1346"/>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268"/>
    <w:rsid w:val="001723ED"/>
    <w:rsid w:val="00172A67"/>
    <w:rsid w:val="00172D60"/>
    <w:rsid w:val="001733B7"/>
    <w:rsid w:val="00173763"/>
    <w:rsid w:val="00174671"/>
    <w:rsid w:val="00174912"/>
    <w:rsid w:val="00175846"/>
    <w:rsid w:val="001758BB"/>
    <w:rsid w:val="00175AE1"/>
    <w:rsid w:val="00175CA0"/>
    <w:rsid w:val="00175F9B"/>
    <w:rsid w:val="001765E0"/>
    <w:rsid w:val="0017688B"/>
    <w:rsid w:val="00176E40"/>
    <w:rsid w:val="00180340"/>
    <w:rsid w:val="0018073F"/>
    <w:rsid w:val="001809CF"/>
    <w:rsid w:val="001814D1"/>
    <w:rsid w:val="00182185"/>
    <w:rsid w:val="00182244"/>
    <w:rsid w:val="00182D1B"/>
    <w:rsid w:val="00183362"/>
    <w:rsid w:val="001834E2"/>
    <w:rsid w:val="001842A0"/>
    <w:rsid w:val="001846F2"/>
    <w:rsid w:val="001847BE"/>
    <w:rsid w:val="00185203"/>
    <w:rsid w:val="00186722"/>
    <w:rsid w:val="00186836"/>
    <w:rsid w:val="00186CB8"/>
    <w:rsid w:val="00186DCE"/>
    <w:rsid w:val="001875E5"/>
    <w:rsid w:val="001876F9"/>
    <w:rsid w:val="00187D4E"/>
    <w:rsid w:val="00190A80"/>
    <w:rsid w:val="00190AD2"/>
    <w:rsid w:val="00192251"/>
    <w:rsid w:val="00192476"/>
    <w:rsid w:val="0019253E"/>
    <w:rsid w:val="001932CC"/>
    <w:rsid w:val="00193493"/>
    <w:rsid w:val="00193BFA"/>
    <w:rsid w:val="00194B1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4333"/>
    <w:rsid w:val="001C50EF"/>
    <w:rsid w:val="001C57B6"/>
    <w:rsid w:val="001C640F"/>
    <w:rsid w:val="001C716F"/>
    <w:rsid w:val="001D068B"/>
    <w:rsid w:val="001D1228"/>
    <w:rsid w:val="001D19BB"/>
    <w:rsid w:val="001D2A2A"/>
    <w:rsid w:val="001D3E70"/>
    <w:rsid w:val="001D4B0C"/>
    <w:rsid w:val="001D5105"/>
    <w:rsid w:val="001D56BB"/>
    <w:rsid w:val="001D5FEC"/>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81B"/>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41AE"/>
    <w:rsid w:val="00205652"/>
    <w:rsid w:val="002059DD"/>
    <w:rsid w:val="00205DF7"/>
    <w:rsid w:val="00206437"/>
    <w:rsid w:val="00206A5C"/>
    <w:rsid w:val="00206FE7"/>
    <w:rsid w:val="002070F8"/>
    <w:rsid w:val="0021069A"/>
    <w:rsid w:val="002106B6"/>
    <w:rsid w:val="00210851"/>
    <w:rsid w:val="00212938"/>
    <w:rsid w:val="00212A74"/>
    <w:rsid w:val="00212ACE"/>
    <w:rsid w:val="00212F65"/>
    <w:rsid w:val="002140BD"/>
    <w:rsid w:val="0021533A"/>
    <w:rsid w:val="00215384"/>
    <w:rsid w:val="00215692"/>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222"/>
    <w:rsid w:val="002344FF"/>
    <w:rsid w:val="002350FE"/>
    <w:rsid w:val="002357B3"/>
    <w:rsid w:val="002358D3"/>
    <w:rsid w:val="00235CF1"/>
    <w:rsid w:val="002370FB"/>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665"/>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48C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6E8"/>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2E3"/>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1A82"/>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3CAB"/>
    <w:rsid w:val="003478ED"/>
    <w:rsid w:val="003505A9"/>
    <w:rsid w:val="00350DEE"/>
    <w:rsid w:val="00351B2B"/>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110A"/>
    <w:rsid w:val="00372EF3"/>
    <w:rsid w:val="00374585"/>
    <w:rsid w:val="00374A0B"/>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4BC6"/>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B779A"/>
    <w:rsid w:val="003C082D"/>
    <w:rsid w:val="003C0986"/>
    <w:rsid w:val="003C1E04"/>
    <w:rsid w:val="003C37E5"/>
    <w:rsid w:val="003C3B2D"/>
    <w:rsid w:val="003C3C6C"/>
    <w:rsid w:val="003C3D81"/>
    <w:rsid w:val="003C44EC"/>
    <w:rsid w:val="003C4C35"/>
    <w:rsid w:val="003C54F5"/>
    <w:rsid w:val="003C5DCB"/>
    <w:rsid w:val="003C6553"/>
    <w:rsid w:val="003C6A5D"/>
    <w:rsid w:val="003D0066"/>
    <w:rsid w:val="003D0252"/>
    <w:rsid w:val="003D02EB"/>
    <w:rsid w:val="003D0586"/>
    <w:rsid w:val="003D06D8"/>
    <w:rsid w:val="003D0F3E"/>
    <w:rsid w:val="003D4B0D"/>
    <w:rsid w:val="003D4DD0"/>
    <w:rsid w:val="003D4FE8"/>
    <w:rsid w:val="003D536B"/>
    <w:rsid w:val="003D5E96"/>
    <w:rsid w:val="003D6258"/>
    <w:rsid w:val="003D6497"/>
    <w:rsid w:val="003D6590"/>
    <w:rsid w:val="003D670A"/>
    <w:rsid w:val="003D6E84"/>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2EB4"/>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C4F"/>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847"/>
    <w:rsid w:val="00421A4C"/>
    <w:rsid w:val="004223E2"/>
    <w:rsid w:val="00422496"/>
    <w:rsid w:val="004228CF"/>
    <w:rsid w:val="00423246"/>
    <w:rsid w:val="00424647"/>
    <w:rsid w:val="004248B0"/>
    <w:rsid w:val="004257DC"/>
    <w:rsid w:val="00425BF9"/>
    <w:rsid w:val="00426057"/>
    <w:rsid w:val="0042651E"/>
    <w:rsid w:val="004275D8"/>
    <w:rsid w:val="00427B12"/>
    <w:rsid w:val="00427BF5"/>
    <w:rsid w:val="004301D6"/>
    <w:rsid w:val="00430B7A"/>
    <w:rsid w:val="00431553"/>
    <w:rsid w:val="00432FF8"/>
    <w:rsid w:val="00433369"/>
    <w:rsid w:val="00434492"/>
    <w:rsid w:val="00434A37"/>
    <w:rsid w:val="00434FEA"/>
    <w:rsid w:val="00436F37"/>
    <w:rsid w:val="004373FD"/>
    <w:rsid w:val="00440959"/>
    <w:rsid w:val="00441DE7"/>
    <w:rsid w:val="00442C34"/>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1A0"/>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1718"/>
    <w:rsid w:val="00482125"/>
    <w:rsid w:val="00482130"/>
    <w:rsid w:val="004821AC"/>
    <w:rsid w:val="00482CE1"/>
    <w:rsid w:val="00482F47"/>
    <w:rsid w:val="00483960"/>
    <w:rsid w:val="00484281"/>
    <w:rsid w:val="004843E5"/>
    <w:rsid w:val="00484BAA"/>
    <w:rsid w:val="00484EC8"/>
    <w:rsid w:val="00485582"/>
    <w:rsid w:val="00487E0D"/>
    <w:rsid w:val="0049067D"/>
    <w:rsid w:val="0049076A"/>
    <w:rsid w:val="00491322"/>
    <w:rsid w:val="00491E89"/>
    <w:rsid w:val="0049385D"/>
    <w:rsid w:val="00493C22"/>
    <w:rsid w:val="00493DCE"/>
    <w:rsid w:val="004942D3"/>
    <w:rsid w:val="00494471"/>
    <w:rsid w:val="0049555F"/>
    <w:rsid w:val="00495FC7"/>
    <w:rsid w:val="00497572"/>
    <w:rsid w:val="00497BDE"/>
    <w:rsid w:val="004A2C95"/>
    <w:rsid w:val="004A38B4"/>
    <w:rsid w:val="004A59D7"/>
    <w:rsid w:val="004A6323"/>
    <w:rsid w:val="004A71A3"/>
    <w:rsid w:val="004A7288"/>
    <w:rsid w:val="004B0917"/>
    <w:rsid w:val="004B0A91"/>
    <w:rsid w:val="004B16FC"/>
    <w:rsid w:val="004B345B"/>
    <w:rsid w:val="004B35A8"/>
    <w:rsid w:val="004B4315"/>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1D64"/>
    <w:rsid w:val="004E2855"/>
    <w:rsid w:val="004E2E52"/>
    <w:rsid w:val="004E3BB6"/>
    <w:rsid w:val="004E675C"/>
    <w:rsid w:val="004E6CEF"/>
    <w:rsid w:val="004E7526"/>
    <w:rsid w:val="004E75E5"/>
    <w:rsid w:val="004E7E91"/>
    <w:rsid w:val="004F00B3"/>
    <w:rsid w:val="004F047B"/>
    <w:rsid w:val="004F056F"/>
    <w:rsid w:val="004F066C"/>
    <w:rsid w:val="004F0F1B"/>
    <w:rsid w:val="004F1E23"/>
    <w:rsid w:val="004F1FCE"/>
    <w:rsid w:val="004F3C0A"/>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02"/>
    <w:rsid w:val="00535FEA"/>
    <w:rsid w:val="00536010"/>
    <w:rsid w:val="005364E0"/>
    <w:rsid w:val="00537F31"/>
    <w:rsid w:val="00540890"/>
    <w:rsid w:val="00541000"/>
    <w:rsid w:val="005418DC"/>
    <w:rsid w:val="00542B77"/>
    <w:rsid w:val="0054307F"/>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23F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08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B75DD"/>
    <w:rsid w:val="005C04B1"/>
    <w:rsid w:val="005C0E71"/>
    <w:rsid w:val="005C1481"/>
    <w:rsid w:val="005C17FA"/>
    <w:rsid w:val="005C2AA9"/>
    <w:rsid w:val="005C2D40"/>
    <w:rsid w:val="005C3EDA"/>
    <w:rsid w:val="005C47BE"/>
    <w:rsid w:val="005C60BF"/>
    <w:rsid w:val="005C60D8"/>
    <w:rsid w:val="005C6799"/>
    <w:rsid w:val="005C6CBD"/>
    <w:rsid w:val="005C77C0"/>
    <w:rsid w:val="005C7A7D"/>
    <w:rsid w:val="005D0B5B"/>
    <w:rsid w:val="005D1023"/>
    <w:rsid w:val="005D16E8"/>
    <w:rsid w:val="005D1981"/>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8A2"/>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0BF"/>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6C61"/>
    <w:rsid w:val="006572E6"/>
    <w:rsid w:val="00660220"/>
    <w:rsid w:val="006603AD"/>
    <w:rsid w:val="00660412"/>
    <w:rsid w:val="006607A1"/>
    <w:rsid w:val="0066173E"/>
    <w:rsid w:val="00663362"/>
    <w:rsid w:val="00663853"/>
    <w:rsid w:val="00663B9A"/>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6E1C"/>
    <w:rsid w:val="0067798C"/>
    <w:rsid w:val="00680327"/>
    <w:rsid w:val="00680944"/>
    <w:rsid w:val="00684164"/>
    <w:rsid w:val="00684A9C"/>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3FE3"/>
    <w:rsid w:val="006B4046"/>
    <w:rsid w:val="006B4F52"/>
    <w:rsid w:val="006B5E30"/>
    <w:rsid w:val="006C0244"/>
    <w:rsid w:val="006C17D4"/>
    <w:rsid w:val="006C1986"/>
    <w:rsid w:val="006C202C"/>
    <w:rsid w:val="006C27F9"/>
    <w:rsid w:val="006C2EC9"/>
    <w:rsid w:val="006C32ED"/>
    <w:rsid w:val="006C3395"/>
    <w:rsid w:val="006C36FA"/>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2D3"/>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0778D"/>
    <w:rsid w:val="00710D0F"/>
    <w:rsid w:val="00712481"/>
    <w:rsid w:val="007124BA"/>
    <w:rsid w:val="00712BE6"/>
    <w:rsid w:val="00712C1D"/>
    <w:rsid w:val="00714F9E"/>
    <w:rsid w:val="00715157"/>
    <w:rsid w:val="007152C1"/>
    <w:rsid w:val="0071633C"/>
    <w:rsid w:val="00716654"/>
    <w:rsid w:val="007167CB"/>
    <w:rsid w:val="0071767D"/>
    <w:rsid w:val="00720D6C"/>
    <w:rsid w:val="0072113D"/>
    <w:rsid w:val="007214A2"/>
    <w:rsid w:val="00721913"/>
    <w:rsid w:val="00722546"/>
    <w:rsid w:val="00723409"/>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27FA0"/>
    <w:rsid w:val="00731037"/>
    <w:rsid w:val="007310C4"/>
    <w:rsid w:val="007313AF"/>
    <w:rsid w:val="0073185A"/>
    <w:rsid w:val="00732558"/>
    <w:rsid w:val="00732C78"/>
    <w:rsid w:val="00732EC3"/>
    <w:rsid w:val="00733A1C"/>
    <w:rsid w:val="00733FA9"/>
    <w:rsid w:val="007340BC"/>
    <w:rsid w:val="0073477E"/>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5CB9"/>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2BE1"/>
    <w:rsid w:val="0077309F"/>
    <w:rsid w:val="00773A8B"/>
    <w:rsid w:val="00774A3D"/>
    <w:rsid w:val="007752F6"/>
    <w:rsid w:val="00775953"/>
    <w:rsid w:val="007762AC"/>
    <w:rsid w:val="0077792F"/>
    <w:rsid w:val="00780D26"/>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C6B9D"/>
    <w:rsid w:val="007D0E06"/>
    <w:rsid w:val="007D117B"/>
    <w:rsid w:val="007D1518"/>
    <w:rsid w:val="007D15DE"/>
    <w:rsid w:val="007D20D6"/>
    <w:rsid w:val="007D24CB"/>
    <w:rsid w:val="007D2A47"/>
    <w:rsid w:val="007D2D2F"/>
    <w:rsid w:val="007D2F57"/>
    <w:rsid w:val="007D3CE7"/>
    <w:rsid w:val="007D4BCF"/>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297C"/>
    <w:rsid w:val="00813008"/>
    <w:rsid w:val="0081390B"/>
    <w:rsid w:val="00813E3B"/>
    <w:rsid w:val="00814D44"/>
    <w:rsid w:val="00816025"/>
    <w:rsid w:val="00817224"/>
    <w:rsid w:val="008179A4"/>
    <w:rsid w:val="00817C19"/>
    <w:rsid w:val="008201D0"/>
    <w:rsid w:val="00820CF2"/>
    <w:rsid w:val="00820ECE"/>
    <w:rsid w:val="0082218E"/>
    <w:rsid w:val="00823271"/>
    <w:rsid w:val="00823A9B"/>
    <w:rsid w:val="00823B41"/>
    <w:rsid w:val="0082501F"/>
    <w:rsid w:val="008255E3"/>
    <w:rsid w:val="008258A0"/>
    <w:rsid w:val="00827CE0"/>
    <w:rsid w:val="00830F16"/>
    <w:rsid w:val="0083259F"/>
    <w:rsid w:val="008337E0"/>
    <w:rsid w:val="00833FAD"/>
    <w:rsid w:val="008349BE"/>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6BC"/>
    <w:rsid w:val="00854AAE"/>
    <w:rsid w:val="00855FDE"/>
    <w:rsid w:val="00856C86"/>
    <w:rsid w:val="00860209"/>
    <w:rsid w:val="0086044C"/>
    <w:rsid w:val="008604EE"/>
    <w:rsid w:val="00860BCD"/>
    <w:rsid w:val="00860CD9"/>
    <w:rsid w:val="00860EFC"/>
    <w:rsid w:val="008612E8"/>
    <w:rsid w:val="008615D7"/>
    <w:rsid w:val="00861EA4"/>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898"/>
    <w:rsid w:val="00871B7F"/>
    <w:rsid w:val="00871E67"/>
    <w:rsid w:val="008722D4"/>
    <w:rsid w:val="008727F5"/>
    <w:rsid w:val="00873D4E"/>
    <w:rsid w:val="00874ACD"/>
    <w:rsid w:val="00874E7E"/>
    <w:rsid w:val="008751BE"/>
    <w:rsid w:val="008753F6"/>
    <w:rsid w:val="008770DE"/>
    <w:rsid w:val="008777C5"/>
    <w:rsid w:val="00877E95"/>
    <w:rsid w:val="00881175"/>
    <w:rsid w:val="00881730"/>
    <w:rsid w:val="00881EE7"/>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720"/>
    <w:rsid w:val="008C3E93"/>
    <w:rsid w:val="008C4102"/>
    <w:rsid w:val="008C492E"/>
    <w:rsid w:val="008C603E"/>
    <w:rsid w:val="008C684C"/>
    <w:rsid w:val="008C6B2C"/>
    <w:rsid w:val="008C6D98"/>
    <w:rsid w:val="008C7132"/>
    <w:rsid w:val="008C7965"/>
    <w:rsid w:val="008C7AEC"/>
    <w:rsid w:val="008D0A31"/>
    <w:rsid w:val="008D0CA7"/>
    <w:rsid w:val="008D10CB"/>
    <w:rsid w:val="008D163E"/>
    <w:rsid w:val="008D28E2"/>
    <w:rsid w:val="008D2A42"/>
    <w:rsid w:val="008D2D1E"/>
    <w:rsid w:val="008D2F0C"/>
    <w:rsid w:val="008D3228"/>
    <w:rsid w:val="008D3F96"/>
    <w:rsid w:val="008D4710"/>
    <w:rsid w:val="008D4BF3"/>
    <w:rsid w:val="008D50F6"/>
    <w:rsid w:val="008D5115"/>
    <w:rsid w:val="008D6A10"/>
    <w:rsid w:val="008D6F1A"/>
    <w:rsid w:val="008E0500"/>
    <w:rsid w:val="008E0895"/>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8E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3624"/>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25E3"/>
    <w:rsid w:val="009D3455"/>
    <w:rsid w:val="009D3C71"/>
    <w:rsid w:val="009D40DD"/>
    <w:rsid w:val="009D5A34"/>
    <w:rsid w:val="009D6957"/>
    <w:rsid w:val="009D7292"/>
    <w:rsid w:val="009D79C5"/>
    <w:rsid w:val="009E00A1"/>
    <w:rsid w:val="009E0186"/>
    <w:rsid w:val="009E0988"/>
    <w:rsid w:val="009E0A92"/>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45"/>
    <w:rsid w:val="00A00C58"/>
    <w:rsid w:val="00A010A6"/>
    <w:rsid w:val="00A014E3"/>
    <w:rsid w:val="00A01DB4"/>
    <w:rsid w:val="00A02E28"/>
    <w:rsid w:val="00A02F51"/>
    <w:rsid w:val="00A0301E"/>
    <w:rsid w:val="00A036F6"/>
    <w:rsid w:val="00A04A7E"/>
    <w:rsid w:val="00A05409"/>
    <w:rsid w:val="00A0568B"/>
    <w:rsid w:val="00A100DB"/>
    <w:rsid w:val="00A10A2B"/>
    <w:rsid w:val="00A116A4"/>
    <w:rsid w:val="00A116F9"/>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27618"/>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84E"/>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1A1"/>
    <w:rsid w:val="00A659F4"/>
    <w:rsid w:val="00A65E9F"/>
    <w:rsid w:val="00A661F9"/>
    <w:rsid w:val="00A66DD9"/>
    <w:rsid w:val="00A67833"/>
    <w:rsid w:val="00A67A00"/>
    <w:rsid w:val="00A67D61"/>
    <w:rsid w:val="00A70797"/>
    <w:rsid w:val="00A7081A"/>
    <w:rsid w:val="00A71AB7"/>
    <w:rsid w:val="00A7215B"/>
    <w:rsid w:val="00A721A3"/>
    <w:rsid w:val="00A728E2"/>
    <w:rsid w:val="00A72FC4"/>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3BF"/>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0DC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653"/>
    <w:rsid w:val="00AE3986"/>
    <w:rsid w:val="00AE4417"/>
    <w:rsid w:val="00AE5426"/>
    <w:rsid w:val="00AE5E38"/>
    <w:rsid w:val="00AE5FFB"/>
    <w:rsid w:val="00AE66D4"/>
    <w:rsid w:val="00AE67A1"/>
    <w:rsid w:val="00AE6CDD"/>
    <w:rsid w:val="00AE6E7F"/>
    <w:rsid w:val="00AE724D"/>
    <w:rsid w:val="00AE7574"/>
    <w:rsid w:val="00AF0070"/>
    <w:rsid w:val="00AF0263"/>
    <w:rsid w:val="00AF0288"/>
    <w:rsid w:val="00AF0A6D"/>
    <w:rsid w:val="00AF1200"/>
    <w:rsid w:val="00AF1F29"/>
    <w:rsid w:val="00AF2508"/>
    <w:rsid w:val="00AF330B"/>
    <w:rsid w:val="00AF470C"/>
    <w:rsid w:val="00AF4DCC"/>
    <w:rsid w:val="00AF5B30"/>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7B0"/>
    <w:rsid w:val="00B409A9"/>
    <w:rsid w:val="00B41826"/>
    <w:rsid w:val="00B418A2"/>
    <w:rsid w:val="00B4213B"/>
    <w:rsid w:val="00B4226E"/>
    <w:rsid w:val="00B4348A"/>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B7C2D"/>
    <w:rsid w:val="00BC163E"/>
    <w:rsid w:val="00BC1E02"/>
    <w:rsid w:val="00BC1F2B"/>
    <w:rsid w:val="00BC267A"/>
    <w:rsid w:val="00BC2A6B"/>
    <w:rsid w:val="00BC2CB4"/>
    <w:rsid w:val="00BC39FE"/>
    <w:rsid w:val="00BC3A76"/>
    <w:rsid w:val="00BC3A8B"/>
    <w:rsid w:val="00BC3D75"/>
    <w:rsid w:val="00BC407E"/>
    <w:rsid w:val="00BC45F0"/>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6924"/>
    <w:rsid w:val="00BF7C38"/>
    <w:rsid w:val="00C0006B"/>
    <w:rsid w:val="00C00486"/>
    <w:rsid w:val="00C0068A"/>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42D4"/>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2F09"/>
    <w:rsid w:val="00C32F16"/>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930"/>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7BF"/>
    <w:rsid w:val="00CC1C9F"/>
    <w:rsid w:val="00CC1D8E"/>
    <w:rsid w:val="00CC2003"/>
    <w:rsid w:val="00CC2DF5"/>
    <w:rsid w:val="00CC3A52"/>
    <w:rsid w:val="00CC5122"/>
    <w:rsid w:val="00CC6233"/>
    <w:rsid w:val="00CC6301"/>
    <w:rsid w:val="00CC69CD"/>
    <w:rsid w:val="00CD08D4"/>
    <w:rsid w:val="00CD16A2"/>
    <w:rsid w:val="00CD19D9"/>
    <w:rsid w:val="00CD4839"/>
    <w:rsid w:val="00CD48DC"/>
    <w:rsid w:val="00CD48DF"/>
    <w:rsid w:val="00CD6193"/>
    <w:rsid w:val="00CD665A"/>
    <w:rsid w:val="00CD6682"/>
    <w:rsid w:val="00CD6DA1"/>
    <w:rsid w:val="00CD77D6"/>
    <w:rsid w:val="00CE09E4"/>
    <w:rsid w:val="00CE0B45"/>
    <w:rsid w:val="00CE0F68"/>
    <w:rsid w:val="00CE18BE"/>
    <w:rsid w:val="00CE1E3A"/>
    <w:rsid w:val="00CE2029"/>
    <w:rsid w:val="00CE254B"/>
    <w:rsid w:val="00CE2AE2"/>
    <w:rsid w:val="00CE2CBE"/>
    <w:rsid w:val="00CE3563"/>
    <w:rsid w:val="00CE48A0"/>
    <w:rsid w:val="00CE55EE"/>
    <w:rsid w:val="00CE5F1E"/>
    <w:rsid w:val="00CE6486"/>
    <w:rsid w:val="00CE6738"/>
    <w:rsid w:val="00CE6891"/>
    <w:rsid w:val="00CE7088"/>
    <w:rsid w:val="00CE7806"/>
    <w:rsid w:val="00CF01DC"/>
    <w:rsid w:val="00CF0825"/>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3BCB"/>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0870"/>
    <w:rsid w:val="00D81245"/>
    <w:rsid w:val="00D81469"/>
    <w:rsid w:val="00D81A44"/>
    <w:rsid w:val="00D820C1"/>
    <w:rsid w:val="00D826BE"/>
    <w:rsid w:val="00D827FF"/>
    <w:rsid w:val="00D829C5"/>
    <w:rsid w:val="00D82CCE"/>
    <w:rsid w:val="00D833AE"/>
    <w:rsid w:val="00D839C4"/>
    <w:rsid w:val="00D85210"/>
    <w:rsid w:val="00D85D25"/>
    <w:rsid w:val="00D863E3"/>
    <w:rsid w:val="00D86611"/>
    <w:rsid w:val="00D8786F"/>
    <w:rsid w:val="00D87E28"/>
    <w:rsid w:val="00D9069D"/>
    <w:rsid w:val="00D909AF"/>
    <w:rsid w:val="00D91286"/>
    <w:rsid w:val="00D91619"/>
    <w:rsid w:val="00D93283"/>
    <w:rsid w:val="00D936C5"/>
    <w:rsid w:val="00D95DD7"/>
    <w:rsid w:val="00D96376"/>
    <w:rsid w:val="00D97B63"/>
    <w:rsid w:val="00DA00BD"/>
    <w:rsid w:val="00DA0998"/>
    <w:rsid w:val="00DA162E"/>
    <w:rsid w:val="00DA1A76"/>
    <w:rsid w:val="00DA2321"/>
    <w:rsid w:val="00DA2E31"/>
    <w:rsid w:val="00DA31B2"/>
    <w:rsid w:val="00DA470F"/>
    <w:rsid w:val="00DA6E3C"/>
    <w:rsid w:val="00DA799A"/>
    <w:rsid w:val="00DA7C4C"/>
    <w:rsid w:val="00DA7CE6"/>
    <w:rsid w:val="00DB0532"/>
    <w:rsid w:val="00DB0778"/>
    <w:rsid w:val="00DB0D86"/>
    <w:rsid w:val="00DB10C6"/>
    <w:rsid w:val="00DB1F4D"/>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0AE8"/>
    <w:rsid w:val="00E12C38"/>
    <w:rsid w:val="00E1336F"/>
    <w:rsid w:val="00E14047"/>
    <w:rsid w:val="00E140F5"/>
    <w:rsid w:val="00E14357"/>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51F0"/>
    <w:rsid w:val="00E35CB2"/>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5809"/>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443"/>
    <w:rsid w:val="00E6571C"/>
    <w:rsid w:val="00E65BB3"/>
    <w:rsid w:val="00E66BFD"/>
    <w:rsid w:val="00E67108"/>
    <w:rsid w:val="00E67190"/>
    <w:rsid w:val="00E6761C"/>
    <w:rsid w:val="00E708BA"/>
    <w:rsid w:val="00E70CF5"/>
    <w:rsid w:val="00E722E4"/>
    <w:rsid w:val="00E723C2"/>
    <w:rsid w:val="00E72527"/>
    <w:rsid w:val="00E72953"/>
    <w:rsid w:val="00E743EB"/>
    <w:rsid w:val="00E747F0"/>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773"/>
    <w:rsid w:val="00E9495D"/>
    <w:rsid w:val="00E94EDB"/>
    <w:rsid w:val="00E95061"/>
    <w:rsid w:val="00E957D6"/>
    <w:rsid w:val="00E95F9F"/>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4705"/>
    <w:rsid w:val="00EA51C4"/>
    <w:rsid w:val="00EA52EF"/>
    <w:rsid w:val="00EA56D6"/>
    <w:rsid w:val="00EA5A52"/>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8E2"/>
    <w:rsid w:val="00EC6D24"/>
    <w:rsid w:val="00EC6EE9"/>
    <w:rsid w:val="00EC77A8"/>
    <w:rsid w:val="00EC7F27"/>
    <w:rsid w:val="00ED0CBC"/>
    <w:rsid w:val="00ED232B"/>
    <w:rsid w:val="00ED3B69"/>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79"/>
    <w:rsid w:val="00F36E8A"/>
    <w:rsid w:val="00F3749B"/>
    <w:rsid w:val="00F377E2"/>
    <w:rsid w:val="00F37BF6"/>
    <w:rsid w:val="00F417DF"/>
    <w:rsid w:val="00F42616"/>
    <w:rsid w:val="00F4289F"/>
    <w:rsid w:val="00F42D2C"/>
    <w:rsid w:val="00F43066"/>
    <w:rsid w:val="00F434AF"/>
    <w:rsid w:val="00F44057"/>
    <w:rsid w:val="00F4441B"/>
    <w:rsid w:val="00F44D9A"/>
    <w:rsid w:val="00F45D4C"/>
    <w:rsid w:val="00F4643A"/>
    <w:rsid w:val="00F464D3"/>
    <w:rsid w:val="00F47CE6"/>
    <w:rsid w:val="00F47E7D"/>
    <w:rsid w:val="00F5003B"/>
    <w:rsid w:val="00F50445"/>
    <w:rsid w:val="00F513AE"/>
    <w:rsid w:val="00F51E4F"/>
    <w:rsid w:val="00F521D5"/>
    <w:rsid w:val="00F52BA7"/>
    <w:rsid w:val="00F53451"/>
    <w:rsid w:val="00F53681"/>
    <w:rsid w:val="00F54248"/>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1BB"/>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87D13"/>
    <w:rsid w:val="00F91121"/>
    <w:rsid w:val="00F91231"/>
    <w:rsid w:val="00F913E6"/>
    <w:rsid w:val="00F92D94"/>
    <w:rsid w:val="00F94990"/>
    <w:rsid w:val="00F950BC"/>
    <w:rsid w:val="00F951AB"/>
    <w:rsid w:val="00F95C6D"/>
    <w:rsid w:val="00F96242"/>
    <w:rsid w:val="00F972B8"/>
    <w:rsid w:val="00F97AEC"/>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D7D7A"/>
    <w:rsid w:val="00FE0985"/>
    <w:rsid w:val="00FE0A23"/>
    <w:rsid w:val="00FE0CC3"/>
    <w:rsid w:val="00FE0D93"/>
    <w:rsid w:val="00FE0FF0"/>
    <w:rsid w:val="00FE1250"/>
    <w:rsid w:val="00FE12FE"/>
    <w:rsid w:val="00FE20E8"/>
    <w:rsid w:val="00FE2DD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53601"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4.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18. veljače 2026.</izvorni_sadrzaj>
    <derivirana_varijabla naziv="DomainObject.StvarniPocetakDatum_1">18. veljače 2026.</derivirana_varijabla>
  </DomainObject.StvarniPocetakDatum>
  <DomainObject.StvarniZavrsetakDatum>
    <izvorni_sadrzaj>18. veljače 2026.</izvorni_sadrzaj>
    <derivirana_varijabla naziv="DomainObject.StvarniZavrsetakDatum_1">18. veljače 2026.</derivirana_varijabla>
  </DomainObject.StvarniZavrsetakDatum>
  <DomainObject.PlaniraniZavrsetakDatum>
    <izvorni_sadrzaj>18. veljače 2026.</izvorni_sadrzaj>
    <derivirana_varijabla naziv="DomainObject.PlaniraniZavrsetakDatum_1">18. veljače 2026.</derivirana_varijabla>
  </DomainObject.PlaniraniZavrsetakDatum>
  <DomainObject.PlaniraniPocetakDatum>
    <izvorni_sadrzaj>18. veljače 2026.</izvorni_sadrzaj>
    <derivirana_varijabla naziv="DomainObject.PlaniraniPocetakDatum_1">18. veljače 2026.</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10:42</izvorni_sadrzaj>
    <derivirana_varijabla naziv="DomainObject.StvarniZavrsetakVrijeme_1">10:42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2026.</izvorni_sadrzaj>
    <derivirana_varijabla naziv="DomainObject.Zapisnik.DatumKreiranja_1">18. veljače 2026.</derivirana_varijabla>
  </DomainObject.Zapisnik.DatumKreiranja>
  <DomainObject.Zapisnik.ImovinskaKorist>
    <izvorni_sadrzaj/>
    <derivirana_varijabla naziv="DomainObject.Zapisnik.ImovinskaKorist_1"/>
  </DomainObject.Zapisnik.ImovinskaKorist>
  <DomainObject.Zapisnik.Oznaka>
    <izvorni_sadrzaj>St-2102/2025-21</izvorni_sadrzaj>
    <derivirana_varijabla naziv="DomainObject.Zapisnik.Oznaka_1">St-2102/2025-21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2102</izvorni_sadrzaj>
    <derivirana_varijabla naziv="DomainObject.Predmet.Broj_1">2102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listopada 2025.</izvorni_sadrzaj>
    <derivirana_varijabla naziv="DomainObject.Predmet.DatumIzradeOptuznogAkta_1">9. listopada 2025.</derivirana_varijabla>
  </DomainObject.Predmet.DatumIzradeOptuznogAkta>
  <DomainObject.Predmet.DatumIzradeOptuznogAktaFormated>
    <izvorni_sadrzaj>9.10.2025.</izvorni_sadrzaj>
    <derivirana_varijabla naziv="DomainObject.Predmet.DatumIzradeOptuznogAktaFormated_1">9.10.2025.</derivirana_varijabla>
  </DomainObject.Predmet.DatumIzradeOptuznogAktaFormated>
  <DomainObject.Predmet.DatumOsnivanja>
    <izvorni_sadrzaj>10. listopada 2025.</izvorni_sadrzaj>
    <derivirana_varijabla naziv="DomainObject.Predmet.DatumOsnivanja_1">10.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listopada 2025.</izvorni_sadrzaj>
    <derivirana_varijabla naziv="DomainObject.Predmet.DatumPrimitkaOptuznogAkta_1">9.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St-2102/2025</izvorni_sadrzaj>
    <derivirana_varijabla naziv="DomainObject.Predmet.OznakaBroj_1">St-2102/2025</derivirana_varijabla>
  </DomainObject.Predmet.OznakaBroj>
  <DomainObject.Predmet.OznakaBrojOptuznogAkta>
    <izvorni_sadrzaj>04-06-25-3870</izvorni_sadrzaj>
    <derivirana_varijabla naziv="DomainObject.Predmet.OznakaBrojOptuznogAkta_1">04-06-25-3870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PREMAR-DATABADO j.d.o.o.</izvorni_sadrzaj>
    <derivirana_varijabla naziv="DomainObject.Predmet.ProtustrankaFormated_1">  PREMAR-DATABADO j.d.o.o.</derivirana_varijabla>
  </DomainObject.Predmet.ProtustrankaFormated>
  <DomainObject.Predmet.ProtustrankaFormatedOIB>
    <izvorni_sadrzaj>  PREMAR-DATABADO j.d.o.o., OIB 10126811193</izvorni_sadrzaj>
    <derivirana_varijabla naziv="DomainObject.Predmet.ProtustrankaFormatedOIB_1">  PREMAR-DATABADO j.d.o.o., OIB 10126811193</derivirana_varijabla>
  </DomainObject.Predmet.ProtustrankaFormatedOIB>
  <DomainObject.Predmet.ProtustrankaFormatedWithAdress>
    <izvorni_sadrzaj> PREMAR-DATABADO j.d.o.o., Ulica kneza Branimira 7, 49000 Krapina</izvorni_sadrzaj>
    <derivirana_varijabla naziv="DomainObject.Predmet.ProtustrankaFormatedWithAdress_1"> PREMAR-DATABADO j.d.o.o., Ulica kneza Branimira 7, 49000 Krapina</derivirana_varijabla>
  </DomainObject.Predmet.ProtustrankaFormatedWithAdress>
  <DomainObject.Predmet.ProtustrankaFormatedWithAdressOIB>
    <izvorni_sadrzaj> PREMAR-DATABADO j.d.o.o., OIB 10126811193, Ulica kneza Branimira 7, 49000 Krapina</izvorni_sadrzaj>
    <derivirana_varijabla naziv="DomainObject.Predmet.ProtustrankaFormatedWithAdressOIB_1"> PREMAR-DATABADO j.d.o.o., OIB 10126811193, Ulica kneza Branimira 7, 49000 Krapina</derivirana_varijabla>
  </DomainObject.Predmet.ProtustrankaFormatedWithAdressOIB>
  <DomainObject.Predmet.ProtustrankaWithAdress>
    <izvorni_sadrzaj>PREMAR-DATABADO j.d.o.o. Ulica kneza Branimira 7, 49000 Krapina</izvorni_sadrzaj>
    <derivirana_varijabla naziv="DomainObject.Predmet.ProtustrankaWithAdress_1">PREMAR-DATABADO j.d.o.o. Ulica kneza Branimira 7, 49000 Krapina</derivirana_varijabla>
  </DomainObject.Predmet.ProtustrankaWithAdress>
  <DomainObject.Predmet.ProtustrankaWithAdressOIB>
    <izvorni_sadrzaj>PREMAR-DATABADO j.d.o.o., OIB 10126811193, Ulica kneza Branimira 7, 49000 Krapina</izvorni_sadrzaj>
    <derivirana_varijabla naziv="DomainObject.Predmet.ProtustrankaWithAdressOIB_1">PREMAR-DATABADO j.d.o.o., OIB 10126811193, Ulica kneza Branimira 7, 49000 Krapina</derivirana_varijabla>
  </DomainObject.Predmet.ProtustrankaWithAdressOIB>
  <DomainObject.Predmet.ProtustrankaNazivFormated>
    <izvorni_sadrzaj>PREMAR-DATABADO j.d.o.o.</izvorni_sadrzaj>
    <derivirana_varijabla naziv="DomainObject.Predmet.ProtustrankaNazivFormated_1">PREMAR-DATABADO j.d.o.o.</derivirana_varijabla>
  </DomainObject.Predmet.ProtustrankaNazivFormated>
  <DomainObject.Predmet.ProtustrankaNazivFormatedOIB>
    <izvorni_sadrzaj>PREMAR-DATABADO j.d.o.o., OIB 10126811193</izvorni_sadrzaj>
    <derivirana_varijabla naziv="DomainObject.Predmet.ProtustrankaNazivFormatedOIB_1">PREMAR-DATABADO j.d.o.o., OIB 10126811193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izvorni_sadrzaj>
    <derivirana_varijabla naziv="DomainObject.Predmet.Referada.Oznaka_1">48.</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PREMAR-DATABADO j.d.o.o.</item>
    </izvorni_sadrzaj>
    <derivirana_varijabla naziv="DomainObject.Predmet.ProtuStrankaListFormated_1">
      <item>PREMAR-DATABADO j.d.o.o.</item>
    </derivirana_varijabla>
  </DomainObject.Predmet.ProtuStrankaListFormated>
  <DomainObject.Predmet.ProtuStrankaListFormatedOIB>
    <izvorni_sadrzaj>
      <item>PREMAR-DATABADO j.d.o.o., OIB 10126811193</item>
    </izvorni_sadrzaj>
    <derivirana_varijabla naziv="DomainObject.Predmet.ProtuStrankaListFormatedOIB_1">
      <item>PREMAR-DATABADO j.d.o.o., OIB 10126811193</item>
    </derivirana_varijabla>
  </DomainObject.Predmet.ProtuStrankaListFormatedOIB>
  <DomainObject.Predmet.ProtuStrankaListFormatedWithAdress>
    <izvorni_sadrzaj>
      <item>PREMAR-DATABADO j.d.o.o., Ulica kneza Branimira 7, 49000 Krapina</item>
    </izvorni_sadrzaj>
    <derivirana_varijabla naziv="DomainObject.Predmet.ProtuStrankaListFormatedWithAdress_1">
      <item>PREMAR-DATABADO j.d.o.o., Ulica kneza Branimira 7, 49000 Krapina</item>
    </derivirana_varijabla>
  </DomainObject.Predmet.ProtuStrankaListFormatedWithAdress>
  <DomainObject.Predmet.ProtuStrankaListFormatedWithAdressOIB>
    <izvorni_sadrzaj>
      <item>PREMAR-DATABADO j.d.o.o., OIB 10126811193, Ulica kneza Branimira 7, 49000 Krapina</item>
    </izvorni_sadrzaj>
    <derivirana_varijabla naziv="DomainObject.Predmet.ProtuStrankaListFormatedWithAdressOIB_1">
      <item>PREMAR-DATABADO j.d.o.o., OIB 10126811193, Ulica kneza Branimira 7, 49000 Krapina</item>
    </derivirana_varijabla>
  </DomainObject.Predmet.ProtuStrankaListFormatedWithAdressOIB>
  <DomainObject.Predmet.ProtuStrankaListNazivFormated>
    <izvorni_sadrzaj>
      <item>PREMAR-DATABADO j.d.o.o.</item>
    </izvorni_sadrzaj>
    <derivirana_varijabla naziv="DomainObject.Predmet.ProtuStrankaListNazivFormated_1">
      <item>PREMAR-DATABADO j.d.o.o.</item>
    </derivirana_varijabla>
  </DomainObject.Predmet.ProtuStrankaListNazivFormated>
  <DomainObject.Predmet.ProtuStrankaListNazivFormatedOIB>
    <izvorni_sadrzaj>
      <item>PREMAR-DATABADO j.d.o.o., OIB 10126811193</item>
    </izvorni_sadrzaj>
    <derivirana_varijabla naziv="DomainObject.Predmet.ProtuStrankaListNazivFormatedOIB_1">
      <item>PREMAR-DATABADO j.d.o.o., OIB 10126811193</item>
    </derivirana_varijabla>
  </DomainObject.Predmet.ProtuStrankaListNazivFormatedOIB>
  <DomainObject.Predmet.OstaliListFormated>
    <izvorni_sadrzaj>
      <item>Marijan Presečki</item>
      <item>Policijska uprava Krapinsko-zagorska</item>
    </izvorni_sadrzaj>
    <derivirana_varijabla naziv="DomainObject.Predmet.OstaliListFormated_1">
      <item>Marijan Presečki</item>
      <item>Policijska uprava Krapinsko-zagorska</item>
    </derivirana_varijabla>
  </DomainObject.Predmet.OstaliListFormated>
  <DomainObject.Predmet.OstaliListFormatedOIB>
    <izvorni_sadrzaj>
      <item>Marijan Presečki, OIB 20909021662</item>
      <item>Policijska uprava Krapinsko-zagorska</item>
    </izvorni_sadrzaj>
    <derivirana_varijabla naziv="DomainObject.Predmet.OstaliListFormatedOIB_1">
      <item>Marijan Presečki, OIB 20909021662</item>
      <item>Policijska uprava Krapinsko-zagorska</item>
    </derivirana_varijabla>
  </DomainObject.Predmet.OstaliListFormatedOIB>
  <DomainObject.Predmet.OstaliListFormatedWithAdress>
    <izvorni_sadrzaj>
      <item>Marijan Presečki, Ulica Kneza Branimira 7, 49000 Krapina</item>
      <item>Policijska uprava Krapinsko-zagorska, Matije Gupca 53, 49210 Zabok</item>
    </izvorni_sadrzaj>
    <derivirana_varijabla naziv="DomainObject.Predmet.OstaliListFormatedWithAdress_1">
      <item>Marijan Presečki, Ulica Kneza Branimira 7, 49000 Krapina</item>
      <item>Policijska uprava Krapinsko-zagorska, Matije Gupca 53, 49210 Zabok</item>
    </derivirana_varijabla>
  </DomainObject.Predmet.OstaliListFormatedWithAdress>
  <DomainObject.Predmet.OstaliListFormatedWithAdressOIB>
    <izvorni_sadrzaj>
      <item>Marijan Presečki, OIB 20909021662, Ulica Kneza Branimira 7, 49000 Krapina</item>
      <item>Policijska uprava Krapinsko-zagorska, Matije Gupca 53, 49210 Zabok</item>
    </izvorni_sadrzaj>
    <derivirana_varijabla naziv="DomainObject.Predmet.OstaliListFormatedWithAdressOIB_1">
      <item>Marijan Presečki, OIB 20909021662, Ulica Kneza Branimira 7, 49000 Krapina</item>
      <item>Policijska uprava Krapinsko-zagorska, Matije Gupca 53, 49210 Zabok</item>
    </derivirana_varijabla>
  </DomainObject.Predmet.OstaliListFormatedWithAdressOIB>
  <DomainObject.Predmet.OstaliListNazivFormated>
    <izvorni_sadrzaj>
      <item>Marijan Presečki</item>
      <item>Policijska uprava Krapinsko-zagorska</item>
    </izvorni_sadrzaj>
    <derivirana_varijabla naziv="DomainObject.Predmet.OstaliListNazivFormated_1">
      <item>Marijan Presečki</item>
      <item>Policijska uprava Krapinsko-zagorska</item>
    </derivirana_varijabla>
  </DomainObject.Predmet.OstaliListNazivFormated>
  <DomainObject.Predmet.OstaliListNazivFormatedOIB>
    <izvorni_sadrzaj>
      <item>Marijan Presečki, OIB 20909021662</item>
      <item>Policijska uprava Krapinsko-zagorska</item>
    </izvorni_sadrzaj>
    <derivirana_varijabla naziv="DomainObject.Predmet.OstaliListNazivFormatedOIB_1">
      <item>Marijan Presečki, OIB 20909021662</item>
      <item>Policijska uprava Krapinsko-zagorska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2026.</izvorni_sadrzaj>
    <derivirana_varijabla naziv="DomainObject.Datum_1">18. veljače 2026.</derivirana_varijabla>
  </DomainObject.Datum>
  <DomainObject.PoslovniBrojDokumenta>
    <izvorni_sadrzaj>St-2102/2025-21</izvorni_sadrzaj>
    <derivirana_varijabla naziv="DomainObject.PoslovniBrojDokumenta_1">St-2102/2025-21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PREMAR-DATABADO j.d.o.o.</izvorni_sadrzaj>
    <derivirana_varijabla naziv="DomainObject.Predmet.ProtustrankaIDrugi_1">PREMAR-DATABADO j.d.o.o.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PREMAR-DATABADO j.d.o.o., OIB 10126811193, Ulica kneza Branimira 7, 49000 Krapina</izvorni_sadrzaj>
    <derivirana_varijabla naziv="DomainObject.Predmet.ProtustrankaIDrugiAdressOIB_1">PREMAR-DATABADO j.d.o.o., OIB 10126811193, Ulica kneza Branimira 7,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PREMAR-DATABADO j.d.o.o.</item>
      <item>Financijska agencija</item>
      <item>Marijan Presečki</item>
      <item>Policijska uprava Krapinsko-zagorska</item>
    </izvorni_sadrzaj>
    <derivirana_varijabla naziv="DomainObject.Predmet.SudioniciListNaziv_1">
      <item>PREMAR-DATABADO j.d.o.o.</item>
      <item>Financijska agencija</item>
      <item>Marijan Presečki</item>
      <item>Policijska uprava Krapinsko-zagorska</item>
    </derivirana_varijabla>
  </DomainObject.Predmet.SudioniciListNaziv>
  <DomainObject.Predmet.SudioniciListAdressOIB>
    <izvorni_sadrzaj>
      <item>PREMAR-DATABADO j.d.o.o., OIB 10126811193, Ulica kneza Branimira 7,49000 Krapina</item>
      <item>Financijska agencija, OIB 85821130368, ULICA GRADA VUKOVARA 70,10000 Zagreb</item>
      <item>Marijan Presečki, OIB 20909021662, Ulica Kneza Branimira 7,49000 Krapina</item>
      <item>Policijska uprava Krapinsko-zagorska, Matije Gupca 53,49210 Zabok</item>
    </izvorni_sadrzaj>
    <derivirana_varijabla naziv="DomainObject.Predmet.SudioniciListAdressOIB_1">
      <item>PREMAR-DATABADO j.d.o.o., OIB 10126811193, Ulica kneza Branimira 7,49000 Krapina</item>
      <item>Financijska agencija, OIB 85821130368, ULICA GRADA VUKOVARA 70,10000 Zagreb</item>
      <item>Marijan Presečki, OIB 20909021662, Ulica Kneza Branimira 7,49000 Krapina</item>
      <item>Policijska uprava Krapinsko-zagorska, Matije Gupca 53,49210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10126811193</item>
      <item>, OIB 20909021662</item>
      <item>, OIB null</item>
    </izvorni_sadrzaj>
    <derivirana_varijabla naziv="DomainObject.Predmet.SudioniciListNazivOIB_1">
      <item>, OIB 85821130368</item>
      <item>, OIB 10126811193</item>
      <item>, OIB 20909021662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EB795-DB1E-4B36-A385-94BB4B801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properties:Pages>
  <properties:Words>1983</properties:Words>
  <properties:Characters>11537</properties:Characters>
  <properties:Lines>676</properties:Lines>
  <properties:Paragraphs>293</properties:Paragraphs>
  <properties:TotalTime>44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13759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2026-02-18T05:52:00Z</dcterms:created>
  <dc:creator>Vinka Mihalinčić</dc:creator>
  <cp:lastModifiedBy>Vinka Mihalinčić</cp:lastModifiedBy>
  <cp:lastPrinted>2024-04-09T08:29:00Z</cp:lastPrinted>
  <dcterms:modified xmlns:xsi="http://www.w3.org/2001/XMLSchema-instance" xsi:type="dcterms:W3CDTF">2026-02-18T09:43:00Z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St-2102/2025-21 / Zapisnik - Ispitno ročište (St-2102-25-ispitno i izvještajno ročište.docx)</vt:lpwstr>
  </prop:property>
  <prop:property fmtid="{D5CDD505-2E9C-101B-9397-08002B2CF9AE}" pid="4" name="CC_coloring">
    <vt:bool>false</vt:bool>
  </prop:property>
  <prop:property fmtid="{D5CDD505-2E9C-101B-9397-08002B2CF9AE}" pid="5" name="BrojStranica">
    <vt:i4>11</vt:i4>
  </prop:property>
</prop:Properties>
</file>